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2D2429">
        <w:rPr>
          <w:b/>
          <w:i/>
          <w:sz w:val="48"/>
          <w:szCs w:val="48"/>
        </w:rPr>
        <w:t>1</w:t>
      </w:r>
      <w:r w:rsidR="00B7074E">
        <w:rPr>
          <w:b/>
          <w:i/>
          <w:sz w:val="48"/>
          <w:szCs w:val="48"/>
        </w:rPr>
        <w:t>8</w:t>
      </w:r>
      <w:r w:rsidR="00A27BED">
        <w:rPr>
          <w:b/>
          <w:i/>
          <w:sz w:val="48"/>
          <w:szCs w:val="48"/>
        </w:rPr>
        <w:t xml:space="preserve"> </w:t>
      </w:r>
      <w:r w:rsidR="006D2D7F">
        <w:rPr>
          <w:b/>
          <w:i/>
          <w:sz w:val="48"/>
          <w:szCs w:val="48"/>
        </w:rPr>
        <w:t>(1</w:t>
      </w:r>
      <w:r w:rsidR="00B7074E">
        <w:rPr>
          <w:b/>
          <w:i/>
          <w:sz w:val="48"/>
          <w:szCs w:val="48"/>
        </w:rPr>
        <w:t>80</w:t>
      </w:r>
      <w:r w:rsidR="00167C99">
        <w:rPr>
          <w:b/>
          <w:i/>
          <w:sz w:val="48"/>
          <w:szCs w:val="48"/>
        </w:rPr>
        <w:t>)</w:t>
      </w:r>
      <w:r w:rsidR="003373C5">
        <w:rPr>
          <w:b/>
          <w:i/>
          <w:sz w:val="48"/>
          <w:szCs w:val="48"/>
        </w:rPr>
        <w:t xml:space="preserve"> </w:t>
      </w:r>
      <w:r w:rsidR="00B7074E">
        <w:rPr>
          <w:b/>
          <w:i/>
          <w:sz w:val="48"/>
          <w:szCs w:val="48"/>
        </w:rPr>
        <w:t xml:space="preserve">08 сентября </w:t>
      </w:r>
      <w:r w:rsidR="00C963A8">
        <w:rPr>
          <w:b/>
          <w:i/>
          <w:sz w:val="48"/>
          <w:szCs w:val="48"/>
        </w:rPr>
        <w:t xml:space="preserve"> </w:t>
      </w:r>
      <w:r>
        <w:rPr>
          <w:b/>
          <w:i/>
          <w:sz w:val="48"/>
          <w:szCs w:val="48"/>
        </w:rPr>
        <w:t xml:space="preserve"> 20</w:t>
      </w:r>
      <w:r w:rsidR="002B5959">
        <w:rPr>
          <w:b/>
          <w:i/>
          <w:sz w:val="48"/>
          <w:szCs w:val="48"/>
        </w:rPr>
        <w:t>1</w:t>
      </w:r>
      <w:r w:rsidR="00EF4914">
        <w:rPr>
          <w:b/>
          <w:i/>
          <w:sz w:val="48"/>
          <w:szCs w:val="48"/>
        </w:rPr>
        <w:t>7</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DA3D9F" w:rsidRDefault="00DA3D9F" w:rsidP="00E32AEB">
      <w:pPr>
        <w:spacing w:line="0" w:lineRule="atLeast"/>
        <w:jc w:val="center"/>
        <w:rPr>
          <w:sz w:val="28"/>
          <w:szCs w:val="28"/>
        </w:rPr>
      </w:pPr>
    </w:p>
    <w:p w:rsidR="00B7074E" w:rsidRPr="00A322F4" w:rsidRDefault="00B7074E" w:rsidP="00B7074E">
      <w:pPr>
        <w:jc w:val="center"/>
        <w:rPr>
          <w:sz w:val="28"/>
          <w:szCs w:val="28"/>
        </w:rPr>
      </w:pPr>
      <w:r w:rsidRPr="00A322F4">
        <w:rPr>
          <w:sz w:val="28"/>
          <w:szCs w:val="28"/>
        </w:rPr>
        <w:t>СОВЕТ ДЕПУТАТОВ</w:t>
      </w:r>
    </w:p>
    <w:p w:rsidR="00B7074E" w:rsidRPr="00A322F4" w:rsidRDefault="00B7074E" w:rsidP="00B7074E">
      <w:pPr>
        <w:jc w:val="center"/>
        <w:rPr>
          <w:sz w:val="28"/>
          <w:szCs w:val="28"/>
        </w:rPr>
      </w:pPr>
      <w:r w:rsidRPr="00A322F4">
        <w:rPr>
          <w:sz w:val="28"/>
          <w:szCs w:val="28"/>
        </w:rPr>
        <w:t>ШАЙДУРОВСКОГО СЕЛЬСОВЕТА</w:t>
      </w:r>
    </w:p>
    <w:p w:rsidR="00B7074E" w:rsidRPr="00A322F4" w:rsidRDefault="00B7074E" w:rsidP="00B7074E">
      <w:pPr>
        <w:jc w:val="center"/>
        <w:rPr>
          <w:sz w:val="28"/>
          <w:szCs w:val="28"/>
        </w:rPr>
      </w:pPr>
      <w:r w:rsidRPr="00A322F4">
        <w:rPr>
          <w:sz w:val="28"/>
          <w:szCs w:val="28"/>
        </w:rPr>
        <w:t>Сузунского района Новосибирской области</w:t>
      </w:r>
    </w:p>
    <w:p w:rsidR="00B7074E" w:rsidRPr="00A322F4" w:rsidRDefault="00B7074E" w:rsidP="00B7074E">
      <w:pPr>
        <w:jc w:val="center"/>
        <w:rPr>
          <w:sz w:val="28"/>
          <w:szCs w:val="28"/>
        </w:rPr>
      </w:pPr>
      <w:r w:rsidRPr="00A322F4">
        <w:rPr>
          <w:sz w:val="28"/>
          <w:szCs w:val="28"/>
        </w:rPr>
        <w:t>Пятого созыва</w:t>
      </w:r>
    </w:p>
    <w:p w:rsidR="00B7074E" w:rsidRPr="00A322F4" w:rsidRDefault="00B7074E" w:rsidP="00B7074E">
      <w:pPr>
        <w:jc w:val="center"/>
        <w:rPr>
          <w:sz w:val="28"/>
          <w:szCs w:val="28"/>
        </w:rPr>
      </w:pPr>
    </w:p>
    <w:p w:rsidR="00B7074E" w:rsidRPr="00A322F4" w:rsidRDefault="00B7074E" w:rsidP="00B7074E">
      <w:pPr>
        <w:jc w:val="center"/>
        <w:rPr>
          <w:sz w:val="28"/>
          <w:szCs w:val="28"/>
        </w:rPr>
      </w:pPr>
      <w:r w:rsidRPr="00A322F4">
        <w:rPr>
          <w:sz w:val="28"/>
          <w:szCs w:val="28"/>
        </w:rPr>
        <w:t xml:space="preserve">РЕШЕНИЕ  </w:t>
      </w:r>
    </w:p>
    <w:p w:rsidR="00B7074E" w:rsidRPr="00A322F4" w:rsidRDefault="00B7074E" w:rsidP="00B7074E">
      <w:pPr>
        <w:jc w:val="center"/>
        <w:rPr>
          <w:sz w:val="28"/>
          <w:szCs w:val="28"/>
        </w:rPr>
      </w:pPr>
      <w:r w:rsidRPr="00A322F4">
        <w:rPr>
          <w:sz w:val="28"/>
          <w:szCs w:val="28"/>
        </w:rPr>
        <w:t xml:space="preserve"> Двадцать первой   сессии </w:t>
      </w:r>
    </w:p>
    <w:p w:rsidR="00B7074E" w:rsidRPr="00A322F4" w:rsidRDefault="00B7074E" w:rsidP="00B7074E">
      <w:pPr>
        <w:shd w:val="clear" w:color="auto" w:fill="FFFFFF"/>
        <w:spacing w:line="0" w:lineRule="atLeast"/>
        <w:jc w:val="both"/>
        <w:rPr>
          <w:sz w:val="28"/>
          <w:szCs w:val="28"/>
        </w:rPr>
      </w:pPr>
      <w:r w:rsidRPr="00A322F4">
        <w:rPr>
          <w:sz w:val="28"/>
          <w:szCs w:val="28"/>
        </w:rPr>
        <w:t> </w:t>
      </w:r>
    </w:p>
    <w:p w:rsidR="00B7074E" w:rsidRPr="00A322F4" w:rsidRDefault="00B7074E" w:rsidP="00B7074E">
      <w:pPr>
        <w:shd w:val="clear" w:color="auto" w:fill="FFFFFF"/>
        <w:spacing w:line="0" w:lineRule="atLeast"/>
        <w:jc w:val="both"/>
        <w:rPr>
          <w:sz w:val="28"/>
          <w:szCs w:val="28"/>
        </w:rPr>
      </w:pPr>
      <w:r w:rsidRPr="00A322F4">
        <w:rPr>
          <w:sz w:val="28"/>
          <w:szCs w:val="28"/>
        </w:rPr>
        <w:t>От</w:t>
      </w:r>
      <w:r>
        <w:rPr>
          <w:sz w:val="28"/>
          <w:szCs w:val="28"/>
        </w:rPr>
        <w:t xml:space="preserve"> </w:t>
      </w:r>
      <w:r w:rsidRPr="00A322F4">
        <w:rPr>
          <w:sz w:val="28"/>
          <w:szCs w:val="28"/>
        </w:rPr>
        <w:t xml:space="preserve">07.09.2017                                                                                             </w:t>
      </w:r>
      <w:r>
        <w:rPr>
          <w:sz w:val="28"/>
          <w:szCs w:val="28"/>
        </w:rPr>
        <w:t xml:space="preserve">     </w:t>
      </w:r>
      <w:r w:rsidRPr="00A322F4">
        <w:rPr>
          <w:sz w:val="28"/>
          <w:szCs w:val="28"/>
        </w:rPr>
        <w:t>№</w:t>
      </w:r>
      <w:r>
        <w:rPr>
          <w:sz w:val="28"/>
          <w:szCs w:val="28"/>
        </w:rPr>
        <w:t xml:space="preserve"> 92</w:t>
      </w:r>
      <w:r w:rsidRPr="00A322F4">
        <w:rPr>
          <w:b/>
          <w:sz w:val="28"/>
          <w:szCs w:val="28"/>
        </w:rPr>
        <w:t xml:space="preserve"> </w:t>
      </w:r>
      <w:r w:rsidRPr="00A322F4">
        <w:rPr>
          <w:sz w:val="28"/>
          <w:szCs w:val="28"/>
        </w:rPr>
        <w:t xml:space="preserve">                      </w:t>
      </w:r>
    </w:p>
    <w:p w:rsidR="00B7074E" w:rsidRPr="00A322F4" w:rsidRDefault="00B7074E" w:rsidP="00B7074E">
      <w:pPr>
        <w:ind w:left="540"/>
        <w:rPr>
          <w:sz w:val="28"/>
          <w:szCs w:val="28"/>
        </w:rPr>
      </w:pPr>
    </w:p>
    <w:p w:rsidR="00B7074E" w:rsidRPr="00A322F4" w:rsidRDefault="00B7074E" w:rsidP="00B7074E">
      <w:pPr>
        <w:pStyle w:val="afff"/>
        <w:ind w:left="540"/>
        <w:outlineLvl w:val="0"/>
        <w:rPr>
          <w:rStyle w:val="afff0"/>
          <w:rFonts w:ascii="Times New Roman" w:hAnsi="Times New Roman" w:cs="Times New Roman"/>
          <w:sz w:val="28"/>
          <w:szCs w:val="28"/>
        </w:rPr>
      </w:pPr>
    </w:p>
    <w:p w:rsidR="00B7074E" w:rsidRPr="00A322F4" w:rsidRDefault="00B7074E" w:rsidP="00B7074E">
      <w:pPr>
        <w:pStyle w:val="2"/>
        <w:keepNext w:val="0"/>
        <w:widowControl w:val="0"/>
        <w:jc w:val="left"/>
      </w:pPr>
      <w:r w:rsidRPr="00A322F4">
        <w:rPr>
          <w:rStyle w:val="afff0"/>
          <w:b w:val="0"/>
        </w:rPr>
        <w:t xml:space="preserve">Об утверждении Положения </w:t>
      </w:r>
      <w:r w:rsidRPr="00A322F4">
        <w:t>о порядке назначения, выплаты и перерасчета размера ежемесячной доплаты к страховой пенсии выборным должностным лицам местного самоуправления   Шайдуровского сельсовета Сузунского района  Новосибирской области и пенсии за выслугу лет муниципальным служащим в органах местного самоуправления  Шайдуровского сельсовета Сузунского района  Новосибирской области</w:t>
      </w:r>
    </w:p>
    <w:p w:rsidR="00B7074E" w:rsidRPr="00A322F4" w:rsidRDefault="00B7074E" w:rsidP="00B7074E">
      <w:pPr>
        <w:ind w:left="540"/>
        <w:outlineLvl w:val="0"/>
        <w:rPr>
          <w:b/>
          <w:sz w:val="28"/>
          <w:szCs w:val="28"/>
        </w:rPr>
      </w:pPr>
    </w:p>
    <w:p w:rsidR="00B7074E" w:rsidRPr="00A322F4" w:rsidRDefault="00B7074E" w:rsidP="00B7074E">
      <w:pPr>
        <w:pStyle w:val="afff"/>
        <w:ind w:left="540"/>
        <w:jc w:val="both"/>
        <w:rPr>
          <w:rStyle w:val="afff0"/>
          <w:rFonts w:ascii="Times New Roman" w:hAnsi="Times New Roman" w:cs="Times New Roman"/>
          <w:b w:val="0"/>
          <w:sz w:val="28"/>
          <w:szCs w:val="28"/>
        </w:rPr>
      </w:pPr>
    </w:p>
    <w:p w:rsidR="00B7074E" w:rsidRPr="00A322F4" w:rsidRDefault="00B7074E" w:rsidP="00B7074E">
      <w:pPr>
        <w:pStyle w:val="aa"/>
        <w:tabs>
          <w:tab w:val="left" w:pos="1276"/>
        </w:tabs>
        <w:ind w:firstLine="709"/>
        <w:rPr>
          <w:szCs w:val="28"/>
        </w:rPr>
      </w:pPr>
      <w:r w:rsidRPr="00A322F4">
        <w:rPr>
          <w:rStyle w:val="afff0"/>
          <w:b w:val="0"/>
          <w:szCs w:val="28"/>
        </w:rPr>
        <w:t xml:space="preserve">В соответствии с </w:t>
      </w:r>
      <w:r w:rsidRPr="00A322F4">
        <w:rPr>
          <w:szCs w:val="28"/>
          <w:lang w:bidi="ru-RU"/>
        </w:rPr>
        <w:t xml:space="preserve">Федеральным законом от 02.03.2007 г. № 25-ФЗ «О муниципальной службе в Российской Федерации», </w:t>
      </w:r>
      <w:r w:rsidRPr="00A322F4">
        <w:rPr>
          <w:szCs w:val="28"/>
        </w:rPr>
        <w:t xml:space="preserve"> </w:t>
      </w:r>
      <w:r w:rsidRPr="00A322F4">
        <w:rPr>
          <w:szCs w:val="28"/>
          <w:lang w:bidi="ru-RU"/>
        </w:rPr>
        <w:t xml:space="preserve"> </w:t>
      </w:r>
      <w:r w:rsidRPr="00A322F4">
        <w:rPr>
          <w:szCs w:val="28"/>
        </w:rPr>
        <w:t>Совет депутатов Шайдуровского сельсовета Сузунского района   Новосибирской области</w:t>
      </w:r>
    </w:p>
    <w:p w:rsidR="00B7074E" w:rsidRPr="00A322F4" w:rsidRDefault="00B7074E" w:rsidP="00B7074E">
      <w:pPr>
        <w:pStyle w:val="aa"/>
        <w:tabs>
          <w:tab w:val="left" w:pos="1276"/>
        </w:tabs>
        <w:ind w:firstLine="709"/>
        <w:rPr>
          <w:szCs w:val="28"/>
        </w:rPr>
      </w:pPr>
    </w:p>
    <w:p w:rsidR="00B7074E" w:rsidRPr="00A322F4" w:rsidRDefault="00B7074E" w:rsidP="00B7074E">
      <w:pPr>
        <w:pStyle w:val="afff"/>
        <w:ind w:left="540"/>
        <w:jc w:val="both"/>
        <w:outlineLvl w:val="0"/>
        <w:rPr>
          <w:rFonts w:ascii="Times New Roman" w:hAnsi="Times New Roman" w:cs="Times New Roman"/>
          <w:sz w:val="28"/>
          <w:szCs w:val="28"/>
        </w:rPr>
      </w:pPr>
      <w:r w:rsidRPr="00A322F4">
        <w:rPr>
          <w:rFonts w:ascii="Times New Roman" w:hAnsi="Times New Roman" w:cs="Times New Roman"/>
          <w:sz w:val="28"/>
          <w:szCs w:val="28"/>
        </w:rPr>
        <w:t>РЕШИЛ:</w:t>
      </w:r>
    </w:p>
    <w:p w:rsidR="00B7074E" w:rsidRPr="00A322F4" w:rsidRDefault="00B7074E" w:rsidP="00B7074E">
      <w:pPr>
        <w:rPr>
          <w:sz w:val="28"/>
          <w:szCs w:val="28"/>
        </w:rPr>
      </w:pPr>
    </w:p>
    <w:p w:rsidR="00B7074E" w:rsidRPr="00A322F4" w:rsidRDefault="00B7074E" w:rsidP="00A56771">
      <w:pPr>
        <w:pStyle w:val="2"/>
        <w:keepNext w:val="0"/>
        <w:widowControl w:val="0"/>
        <w:numPr>
          <w:ilvl w:val="0"/>
          <w:numId w:val="5"/>
        </w:numPr>
        <w:autoSpaceDE w:val="0"/>
        <w:autoSpaceDN w:val="0"/>
        <w:ind w:left="0" w:firstLine="567"/>
        <w:jc w:val="both"/>
      </w:pPr>
      <w:bookmarkStart w:id="0" w:name="sub_10002"/>
      <w:r w:rsidRPr="00A322F4">
        <w:t xml:space="preserve">Утвердить </w:t>
      </w:r>
      <w:r w:rsidRPr="00A322F4">
        <w:rPr>
          <w:rStyle w:val="afff0"/>
        </w:rPr>
        <w:t xml:space="preserve"> </w:t>
      </w:r>
      <w:r w:rsidRPr="00A322F4">
        <w:rPr>
          <w:rStyle w:val="afff0"/>
          <w:b w:val="0"/>
        </w:rPr>
        <w:t>Положение</w:t>
      </w:r>
      <w:r w:rsidRPr="00A322F4">
        <w:rPr>
          <w:rStyle w:val="afff0"/>
        </w:rPr>
        <w:t xml:space="preserve"> </w:t>
      </w:r>
      <w:r w:rsidRPr="00A322F4">
        <w:t>о порядке назначения, выплаты и перерасчета размера ежемесячной доплаты к страховой пенсии выборным должностным лицам местного самоуправления Шайдуровского сельсовета Сузунского района   Новосибирской области и пенсии за выслугу лет муниципальным служащим в органах местного самоуправления Шайдуровского сельсовета Сузунского района   Новосибирской области  (приложение).</w:t>
      </w:r>
    </w:p>
    <w:p w:rsidR="00B7074E" w:rsidRPr="00A322F4" w:rsidRDefault="00B7074E" w:rsidP="00A56771">
      <w:pPr>
        <w:numPr>
          <w:ilvl w:val="0"/>
          <w:numId w:val="5"/>
        </w:numPr>
        <w:ind w:left="0" w:firstLine="567"/>
        <w:jc w:val="both"/>
        <w:rPr>
          <w:sz w:val="28"/>
          <w:szCs w:val="28"/>
        </w:rPr>
      </w:pPr>
      <w:r w:rsidRPr="00A322F4">
        <w:rPr>
          <w:sz w:val="28"/>
          <w:szCs w:val="28"/>
        </w:rPr>
        <w:t>Признать утратившими силу:</w:t>
      </w:r>
    </w:p>
    <w:p w:rsidR="00B7074E" w:rsidRPr="00A322F4" w:rsidRDefault="00B7074E" w:rsidP="00A56771">
      <w:pPr>
        <w:numPr>
          <w:ilvl w:val="1"/>
          <w:numId w:val="5"/>
        </w:numPr>
        <w:shd w:val="clear" w:color="auto" w:fill="FFFFFF"/>
        <w:ind w:left="0" w:firstLine="567"/>
        <w:jc w:val="both"/>
        <w:rPr>
          <w:color w:val="000000"/>
          <w:sz w:val="28"/>
          <w:szCs w:val="28"/>
        </w:rPr>
      </w:pPr>
      <w:r w:rsidRPr="00A322F4">
        <w:rPr>
          <w:color w:val="000000"/>
          <w:sz w:val="28"/>
          <w:szCs w:val="28"/>
        </w:rPr>
        <w:t>Решение Совета депутатов Шайдуровского сельсовета Сузунского  района Новосибирской области от 23.10.215 № 13 "</w:t>
      </w:r>
      <w:r w:rsidRPr="00A322F4">
        <w:rPr>
          <w:bCs/>
          <w:color w:val="000000"/>
          <w:sz w:val="28"/>
          <w:szCs w:val="28"/>
        </w:rPr>
        <w:t xml:space="preserve"> Об утверждении Положения о порядке назначения, выплаты и перерасчета размера ежемесячной доплаты к трудовой пенсии лицам, замещавшим муниципальные должности и, пенсии за выслугу лет муниципальным служащим Шайдуровского сельсовета Сузунского района Новосибирской области</w:t>
      </w:r>
    </w:p>
    <w:p w:rsidR="00B7074E" w:rsidRPr="00A322F4" w:rsidRDefault="00B7074E" w:rsidP="00A56771">
      <w:pPr>
        <w:numPr>
          <w:ilvl w:val="1"/>
          <w:numId w:val="5"/>
        </w:numPr>
        <w:shd w:val="clear" w:color="auto" w:fill="FFFFFF"/>
        <w:ind w:left="0" w:firstLine="567"/>
        <w:jc w:val="both"/>
        <w:rPr>
          <w:color w:val="000000"/>
          <w:sz w:val="28"/>
          <w:szCs w:val="28"/>
        </w:rPr>
      </w:pPr>
      <w:r w:rsidRPr="00A322F4">
        <w:rPr>
          <w:color w:val="000000"/>
          <w:sz w:val="28"/>
          <w:szCs w:val="28"/>
        </w:rPr>
        <w:lastRenderedPageBreak/>
        <w:t>Решение Совета депутатов Шайдуровского сельсовета Сузунского  района Новосибирской области от 12.04.2016 №  29"</w:t>
      </w:r>
      <w:r w:rsidRPr="00A322F4">
        <w:rPr>
          <w:bCs/>
          <w:color w:val="000000"/>
          <w:sz w:val="28"/>
          <w:szCs w:val="28"/>
        </w:rPr>
        <w:t xml:space="preserve"> О внесении изменений в решение Совета депутатов Шайдуровского сельсовета Сузунского района Новосибирской области от 23.10.2015 № 13 "Об утверждении Положения о порядке назначения, выплаты и перерасчета размера ежемесячной доплаты к трудовой пенсии лицам, замещавшим муниципальные должности и, пенсии за выслугу лет муниципальным служащим  Шайдуровского сельсовета Сузунского района Новосибирской области"</w:t>
      </w:r>
      <w:r w:rsidRPr="00A322F4">
        <w:rPr>
          <w:color w:val="000000"/>
          <w:sz w:val="28"/>
          <w:szCs w:val="28"/>
        </w:rPr>
        <w:t>.</w:t>
      </w:r>
    </w:p>
    <w:p w:rsidR="00B7074E" w:rsidRPr="00A322F4" w:rsidRDefault="00B7074E" w:rsidP="00B7074E">
      <w:pPr>
        <w:pStyle w:val="afff"/>
        <w:ind w:firstLine="540"/>
        <w:jc w:val="both"/>
        <w:outlineLvl w:val="0"/>
        <w:rPr>
          <w:rFonts w:ascii="Times New Roman" w:hAnsi="Times New Roman" w:cs="Times New Roman"/>
          <w:sz w:val="28"/>
          <w:szCs w:val="28"/>
        </w:rPr>
      </w:pPr>
      <w:bookmarkStart w:id="1" w:name="sub_10003"/>
      <w:bookmarkEnd w:id="0"/>
      <w:r w:rsidRPr="00A322F4">
        <w:rPr>
          <w:rFonts w:ascii="Times New Roman" w:hAnsi="Times New Roman" w:cs="Times New Roman"/>
          <w:sz w:val="28"/>
          <w:szCs w:val="28"/>
        </w:rPr>
        <w:t xml:space="preserve">2. Опубликовать настоящее решение в периодическом информационном издании  «Шайдуровский вестник» и разместить на официальном сайте в сети "Интернет". </w:t>
      </w:r>
    </w:p>
    <w:p w:rsidR="00B7074E" w:rsidRPr="00A322F4" w:rsidRDefault="00B7074E" w:rsidP="00B7074E">
      <w:pPr>
        <w:rPr>
          <w:sz w:val="28"/>
          <w:szCs w:val="28"/>
        </w:rPr>
      </w:pPr>
    </w:p>
    <w:p w:rsidR="00B7074E" w:rsidRPr="00A322F4" w:rsidRDefault="00B7074E" w:rsidP="00B7074E">
      <w:pPr>
        <w:ind w:left="231"/>
        <w:jc w:val="both"/>
        <w:rPr>
          <w:sz w:val="28"/>
          <w:szCs w:val="28"/>
        </w:rPr>
      </w:pPr>
      <w:r w:rsidRPr="00A322F4">
        <w:rPr>
          <w:sz w:val="28"/>
          <w:szCs w:val="28"/>
        </w:rPr>
        <w:t>Председатель Совета депу</w:t>
      </w:r>
      <w:r>
        <w:rPr>
          <w:sz w:val="28"/>
          <w:szCs w:val="28"/>
        </w:rPr>
        <w:t xml:space="preserve">татов                        </w:t>
      </w:r>
      <w:r w:rsidRPr="00A322F4">
        <w:rPr>
          <w:sz w:val="28"/>
          <w:szCs w:val="28"/>
        </w:rPr>
        <w:t xml:space="preserve"> Глава Шайдуровского сельсовета</w:t>
      </w:r>
    </w:p>
    <w:p w:rsidR="00B7074E" w:rsidRPr="00A322F4" w:rsidRDefault="00B7074E" w:rsidP="00B7074E">
      <w:pPr>
        <w:ind w:left="231"/>
        <w:jc w:val="both"/>
        <w:rPr>
          <w:sz w:val="28"/>
          <w:szCs w:val="28"/>
        </w:rPr>
      </w:pPr>
      <w:r w:rsidRPr="00A322F4">
        <w:rPr>
          <w:sz w:val="28"/>
          <w:szCs w:val="28"/>
        </w:rPr>
        <w:t xml:space="preserve">Сузунского района                                      </w:t>
      </w:r>
      <w:r>
        <w:rPr>
          <w:sz w:val="28"/>
          <w:szCs w:val="28"/>
        </w:rPr>
        <w:t xml:space="preserve">    </w:t>
      </w:r>
      <w:r w:rsidRPr="00A322F4">
        <w:rPr>
          <w:sz w:val="28"/>
          <w:szCs w:val="28"/>
        </w:rPr>
        <w:t>Сузунского района</w:t>
      </w:r>
    </w:p>
    <w:p w:rsidR="00B7074E" w:rsidRPr="00A322F4" w:rsidRDefault="00B7074E" w:rsidP="00B7074E">
      <w:pPr>
        <w:ind w:left="231"/>
        <w:jc w:val="both"/>
        <w:rPr>
          <w:sz w:val="28"/>
          <w:szCs w:val="28"/>
        </w:rPr>
      </w:pPr>
      <w:r w:rsidRPr="00A322F4">
        <w:rPr>
          <w:sz w:val="28"/>
          <w:szCs w:val="28"/>
        </w:rPr>
        <w:t xml:space="preserve">Новосибирской области                                </w:t>
      </w:r>
      <w:r>
        <w:rPr>
          <w:sz w:val="28"/>
          <w:szCs w:val="28"/>
        </w:rPr>
        <w:t xml:space="preserve">   </w:t>
      </w:r>
      <w:r w:rsidRPr="00A322F4">
        <w:rPr>
          <w:sz w:val="28"/>
          <w:szCs w:val="28"/>
        </w:rPr>
        <w:t>Новосибирской области</w:t>
      </w:r>
    </w:p>
    <w:p w:rsidR="00B7074E" w:rsidRPr="00A322F4" w:rsidRDefault="00B7074E" w:rsidP="00B7074E">
      <w:pPr>
        <w:ind w:left="231"/>
        <w:jc w:val="both"/>
        <w:rPr>
          <w:sz w:val="28"/>
          <w:szCs w:val="28"/>
        </w:rPr>
      </w:pPr>
      <w:r w:rsidRPr="00A322F4">
        <w:rPr>
          <w:sz w:val="28"/>
          <w:szCs w:val="28"/>
        </w:rPr>
        <w:t xml:space="preserve">         </w:t>
      </w:r>
      <w:r>
        <w:rPr>
          <w:sz w:val="28"/>
          <w:szCs w:val="28"/>
        </w:rPr>
        <w:t xml:space="preserve">                     Ю.А.</w:t>
      </w:r>
      <w:r w:rsidRPr="00A322F4">
        <w:rPr>
          <w:sz w:val="28"/>
          <w:szCs w:val="28"/>
        </w:rPr>
        <w:t xml:space="preserve">Жеребненко                                            </w:t>
      </w:r>
      <w:r>
        <w:rPr>
          <w:sz w:val="28"/>
          <w:szCs w:val="28"/>
        </w:rPr>
        <w:t xml:space="preserve">             </w:t>
      </w:r>
      <w:r w:rsidRPr="00A322F4">
        <w:rPr>
          <w:sz w:val="28"/>
          <w:szCs w:val="28"/>
        </w:rPr>
        <w:t xml:space="preserve"> Д.Г. Сизов</w:t>
      </w:r>
    </w:p>
    <w:p w:rsidR="00B7074E" w:rsidRPr="00A322F4" w:rsidRDefault="00B7074E" w:rsidP="00B7074E">
      <w:pPr>
        <w:rPr>
          <w:sz w:val="28"/>
          <w:szCs w:val="28"/>
        </w:rPr>
      </w:pPr>
    </w:p>
    <w:bookmarkEnd w:id="1"/>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9A0383" w:rsidRDefault="009A0383" w:rsidP="00B7074E">
      <w:pPr>
        <w:shd w:val="clear" w:color="auto" w:fill="FFFFFF"/>
        <w:spacing w:line="0" w:lineRule="atLeast"/>
        <w:jc w:val="right"/>
        <w:rPr>
          <w:color w:val="000000"/>
          <w:sz w:val="28"/>
          <w:szCs w:val="28"/>
        </w:rPr>
      </w:pPr>
    </w:p>
    <w:p w:rsidR="009A0383" w:rsidRDefault="009A0383" w:rsidP="00B7074E">
      <w:pPr>
        <w:shd w:val="clear" w:color="auto" w:fill="FFFFFF"/>
        <w:spacing w:line="0" w:lineRule="atLeast"/>
        <w:jc w:val="right"/>
        <w:rPr>
          <w:color w:val="000000"/>
          <w:sz w:val="28"/>
          <w:szCs w:val="28"/>
        </w:rPr>
      </w:pPr>
    </w:p>
    <w:p w:rsidR="009A0383" w:rsidRDefault="009A0383" w:rsidP="00B7074E">
      <w:pPr>
        <w:shd w:val="clear" w:color="auto" w:fill="FFFFFF"/>
        <w:spacing w:line="0" w:lineRule="atLeast"/>
        <w:jc w:val="right"/>
        <w:rPr>
          <w:color w:val="000000"/>
          <w:sz w:val="28"/>
          <w:szCs w:val="28"/>
        </w:rPr>
      </w:pPr>
    </w:p>
    <w:p w:rsidR="00B7074E" w:rsidRDefault="00B7074E" w:rsidP="00B7074E">
      <w:pPr>
        <w:shd w:val="clear" w:color="auto" w:fill="FFFFFF"/>
        <w:spacing w:line="0" w:lineRule="atLeast"/>
        <w:jc w:val="right"/>
        <w:rPr>
          <w:color w:val="000000"/>
          <w:sz w:val="28"/>
          <w:szCs w:val="28"/>
        </w:rPr>
      </w:pPr>
    </w:p>
    <w:p w:rsidR="00B7074E" w:rsidRPr="00A322F4" w:rsidRDefault="00B7074E" w:rsidP="00B7074E">
      <w:pPr>
        <w:shd w:val="clear" w:color="auto" w:fill="FFFFFF"/>
        <w:spacing w:line="0" w:lineRule="atLeast"/>
        <w:jc w:val="right"/>
        <w:rPr>
          <w:color w:val="000000"/>
          <w:sz w:val="28"/>
          <w:szCs w:val="28"/>
        </w:rPr>
      </w:pPr>
      <w:r w:rsidRPr="00A322F4">
        <w:rPr>
          <w:color w:val="000000"/>
          <w:sz w:val="28"/>
          <w:szCs w:val="28"/>
        </w:rPr>
        <w:lastRenderedPageBreak/>
        <w:t>Приложение</w:t>
      </w:r>
    </w:p>
    <w:p w:rsidR="00B7074E" w:rsidRPr="00A322F4" w:rsidRDefault="00B7074E" w:rsidP="00B7074E">
      <w:pPr>
        <w:shd w:val="clear" w:color="auto" w:fill="FFFFFF"/>
        <w:spacing w:line="0" w:lineRule="atLeast"/>
        <w:jc w:val="center"/>
        <w:rPr>
          <w:color w:val="000000"/>
          <w:sz w:val="28"/>
          <w:szCs w:val="28"/>
        </w:rPr>
      </w:pPr>
      <w:r w:rsidRPr="00A322F4">
        <w:rPr>
          <w:color w:val="000000"/>
          <w:sz w:val="28"/>
          <w:szCs w:val="28"/>
        </w:rPr>
        <w:t xml:space="preserve">                                                                           </w:t>
      </w:r>
      <w:r>
        <w:rPr>
          <w:color w:val="000000"/>
          <w:sz w:val="28"/>
          <w:szCs w:val="28"/>
        </w:rPr>
        <w:t xml:space="preserve">            </w:t>
      </w:r>
      <w:r w:rsidRPr="00A322F4">
        <w:rPr>
          <w:color w:val="000000"/>
          <w:sz w:val="28"/>
          <w:szCs w:val="28"/>
        </w:rPr>
        <w:t xml:space="preserve">  к решению Совета депутатов</w:t>
      </w:r>
    </w:p>
    <w:p w:rsidR="00B7074E" w:rsidRPr="00A322F4" w:rsidRDefault="00B7074E" w:rsidP="00B7074E">
      <w:pPr>
        <w:shd w:val="clear" w:color="auto" w:fill="FFFFFF"/>
        <w:spacing w:line="0" w:lineRule="atLeast"/>
        <w:jc w:val="right"/>
        <w:rPr>
          <w:color w:val="000000"/>
          <w:sz w:val="28"/>
          <w:szCs w:val="28"/>
        </w:rPr>
      </w:pPr>
      <w:r w:rsidRPr="00A322F4">
        <w:rPr>
          <w:color w:val="000000"/>
          <w:sz w:val="28"/>
          <w:szCs w:val="28"/>
        </w:rPr>
        <w:t xml:space="preserve">Шайдуровского  сельсовета </w:t>
      </w:r>
    </w:p>
    <w:p w:rsidR="00B7074E" w:rsidRPr="00A322F4" w:rsidRDefault="00B7074E" w:rsidP="00B7074E">
      <w:pPr>
        <w:shd w:val="clear" w:color="auto" w:fill="FFFFFF"/>
        <w:spacing w:line="0" w:lineRule="atLeast"/>
        <w:jc w:val="right"/>
        <w:rPr>
          <w:color w:val="000000"/>
          <w:sz w:val="28"/>
          <w:szCs w:val="28"/>
        </w:rPr>
      </w:pPr>
      <w:r w:rsidRPr="00A322F4">
        <w:rPr>
          <w:color w:val="000000"/>
          <w:sz w:val="28"/>
          <w:szCs w:val="28"/>
        </w:rPr>
        <w:t xml:space="preserve">Сузунского  района </w:t>
      </w:r>
    </w:p>
    <w:p w:rsidR="00B7074E" w:rsidRPr="00A322F4" w:rsidRDefault="00B7074E" w:rsidP="00B7074E">
      <w:pPr>
        <w:shd w:val="clear" w:color="auto" w:fill="FFFFFF"/>
        <w:spacing w:line="0" w:lineRule="atLeast"/>
        <w:jc w:val="right"/>
        <w:rPr>
          <w:color w:val="000000"/>
          <w:sz w:val="28"/>
          <w:szCs w:val="28"/>
        </w:rPr>
      </w:pPr>
      <w:r w:rsidRPr="00A322F4">
        <w:rPr>
          <w:color w:val="000000"/>
          <w:sz w:val="28"/>
          <w:szCs w:val="28"/>
        </w:rPr>
        <w:t>Новосибирской области</w:t>
      </w:r>
    </w:p>
    <w:p w:rsidR="00B7074E" w:rsidRPr="00A322F4" w:rsidRDefault="00B7074E" w:rsidP="00B7074E">
      <w:pPr>
        <w:shd w:val="clear" w:color="auto" w:fill="FFFFFF"/>
        <w:spacing w:line="0" w:lineRule="atLeast"/>
        <w:jc w:val="right"/>
        <w:rPr>
          <w:color w:val="000000"/>
          <w:sz w:val="28"/>
          <w:szCs w:val="28"/>
        </w:rPr>
      </w:pPr>
      <w:r w:rsidRPr="00A322F4">
        <w:rPr>
          <w:color w:val="000000"/>
          <w:sz w:val="28"/>
          <w:szCs w:val="28"/>
        </w:rPr>
        <w:t xml:space="preserve"> от </w:t>
      </w:r>
      <w:r>
        <w:rPr>
          <w:color w:val="000000"/>
          <w:sz w:val="28"/>
          <w:szCs w:val="28"/>
        </w:rPr>
        <w:t>07.09.</w:t>
      </w:r>
      <w:r w:rsidRPr="00A322F4">
        <w:rPr>
          <w:color w:val="000000"/>
          <w:sz w:val="28"/>
          <w:szCs w:val="28"/>
        </w:rPr>
        <w:t>2017  №</w:t>
      </w:r>
      <w:r>
        <w:rPr>
          <w:color w:val="000000"/>
          <w:sz w:val="28"/>
          <w:szCs w:val="28"/>
        </w:rPr>
        <w:t xml:space="preserve"> 92</w:t>
      </w:r>
    </w:p>
    <w:p w:rsidR="00B7074E" w:rsidRPr="00A322F4" w:rsidRDefault="00B7074E" w:rsidP="00B7074E">
      <w:pPr>
        <w:pStyle w:val="2"/>
        <w:keepNext w:val="0"/>
        <w:widowControl w:val="0"/>
        <w:rPr>
          <w:b/>
        </w:rPr>
      </w:pPr>
    </w:p>
    <w:p w:rsidR="00B7074E" w:rsidRPr="00A322F4" w:rsidRDefault="00B7074E" w:rsidP="00B7074E">
      <w:pPr>
        <w:pStyle w:val="2"/>
        <w:keepNext w:val="0"/>
        <w:widowControl w:val="0"/>
        <w:rPr>
          <w:b/>
        </w:rPr>
      </w:pPr>
      <w:r w:rsidRPr="00A322F4">
        <w:rPr>
          <w:b/>
        </w:rPr>
        <w:t>ПОЛОЖЕНИЕ</w:t>
      </w:r>
    </w:p>
    <w:p w:rsidR="00B7074E" w:rsidRPr="00A322F4" w:rsidRDefault="00B7074E" w:rsidP="00B7074E">
      <w:pPr>
        <w:pStyle w:val="2"/>
        <w:keepNext w:val="0"/>
        <w:widowControl w:val="0"/>
        <w:ind w:firstLine="709"/>
        <w:rPr>
          <w:b/>
        </w:rPr>
      </w:pPr>
      <w:r w:rsidRPr="00A322F4">
        <w:rPr>
          <w:b/>
        </w:rPr>
        <w:t>о порядке назначения, выплаты и перерасчета размера ежемесячной доплаты к страховой пенсии выборным должностным лицам местного самоуправления Шайдуровского сельсовета Сузунского района   Новосибирской области и пенсии за выслугу лет муниципальным служащим в органах местного самоуправления  Шайдуровского сельсовета Сузунского района   Новосибирской области</w:t>
      </w:r>
    </w:p>
    <w:p w:rsidR="00B7074E" w:rsidRPr="00A322F4" w:rsidRDefault="00B7074E" w:rsidP="00B7074E">
      <w:pPr>
        <w:widowControl w:val="0"/>
        <w:tabs>
          <w:tab w:val="left" w:pos="900"/>
        </w:tabs>
        <w:ind w:firstLine="360"/>
        <w:jc w:val="both"/>
        <w:rPr>
          <w:sz w:val="28"/>
          <w:szCs w:val="28"/>
        </w:rPr>
      </w:pPr>
    </w:p>
    <w:p w:rsidR="00B7074E" w:rsidRPr="00A322F4" w:rsidRDefault="00B7074E" w:rsidP="00B7074E">
      <w:pPr>
        <w:widowControl w:val="0"/>
        <w:tabs>
          <w:tab w:val="left" w:pos="900"/>
        </w:tabs>
        <w:jc w:val="center"/>
        <w:rPr>
          <w:b/>
          <w:sz w:val="28"/>
          <w:szCs w:val="28"/>
        </w:rPr>
      </w:pPr>
      <w:r w:rsidRPr="00A322F4">
        <w:rPr>
          <w:b/>
          <w:sz w:val="28"/>
          <w:szCs w:val="28"/>
        </w:rPr>
        <w:t>1. Общие положения</w:t>
      </w:r>
    </w:p>
    <w:p w:rsidR="00B7074E" w:rsidRPr="00A322F4" w:rsidRDefault="00B7074E" w:rsidP="00B7074E">
      <w:pPr>
        <w:pStyle w:val="aa"/>
        <w:tabs>
          <w:tab w:val="left" w:pos="1276"/>
        </w:tabs>
        <w:ind w:firstLine="709"/>
        <w:rPr>
          <w:szCs w:val="28"/>
        </w:rPr>
      </w:pPr>
      <w:r w:rsidRPr="00A322F4">
        <w:rPr>
          <w:szCs w:val="28"/>
          <w:lang w:bidi="ru-RU"/>
        </w:rPr>
        <w:t xml:space="preserve">1.1. </w:t>
      </w:r>
      <w:r w:rsidRPr="00A322F4">
        <w:rPr>
          <w:szCs w:val="28"/>
        </w:rPr>
        <w:t>Настоящее Положение определяет порядок назначения, выплаты и перерасчета ежемесячной доплаты к страховой пенсии по старости (инвалидности) выборным должностным лицам органов местного самоуправления Шайдуровского сельсовета Сузунского района   Новосибирской области, осуществлявшим свои полномочия на постоянной основе (далее - выборные должностные лица), и пенсии за выслугу лет муниципальным служащим в органах местного самоуправления Шайдуровского сельсовета Сузунского района   Новосибирской области (далее - муниципальные служащие), устанавливаемой в соответствии с Законом Новосибирской области</w:t>
      </w:r>
      <w:r w:rsidRPr="00A322F4">
        <w:rPr>
          <w:szCs w:val="28"/>
          <w:lang w:bidi="ru-RU"/>
        </w:rPr>
        <w:t xml:space="preserve"> от 11.05.2000 г. № 95-ОЗ «О правовом статусе лиц, замещающих государственные должности Новосибирской области, Федеральным законом от 02.03.2007 г. № 25-ФЗ «О муниципальной службе в Российской Федерации». </w:t>
      </w:r>
    </w:p>
    <w:p w:rsidR="00B7074E" w:rsidRPr="00A322F4" w:rsidRDefault="00B7074E" w:rsidP="00B7074E">
      <w:pPr>
        <w:pStyle w:val="aa"/>
        <w:tabs>
          <w:tab w:val="left" w:pos="1254"/>
        </w:tabs>
        <w:ind w:firstLine="709"/>
        <w:rPr>
          <w:szCs w:val="28"/>
        </w:rPr>
      </w:pPr>
      <w:r w:rsidRPr="00A322F4">
        <w:rPr>
          <w:szCs w:val="28"/>
          <w:lang w:bidi="ru-RU"/>
        </w:rPr>
        <w:t>1.2. Ежемесячная доплата и 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 декабря 2013 г.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 апреля 1991 г. № 1032-1 «О занятости населения в Российской Федерации» (далее – Закон Российской Федерации «О занятости населения в Российской Федерации») и выплачивается ежемесячно.</w:t>
      </w:r>
    </w:p>
    <w:p w:rsidR="00B7074E" w:rsidRPr="00A322F4" w:rsidRDefault="00B7074E" w:rsidP="00B7074E">
      <w:pPr>
        <w:widowControl w:val="0"/>
        <w:tabs>
          <w:tab w:val="left" w:pos="900"/>
        </w:tabs>
        <w:ind w:firstLine="709"/>
        <w:jc w:val="center"/>
        <w:rPr>
          <w:b/>
          <w:sz w:val="28"/>
          <w:szCs w:val="28"/>
          <w:lang w:bidi="ru-RU"/>
        </w:rPr>
      </w:pPr>
    </w:p>
    <w:p w:rsidR="00B7074E" w:rsidRPr="00A322F4" w:rsidRDefault="00B7074E" w:rsidP="00B7074E">
      <w:pPr>
        <w:widowControl w:val="0"/>
        <w:tabs>
          <w:tab w:val="left" w:pos="900"/>
        </w:tabs>
        <w:jc w:val="center"/>
        <w:rPr>
          <w:b/>
          <w:sz w:val="28"/>
          <w:szCs w:val="28"/>
          <w:lang w:bidi="ru-RU"/>
        </w:rPr>
      </w:pPr>
      <w:r w:rsidRPr="00A322F4">
        <w:rPr>
          <w:b/>
          <w:sz w:val="28"/>
          <w:szCs w:val="28"/>
          <w:lang w:bidi="ru-RU"/>
        </w:rPr>
        <w:t xml:space="preserve">2. Условия назначения и порядок определения </w:t>
      </w:r>
    </w:p>
    <w:p w:rsidR="00B7074E" w:rsidRPr="00A322F4" w:rsidRDefault="00B7074E" w:rsidP="00B7074E">
      <w:pPr>
        <w:widowControl w:val="0"/>
        <w:tabs>
          <w:tab w:val="left" w:pos="900"/>
        </w:tabs>
        <w:jc w:val="center"/>
        <w:rPr>
          <w:b/>
          <w:sz w:val="28"/>
          <w:szCs w:val="28"/>
          <w:lang w:bidi="ru-RU"/>
        </w:rPr>
      </w:pPr>
      <w:r w:rsidRPr="00A322F4">
        <w:rPr>
          <w:b/>
          <w:sz w:val="28"/>
          <w:szCs w:val="28"/>
          <w:lang w:bidi="ru-RU"/>
        </w:rPr>
        <w:t xml:space="preserve">размера ежемесячной доплаты </w:t>
      </w:r>
    </w:p>
    <w:p w:rsidR="00B7074E" w:rsidRPr="00A322F4" w:rsidRDefault="00B7074E" w:rsidP="00B7074E">
      <w:pPr>
        <w:widowControl w:val="0"/>
        <w:tabs>
          <w:tab w:val="left" w:pos="900"/>
        </w:tabs>
        <w:ind w:firstLine="709"/>
        <w:jc w:val="center"/>
        <w:rPr>
          <w:b/>
          <w:sz w:val="28"/>
          <w:szCs w:val="28"/>
          <w:lang w:bidi="ru-RU"/>
        </w:rPr>
      </w:pPr>
    </w:p>
    <w:p w:rsidR="00B7074E" w:rsidRPr="00A322F4" w:rsidRDefault="00B7074E" w:rsidP="00B7074E">
      <w:pPr>
        <w:pStyle w:val="aa"/>
        <w:tabs>
          <w:tab w:val="left" w:pos="1254"/>
        </w:tabs>
        <w:ind w:firstLine="709"/>
        <w:rPr>
          <w:szCs w:val="28"/>
          <w:lang w:bidi="ru-RU"/>
        </w:rPr>
      </w:pPr>
      <w:r w:rsidRPr="00A322F4">
        <w:rPr>
          <w:szCs w:val="28"/>
          <w:lang w:bidi="ru-RU"/>
        </w:rPr>
        <w:t xml:space="preserve">2.1. Выборные должностные лица органов местного самоуправления Шайдуровского сельсовета Сузунского района   Новосибирской области (Глава муниципального образования, председатель Совета депутатов,  депутат Совета депутатов муниципального образования, работавший на постоянной основе (далее </w:t>
      </w:r>
      <w:r w:rsidRPr="00A322F4">
        <w:rPr>
          <w:szCs w:val="28"/>
          <w:lang w:bidi="ru-RU"/>
        </w:rPr>
        <w:lastRenderedPageBreak/>
        <w:t>– выборные должностные лица), замещавшие муниципальные должности на постоянной основе не менее 3 (трех) лет, получавшие ежемесячное денежное содержание (вознаграждение) за счет средств бюджета Шайдуровского сельсовета Сузунского района   Новосибирской области и освобожденные от должности по установленным действующим законодательством и Уставом  Шайдуровского сельсовета Сузунского района   Новосибирской области основаниям, за исключением оснований, связанных с их виновными действиями, ограничением дееспособности, выездом за пределы Российской Федерации на постоянное место жительства, прекращением гражданства Российской Федерации, приобретением гражданства иностранного государства, либо получением вида на жительство или иного документа, подтверждающего право постоянного проживания на территории иностранного государства, не являющегося участником международного договора Российской Федерации, имеют право на ежемесячную доплату к страховой пенсии по старости (инвалидности), назначенной в соответствии с Федеральным законом «О страховых пенсиях», либо к страховой пенсии по старости, досрочно назначенной в соответствии с Законом Российской Федерации «О занятости населения в Российской Федерации».</w:t>
      </w:r>
    </w:p>
    <w:p w:rsidR="00B7074E" w:rsidRPr="00A322F4" w:rsidRDefault="00B7074E" w:rsidP="00B7074E">
      <w:pPr>
        <w:pStyle w:val="aa"/>
        <w:tabs>
          <w:tab w:val="left" w:pos="1254"/>
        </w:tabs>
        <w:ind w:firstLine="709"/>
        <w:rPr>
          <w:szCs w:val="28"/>
          <w:lang w:bidi="ru-RU"/>
        </w:rPr>
      </w:pPr>
      <w:r w:rsidRPr="00A322F4">
        <w:rPr>
          <w:szCs w:val="28"/>
          <w:lang w:bidi="ru-RU"/>
        </w:rPr>
        <w:t xml:space="preserve">2.2. Размер ежемесячной доплаты к страховой пенсии по старости (инвалидности) (далее – ежемесячная доплата) выборным должностным лицам определяется в зависимости от продолжительности периодов замещения  муниципальной должности в органах местного самоуправления Шайдуровского сельсовета Сузунского района   Новосибирской области (далее – муниципального образования). При назначении ежемесячной доплаты периоды замещения  муниципальной должности суммируются. </w:t>
      </w:r>
    </w:p>
    <w:p w:rsidR="00B7074E" w:rsidRPr="00A322F4" w:rsidRDefault="00B7074E" w:rsidP="00B7074E">
      <w:pPr>
        <w:pStyle w:val="aa"/>
        <w:tabs>
          <w:tab w:val="left" w:pos="1254"/>
        </w:tabs>
        <w:ind w:firstLine="709"/>
        <w:rPr>
          <w:szCs w:val="28"/>
          <w:lang w:bidi="ru-RU"/>
        </w:rPr>
      </w:pPr>
      <w:r w:rsidRPr="00A322F4">
        <w:rPr>
          <w:szCs w:val="28"/>
          <w:lang w:bidi="ru-RU"/>
        </w:rPr>
        <w:t>2.3. Ежемесячная доплата к страховой пенсии по старости (инвалидности) выборным должностным лицам, замещавшим муниципальные должности устанавливается в зависимости от продолжительности периодов замещения муниципальной должности в следующих размерах:</w:t>
      </w:r>
    </w:p>
    <w:p w:rsidR="00B7074E" w:rsidRPr="00A322F4" w:rsidRDefault="00B7074E" w:rsidP="00B7074E">
      <w:pPr>
        <w:pStyle w:val="aa"/>
        <w:tabs>
          <w:tab w:val="left" w:pos="851"/>
        </w:tabs>
        <w:ind w:firstLine="709"/>
        <w:rPr>
          <w:szCs w:val="28"/>
          <w:lang w:bidi="ru-RU"/>
        </w:rPr>
      </w:pPr>
      <w:r w:rsidRPr="00A322F4">
        <w:rPr>
          <w:szCs w:val="28"/>
          <w:lang w:bidi="ru-RU"/>
        </w:rPr>
        <w:t>-</w:t>
      </w:r>
      <w:r w:rsidRPr="00A322F4">
        <w:rPr>
          <w:szCs w:val="28"/>
          <w:lang w:bidi="ru-RU"/>
        </w:rPr>
        <w:tab/>
        <w:t>от 3 до 6 лет - 55 %;</w:t>
      </w:r>
    </w:p>
    <w:p w:rsidR="00B7074E" w:rsidRPr="00A322F4" w:rsidRDefault="00B7074E" w:rsidP="00B7074E">
      <w:pPr>
        <w:pStyle w:val="aa"/>
        <w:tabs>
          <w:tab w:val="left" w:pos="851"/>
        </w:tabs>
        <w:ind w:firstLine="709"/>
        <w:rPr>
          <w:szCs w:val="28"/>
          <w:lang w:bidi="ru-RU"/>
        </w:rPr>
      </w:pPr>
      <w:r w:rsidRPr="00A322F4">
        <w:rPr>
          <w:szCs w:val="28"/>
          <w:lang w:bidi="ru-RU"/>
        </w:rPr>
        <w:t>-</w:t>
      </w:r>
      <w:r w:rsidRPr="00A322F4">
        <w:rPr>
          <w:szCs w:val="28"/>
          <w:lang w:bidi="ru-RU"/>
        </w:rPr>
        <w:tab/>
        <w:t>от 6 до 10 лет - 75 %;</w:t>
      </w:r>
    </w:p>
    <w:p w:rsidR="00B7074E" w:rsidRPr="00A322F4" w:rsidRDefault="00B7074E" w:rsidP="00B7074E">
      <w:pPr>
        <w:pStyle w:val="aa"/>
        <w:tabs>
          <w:tab w:val="left" w:pos="851"/>
        </w:tabs>
        <w:ind w:firstLine="709"/>
        <w:rPr>
          <w:szCs w:val="28"/>
          <w:lang w:bidi="ru-RU"/>
        </w:rPr>
      </w:pPr>
      <w:r w:rsidRPr="00A322F4">
        <w:rPr>
          <w:szCs w:val="28"/>
          <w:lang w:bidi="ru-RU"/>
        </w:rPr>
        <w:t>-</w:t>
      </w:r>
      <w:r w:rsidRPr="00A322F4">
        <w:rPr>
          <w:szCs w:val="28"/>
          <w:lang w:bidi="ru-RU"/>
        </w:rPr>
        <w:tab/>
        <w:t xml:space="preserve">от 10 до 15 лет - 85 %; </w:t>
      </w:r>
    </w:p>
    <w:p w:rsidR="00B7074E" w:rsidRPr="00A322F4" w:rsidRDefault="00B7074E" w:rsidP="00B7074E">
      <w:pPr>
        <w:pStyle w:val="aa"/>
        <w:tabs>
          <w:tab w:val="left" w:pos="851"/>
        </w:tabs>
        <w:ind w:firstLine="709"/>
        <w:rPr>
          <w:szCs w:val="28"/>
        </w:rPr>
      </w:pPr>
      <w:r w:rsidRPr="00A322F4">
        <w:rPr>
          <w:szCs w:val="28"/>
          <w:lang w:bidi="ru-RU"/>
        </w:rPr>
        <w:t>-</w:t>
      </w:r>
      <w:r w:rsidRPr="00A322F4">
        <w:rPr>
          <w:szCs w:val="28"/>
          <w:lang w:bidi="ru-RU"/>
        </w:rPr>
        <w:tab/>
        <w:t>15 и более лет – 95 % месячного денежного вознаграждения по соответствующей замещаемой муниципальной должности с учетом районного коэффициента, за вычетом сумм фиксированной выплаты к страховой части пенсии по старости (инвалидности) и повышении фиксированной выплаты к пенсии по старости (инвалидности).</w:t>
      </w:r>
    </w:p>
    <w:p w:rsidR="00B7074E" w:rsidRPr="00A322F4" w:rsidRDefault="00B7074E" w:rsidP="00B7074E">
      <w:pPr>
        <w:pStyle w:val="aa"/>
        <w:tabs>
          <w:tab w:val="left" w:pos="1254"/>
        </w:tabs>
        <w:ind w:firstLine="709"/>
        <w:rPr>
          <w:szCs w:val="28"/>
          <w:lang w:bidi="ru-RU"/>
        </w:rPr>
      </w:pPr>
      <w:r w:rsidRPr="00A322F4">
        <w:rPr>
          <w:szCs w:val="28"/>
          <w:lang w:bidi="ru-RU"/>
        </w:rPr>
        <w:t xml:space="preserve">При определении размера ежемесячной доплаты к страховой пенсии по старости (инвалидности)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а также суммы повышений фиксированной выплаты при назначении страховой пенсии по старости (в том числе досрочно) позднее возникновения права на нее, при составлении выплаты или назначении ее вновь после отказа от получения назначенной страховой пенсии по старости (в том числе досрочно). </w:t>
      </w:r>
    </w:p>
    <w:p w:rsidR="00B7074E" w:rsidRPr="00A322F4" w:rsidRDefault="00B7074E" w:rsidP="00B7074E">
      <w:pPr>
        <w:pStyle w:val="aa"/>
        <w:tabs>
          <w:tab w:val="left" w:pos="1254"/>
        </w:tabs>
        <w:ind w:firstLine="709"/>
        <w:rPr>
          <w:szCs w:val="28"/>
          <w:lang w:bidi="ru-RU"/>
        </w:rPr>
      </w:pPr>
      <w:r w:rsidRPr="00A322F4">
        <w:rPr>
          <w:szCs w:val="28"/>
          <w:lang w:bidi="ru-RU"/>
        </w:rPr>
        <w:lastRenderedPageBreak/>
        <w:t>2.4. Для исчисления размера ежемесячной доплаты к страховой пенсии по старости (инвалидности) выборным должностным лицам, месячное денежное содержание (вознаграждение) определяется (по выбору этих лиц) по муниципальной должности, замещавшейся на день достижения ими возраста, дающего право на страховую пенсию по старости (инвалидности), предусмотренную Федеральным законом «О страховых пенсиях», либо по последней должности, полномочия по которой были прекращены (в том числе досрочно).</w:t>
      </w:r>
    </w:p>
    <w:p w:rsidR="00B7074E" w:rsidRPr="00A322F4" w:rsidRDefault="00B7074E" w:rsidP="00B7074E">
      <w:pPr>
        <w:widowControl w:val="0"/>
        <w:tabs>
          <w:tab w:val="left" w:pos="900"/>
          <w:tab w:val="left" w:pos="1276"/>
        </w:tabs>
        <w:ind w:firstLine="709"/>
        <w:jc w:val="both"/>
        <w:rPr>
          <w:sz w:val="28"/>
          <w:szCs w:val="28"/>
        </w:rPr>
      </w:pPr>
      <w:r w:rsidRPr="00A322F4">
        <w:rPr>
          <w:sz w:val="28"/>
          <w:szCs w:val="28"/>
          <w:lang w:bidi="ru-RU"/>
        </w:rPr>
        <w:t xml:space="preserve">2.5. </w:t>
      </w:r>
      <w:r w:rsidRPr="00A322F4">
        <w:rPr>
          <w:sz w:val="28"/>
          <w:szCs w:val="28"/>
        </w:rPr>
        <w:t xml:space="preserve">Размер ежемесячной доплаты не может быть ниже установленной </w:t>
      </w:r>
      <w:r w:rsidRPr="00A322F4">
        <w:rPr>
          <w:sz w:val="28"/>
          <w:szCs w:val="28"/>
          <w:lang w:bidi="ru-RU"/>
        </w:rPr>
        <w:t>Федеральным законом «О страховых пенсиях»</w:t>
      </w:r>
      <w:r w:rsidRPr="00A322F4">
        <w:rPr>
          <w:sz w:val="28"/>
          <w:szCs w:val="28"/>
        </w:rPr>
        <w:t xml:space="preserve">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w:t>
      </w:r>
      <w:r w:rsidRPr="00A322F4">
        <w:rPr>
          <w:sz w:val="28"/>
          <w:szCs w:val="28"/>
          <w:lang w:val="en-US"/>
        </w:rPr>
        <w:t>III</w:t>
      </w:r>
      <w:r w:rsidRPr="00A322F4">
        <w:rPr>
          <w:sz w:val="28"/>
          <w:szCs w:val="28"/>
        </w:rPr>
        <w:t xml:space="preserve"> группы), с учетом районного коэффициента.</w:t>
      </w:r>
    </w:p>
    <w:p w:rsidR="00B7074E" w:rsidRPr="00A322F4" w:rsidRDefault="00B7074E" w:rsidP="00B7074E">
      <w:pPr>
        <w:pStyle w:val="aa"/>
        <w:tabs>
          <w:tab w:val="left" w:pos="1276"/>
        </w:tabs>
        <w:ind w:firstLine="709"/>
        <w:rPr>
          <w:szCs w:val="28"/>
          <w:lang w:bidi="ru-RU"/>
        </w:rPr>
      </w:pPr>
      <w:r w:rsidRPr="00A322F4">
        <w:rPr>
          <w:szCs w:val="28"/>
          <w:lang w:bidi="ru-RU"/>
        </w:rPr>
        <w:t>2.6. Действие пунктов 2.4. и 2.5. настоящего Положения распространяется на лиц, замещавших должности в органах местного самоуправления муниципального образования в период СССР и РСФСР, которым назначена ежемесячная доплата к страховой пенсии по старости (инвалидности).</w:t>
      </w:r>
    </w:p>
    <w:p w:rsidR="00B7074E" w:rsidRPr="00A322F4" w:rsidRDefault="00B7074E" w:rsidP="00B7074E">
      <w:pPr>
        <w:ind w:firstLine="709"/>
        <w:rPr>
          <w:sz w:val="28"/>
          <w:szCs w:val="28"/>
          <w:lang w:bidi="ru-RU"/>
        </w:rPr>
      </w:pPr>
    </w:p>
    <w:p w:rsidR="00B7074E" w:rsidRPr="00A322F4" w:rsidRDefault="00B7074E" w:rsidP="00B7074E">
      <w:pPr>
        <w:rPr>
          <w:sz w:val="28"/>
          <w:szCs w:val="28"/>
          <w:lang w:bidi="ru-RU"/>
        </w:rPr>
      </w:pPr>
      <w:r w:rsidRPr="00A322F4">
        <w:rPr>
          <w:sz w:val="28"/>
          <w:szCs w:val="28"/>
          <w:lang w:bidi="ru-RU"/>
        </w:rPr>
        <w:t>3. Пенсия за выслугу лет муниципальным служащим</w:t>
      </w:r>
    </w:p>
    <w:p w:rsidR="00B7074E" w:rsidRPr="00A322F4" w:rsidRDefault="00B7074E" w:rsidP="00B7074E">
      <w:pPr>
        <w:ind w:firstLine="709"/>
        <w:rPr>
          <w:color w:val="FF0000"/>
          <w:sz w:val="28"/>
          <w:szCs w:val="28"/>
          <w:lang w:bidi="ru-RU"/>
        </w:rPr>
      </w:pPr>
    </w:p>
    <w:p w:rsidR="00B7074E" w:rsidRPr="00A322F4" w:rsidRDefault="00B7074E" w:rsidP="00B7074E">
      <w:pPr>
        <w:widowControl w:val="0"/>
        <w:autoSpaceDE w:val="0"/>
        <w:autoSpaceDN w:val="0"/>
        <w:adjustRightInd w:val="0"/>
        <w:spacing w:line="240" w:lineRule="atLeast"/>
        <w:ind w:firstLine="567"/>
        <w:jc w:val="both"/>
        <w:rPr>
          <w:sz w:val="28"/>
          <w:szCs w:val="28"/>
          <w:shd w:val="clear" w:color="auto" w:fill="FFFFFF"/>
        </w:rPr>
      </w:pPr>
      <w:r w:rsidRPr="00A322F4">
        <w:rPr>
          <w:sz w:val="28"/>
          <w:szCs w:val="28"/>
          <w:lang w:bidi="ru-RU"/>
        </w:rPr>
        <w:t xml:space="preserve">3.1. </w:t>
      </w:r>
      <w:r w:rsidRPr="00A322F4">
        <w:rPr>
          <w:spacing w:val="2"/>
          <w:sz w:val="28"/>
          <w:szCs w:val="28"/>
          <w:shd w:val="clear" w:color="auto" w:fill="FFFFFF"/>
        </w:rPr>
        <w:t>Пенсия за выслугу лет муниципальным служащим</w:t>
      </w:r>
      <w:r w:rsidRPr="00A322F4">
        <w:rPr>
          <w:color w:val="22272F"/>
          <w:sz w:val="28"/>
          <w:szCs w:val="28"/>
          <w:shd w:val="clear" w:color="auto" w:fill="FFFFFF"/>
        </w:rPr>
        <w:t xml:space="preserve"> </w:t>
      </w:r>
      <w:r w:rsidRPr="00A322F4">
        <w:rPr>
          <w:spacing w:val="2"/>
          <w:sz w:val="28"/>
          <w:szCs w:val="28"/>
          <w:shd w:val="clear" w:color="auto" w:fill="FFFFFF"/>
        </w:rPr>
        <w:t xml:space="preserve">назначается при </w:t>
      </w:r>
      <w:r w:rsidRPr="00A322F4">
        <w:rPr>
          <w:sz w:val="28"/>
          <w:szCs w:val="28"/>
        </w:rPr>
        <w:t>наличии стажа муниципальной службы, продолжительность которого для назначения пенсии за выслугу лет в соответствующем году определяется согласно</w:t>
      </w:r>
      <w:r w:rsidRPr="00A322F4">
        <w:rPr>
          <w:rStyle w:val="apple-converted-space"/>
          <w:sz w:val="28"/>
          <w:szCs w:val="28"/>
        </w:rPr>
        <w:t> </w:t>
      </w:r>
      <w:r w:rsidRPr="00A322F4">
        <w:rPr>
          <w:rStyle w:val="s3"/>
          <w:sz w:val="28"/>
          <w:szCs w:val="28"/>
          <w:bdr w:val="none" w:sz="0" w:space="0" w:color="auto" w:frame="1"/>
        </w:rPr>
        <w:t>приложению к</w:t>
      </w:r>
      <w:r w:rsidRPr="00A322F4">
        <w:rPr>
          <w:rStyle w:val="apple-converted-space"/>
          <w:sz w:val="28"/>
          <w:szCs w:val="28"/>
          <w:bdr w:val="none" w:sz="0" w:space="0" w:color="auto" w:frame="1"/>
        </w:rPr>
        <w:t> </w:t>
      </w:r>
      <w:r w:rsidRPr="00A322F4">
        <w:rPr>
          <w:sz w:val="28"/>
          <w:szCs w:val="28"/>
        </w:rPr>
        <w:t>Федеральному закону от 15.12.2001 № 166-ФЗ «О государственном пенсионном обеспечении в Российской Федерации»</w:t>
      </w:r>
      <w:r w:rsidRPr="00A322F4">
        <w:rPr>
          <w:color w:val="FF0000"/>
          <w:sz w:val="28"/>
          <w:szCs w:val="28"/>
          <w:shd w:val="clear" w:color="auto" w:fill="FFFFFF"/>
        </w:rPr>
        <w:t xml:space="preserve"> </w:t>
      </w:r>
      <w:r w:rsidRPr="00A322F4">
        <w:rPr>
          <w:sz w:val="28"/>
          <w:szCs w:val="28"/>
          <w:shd w:val="clear" w:color="auto" w:fill="FFFFFF"/>
        </w:rPr>
        <w:t>и замещении должности муниципальной службы Новосибирской области не менее 12 полных месяцев при увольнении с муниципальной службы по следующим основаниям:</w:t>
      </w:r>
    </w:p>
    <w:p w:rsidR="00B7074E" w:rsidRPr="00A322F4" w:rsidRDefault="00B7074E" w:rsidP="00A56771">
      <w:pPr>
        <w:pStyle w:val="af8"/>
        <w:widowControl w:val="0"/>
        <w:numPr>
          <w:ilvl w:val="0"/>
          <w:numId w:val="6"/>
        </w:numPr>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sz w:val="28"/>
          <w:szCs w:val="28"/>
          <w:shd w:val="clear" w:color="auto" w:fill="FFFFFF"/>
        </w:rPr>
        <w:t xml:space="preserve"> </w:t>
      </w:r>
      <w:r w:rsidRPr="00A322F4">
        <w:rPr>
          <w:spacing w:val="2"/>
          <w:sz w:val="28"/>
          <w:szCs w:val="28"/>
          <w:shd w:val="clear" w:color="auto" w:fill="FFFFFF"/>
        </w:rPr>
        <w:t>соглашение сторон трудового договора;</w:t>
      </w:r>
    </w:p>
    <w:p w:rsidR="00B7074E" w:rsidRPr="00A322F4" w:rsidRDefault="00B7074E" w:rsidP="00A56771">
      <w:pPr>
        <w:pStyle w:val="af8"/>
        <w:widowControl w:val="0"/>
        <w:numPr>
          <w:ilvl w:val="0"/>
          <w:numId w:val="6"/>
        </w:numPr>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color w:val="22272F"/>
          <w:sz w:val="28"/>
          <w:szCs w:val="28"/>
          <w:shd w:val="clear" w:color="auto" w:fill="FFFFFF"/>
        </w:rPr>
        <w:t>истечение срока действия срочного трудового договора</w:t>
      </w:r>
      <w:r w:rsidRPr="00A322F4">
        <w:rPr>
          <w:spacing w:val="2"/>
          <w:sz w:val="28"/>
          <w:szCs w:val="28"/>
          <w:shd w:val="clear" w:color="auto" w:fill="FFFFFF"/>
        </w:rPr>
        <w:t>;</w:t>
      </w:r>
    </w:p>
    <w:p w:rsidR="00B7074E" w:rsidRPr="00A322F4" w:rsidRDefault="00B7074E" w:rsidP="00A56771">
      <w:pPr>
        <w:pStyle w:val="af8"/>
        <w:widowControl w:val="0"/>
        <w:numPr>
          <w:ilvl w:val="0"/>
          <w:numId w:val="6"/>
        </w:numPr>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color w:val="22272F"/>
          <w:sz w:val="28"/>
          <w:szCs w:val="28"/>
          <w:shd w:val="clear" w:color="auto" w:fill="FFFFFF"/>
        </w:rPr>
        <w:t xml:space="preserve"> расторжение трудового договора по инициативе муниципального служащего</w:t>
      </w:r>
      <w:r w:rsidRPr="00A322F4">
        <w:rPr>
          <w:spacing w:val="2"/>
          <w:sz w:val="28"/>
          <w:szCs w:val="28"/>
          <w:shd w:val="clear" w:color="auto" w:fill="FFFFFF"/>
        </w:rPr>
        <w:t>;</w:t>
      </w:r>
    </w:p>
    <w:p w:rsidR="00B7074E" w:rsidRPr="00A322F4" w:rsidRDefault="00B7074E" w:rsidP="00A56771">
      <w:pPr>
        <w:pStyle w:val="af8"/>
        <w:widowControl w:val="0"/>
        <w:numPr>
          <w:ilvl w:val="0"/>
          <w:numId w:val="6"/>
        </w:numPr>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color w:val="22272F"/>
          <w:sz w:val="28"/>
          <w:szCs w:val="28"/>
          <w:shd w:val="clear" w:color="auto" w:fill="FFFFFF"/>
        </w:rPr>
        <w:t xml:space="preserve">расторжение трудового договора </w:t>
      </w:r>
      <w:r w:rsidRPr="00A322F4">
        <w:rPr>
          <w:spacing w:val="2"/>
          <w:sz w:val="28"/>
          <w:szCs w:val="28"/>
          <w:shd w:val="clear" w:color="auto" w:fill="FFFFFF"/>
        </w:rPr>
        <w:t xml:space="preserve">  </w:t>
      </w:r>
      <w:r w:rsidRPr="00A322F4">
        <w:rPr>
          <w:color w:val="22272F"/>
          <w:sz w:val="28"/>
          <w:szCs w:val="28"/>
          <w:shd w:val="clear" w:color="auto" w:fill="FFFFFF"/>
        </w:rPr>
        <w:t>по инициативе</w:t>
      </w:r>
      <w:r w:rsidRPr="00A322F4">
        <w:rPr>
          <w:rStyle w:val="apple-converted-space"/>
          <w:color w:val="22272F"/>
          <w:sz w:val="28"/>
          <w:szCs w:val="28"/>
          <w:shd w:val="clear" w:color="auto" w:fill="FFFFFF"/>
        </w:rPr>
        <w:t> </w:t>
      </w:r>
      <w:r w:rsidRPr="00A322F4">
        <w:rPr>
          <w:color w:val="000000"/>
          <w:sz w:val="28"/>
          <w:szCs w:val="28"/>
          <w:shd w:val="clear" w:color="auto" w:fill="FFFFFF"/>
        </w:rPr>
        <w:t>представителя нанимателя</w:t>
      </w:r>
      <w:r w:rsidRPr="00A322F4">
        <w:rPr>
          <w:spacing w:val="2"/>
          <w:sz w:val="28"/>
          <w:szCs w:val="28"/>
          <w:shd w:val="clear" w:color="auto" w:fill="FFFFFF"/>
        </w:rPr>
        <w:t>;</w:t>
      </w:r>
    </w:p>
    <w:p w:rsidR="00B7074E" w:rsidRPr="00A322F4" w:rsidRDefault="00B7074E" w:rsidP="00A56771">
      <w:pPr>
        <w:pStyle w:val="af8"/>
        <w:widowControl w:val="0"/>
        <w:numPr>
          <w:ilvl w:val="0"/>
          <w:numId w:val="6"/>
        </w:numPr>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spacing w:val="2"/>
          <w:sz w:val="28"/>
          <w:szCs w:val="28"/>
          <w:shd w:val="clear" w:color="auto" w:fill="FFFFFF"/>
        </w:rPr>
        <w:t>отказ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B7074E" w:rsidRPr="00A322F4" w:rsidRDefault="00B7074E" w:rsidP="00A56771">
      <w:pPr>
        <w:pStyle w:val="af8"/>
        <w:widowControl w:val="0"/>
        <w:numPr>
          <w:ilvl w:val="0"/>
          <w:numId w:val="6"/>
        </w:numPr>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spacing w:val="2"/>
          <w:sz w:val="28"/>
          <w:szCs w:val="28"/>
          <w:shd w:val="clear" w:color="auto" w:fill="FFFFFF"/>
        </w:rPr>
        <w:t>отказ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 такой должности в том же органе местного самоуправления;</w:t>
      </w:r>
    </w:p>
    <w:p w:rsidR="00B7074E" w:rsidRPr="00A322F4" w:rsidRDefault="00B7074E" w:rsidP="00A56771">
      <w:pPr>
        <w:pStyle w:val="af8"/>
        <w:widowControl w:val="0"/>
        <w:numPr>
          <w:ilvl w:val="0"/>
          <w:numId w:val="6"/>
        </w:numPr>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spacing w:val="2"/>
          <w:sz w:val="28"/>
          <w:szCs w:val="28"/>
          <w:shd w:val="clear" w:color="auto" w:fill="FFFFFF"/>
        </w:rPr>
        <w:t>отказ муниципального служащего от перевода в другую местность вместе с органом местного самоуправления;</w:t>
      </w:r>
    </w:p>
    <w:p w:rsidR="00B7074E" w:rsidRPr="00A322F4" w:rsidRDefault="00B7074E" w:rsidP="00A56771">
      <w:pPr>
        <w:pStyle w:val="af8"/>
        <w:widowControl w:val="0"/>
        <w:numPr>
          <w:ilvl w:val="0"/>
          <w:numId w:val="6"/>
        </w:numPr>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spacing w:val="2"/>
          <w:sz w:val="28"/>
          <w:szCs w:val="28"/>
          <w:shd w:val="clear" w:color="auto" w:fill="FFFFFF"/>
        </w:rPr>
        <w:t xml:space="preserve">несоответствие муниципального служащего замещаемой должности муниципальной службы по состоянию здоровья в соответствии с медицинским </w:t>
      </w:r>
      <w:r w:rsidRPr="00A322F4">
        <w:rPr>
          <w:spacing w:val="2"/>
          <w:sz w:val="28"/>
          <w:szCs w:val="28"/>
          <w:shd w:val="clear" w:color="auto" w:fill="FFFFFF"/>
        </w:rPr>
        <w:lastRenderedPageBreak/>
        <w:t>заключением;</w:t>
      </w:r>
    </w:p>
    <w:p w:rsidR="00B7074E" w:rsidRPr="00A322F4" w:rsidRDefault="00B7074E" w:rsidP="00A56771">
      <w:pPr>
        <w:pStyle w:val="af8"/>
        <w:widowControl w:val="0"/>
        <w:numPr>
          <w:ilvl w:val="0"/>
          <w:numId w:val="6"/>
        </w:numPr>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spacing w:val="2"/>
          <w:sz w:val="28"/>
          <w:szCs w:val="28"/>
          <w:shd w:val="clear" w:color="auto" w:fill="FFFFFF"/>
        </w:rPr>
        <w:t>несоответствие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B7074E" w:rsidRPr="00A322F4" w:rsidRDefault="00B7074E" w:rsidP="00A56771">
      <w:pPr>
        <w:pStyle w:val="af8"/>
        <w:widowControl w:val="0"/>
        <w:numPr>
          <w:ilvl w:val="0"/>
          <w:numId w:val="6"/>
        </w:numPr>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spacing w:val="2"/>
          <w:sz w:val="28"/>
          <w:szCs w:val="28"/>
          <w:shd w:val="clear" w:color="auto" w:fill="FFFFFF"/>
        </w:rPr>
        <w:t xml:space="preserve">  восстановление  на службе муниципального служащего, ранее замещавшего эту должность муниципальной службы, по решению суда;</w:t>
      </w:r>
    </w:p>
    <w:p w:rsidR="00B7074E" w:rsidRPr="00A322F4" w:rsidRDefault="00B7074E" w:rsidP="00A56771">
      <w:pPr>
        <w:pStyle w:val="af8"/>
        <w:widowControl w:val="0"/>
        <w:numPr>
          <w:ilvl w:val="0"/>
          <w:numId w:val="6"/>
        </w:numPr>
        <w:autoSpaceDE w:val="0"/>
        <w:autoSpaceDN w:val="0"/>
        <w:adjustRightInd w:val="0"/>
        <w:spacing w:line="240" w:lineRule="atLeast"/>
        <w:ind w:left="0" w:firstLine="567"/>
        <w:jc w:val="both"/>
        <w:rPr>
          <w:spacing w:val="2"/>
          <w:sz w:val="28"/>
          <w:szCs w:val="28"/>
          <w:shd w:val="clear" w:color="auto" w:fill="FFFFFF"/>
        </w:rPr>
      </w:pPr>
      <w:r w:rsidRPr="00A322F4">
        <w:rPr>
          <w:spacing w:val="2"/>
          <w:sz w:val="28"/>
          <w:szCs w:val="28"/>
          <w:shd w:val="clear" w:color="auto" w:fill="FFFFFF"/>
        </w:rPr>
        <w:t xml:space="preserve">  избрание  или назначение  на муниципальную должность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B7074E" w:rsidRPr="00A322F4" w:rsidRDefault="00B7074E" w:rsidP="00B7074E">
      <w:pPr>
        <w:pStyle w:val="af8"/>
        <w:widowControl w:val="0"/>
        <w:autoSpaceDE w:val="0"/>
        <w:autoSpaceDN w:val="0"/>
        <w:adjustRightInd w:val="0"/>
        <w:spacing w:line="240" w:lineRule="atLeast"/>
        <w:ind w:left="0" w:firstLine="567"/>
        <w:jc w:val="both"/>
        <w:rPr>
          <w:spacing w:val="2"/>
          <w:sz w:val="28"/>
          <w:szCs w:val="28"/>
          <w:shd w:val="clear" w:color="auto" w:fill="FFFFFF"/>
        </w:rPr>
      </w:pPr>
      <w:r w:rsidRPr="00A322F4">
        <w:rPr>
          <w:spacing w:val="2"/>
          <w:sz w:val="28"/>
          <w:szCs w:val="28"/>
          <w:shd w:val="clear" w:color="auto" w:fill="FFFFFF"/>
        </w:rPr>
        <w:t xml:space="preserve">12)   наступление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призвано чрезвычайным решением Президента Российской Федерации или </w:t>
      </w:r>
      <w:r w:rsidRPr="00A322F4">
        <w:rPr>
          <w:color w:val="22272F"/>
          <w:sz w:val="28"/>
          <w:szCs w:val="28"/>
          <w:shd w:val="clear" w:color="auto" w:fill="FFFFFF"/>
        </w:rPr>
        <w:t xml:space="preserve">  органа государственной власти Новосибирской области</w:t>
      </w:r>
      <w:r w:rsidRPr="00A322F4">
        <w:rPr>
          <w:spacing w:val="2"/>
          <w:sz w:val="28"/>
          <w:szCs w:val="28"/>
          <w:shd w:val="clear" w:color="auto" w:fill="FFFFFF"/>
        </w:rPr>
        <w:t>;</w:t>
      </w:r>
    </w:p>
    <w:p w:rsidR="00B7074E" w:rsidRPr="00A322F4" w:rsidRDefault="00B7074E" w:rsidP="00B7074E">
      <w:pPr>
        <w:pStyle w:val="af8"/>
        <w:widowControl w:val="0"/>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spacing w:val="2"/>
          <w:sz w:val="28"/>
          <w:szCs w:val="28"/>
          <w:shd w:val="clear" w:color="auto" w:fill="FFFFFF"/>
        </w:rPr>
        <w:t>13)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B7074E" w:rsidRPr="00A322F4" w:rsidRDefault="00B7074E" w:rsidP="00B7074E">
      <w:pPr>
        <w:pStyle w:val="af8"/>
        <w:widowControl w:val="0"/>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rStyle w:val="apple-converted-space"/>
          <w:spacing w:val="2"/>
          <w:sz w:val="28"/>
          <w:szCs w:val="28"/>
        </w:rPr>
        <w:t> </w:t>
      </w:r>
      <w:r w:rsidRPr="00A322F4">
        <w:rPr>
          <w:spacing w:val="2"/>
          <w:sz w:val="28"/>
          <w:szCs w:val="28"/>
          <w:shd w:val="clear" w:color="auto" w:fill="FFFFFF"/>
        </w:rPr>
        <w:t>14)   признание  муниципального служащего недееспособным или ограниченно дееспособным решением суда, вступившим в законную силу;</w:t>
      </w:r>
    </w:p>
    <w:p w:rsidR="00B7074E" w:rsidRPr="00A322F4" w:rsidRDefault="00B7074E" w:rsidP="00B7074E">
      <w:pPr>
        <w:pStyle w:val="af8"/>
        <w:widowControl w:val="0"/>
        <w:tabs>
          <w:tab w:val="left" w:pos="567"/>
        </w:tabs>
        <w:autoSpaceDE w:val="0"/>
        <w:autoSpaceDN w:val="0"/>
        <w:adjustRightInd w:val="0"/>
        <w:spacing w:line="240" w:lineRule="atLeast"/>
        <w:ind w:left="0" w:firstLine="567"/>
        <w:jc w:val="both"/>
        <w:rPr>
          <w:rStyle w:val="apple-converted-space"/>
          <w:spacing w:val="2"/>
          <w:sz w:val="28"/>
          <w:szCs w:val="28"/>
        </w:rPr>
      </w:pPr>
      <w:r w:rsidRPr="00A322F4">
        <w:rPr>
          <w:spacing w:val="2"/>
          <w:sz w:val="28"/>
          <w:szCs w:val="28"/>
          <w:shd w:val="clear" w:color="auto" w:fill="FFFFFF"/>
        </w:rPr>
        <w:t>15)   достижение  муниципальным служащим предельного возраста пребывания на муниципальной службе, за исключением случаев, когда в соответствии с частью 2</w:t>
      </w:r>
      <w:r w:rsidRPr="00A322F4">
        <w:rPr>
          <w:rStyle w:val="apple-converted-space"/>
          <w:spacing w:val="2"/>
          <w:sz w:val="28"/>
          <w:szCs w:val="28"/>
        </w:rPr>
        <w:t xml:space="preserve"> ст.19 </w:t>
      </w:r>
      <w:hyperlink r:id="rId8" w:history="1">
        <w:r w:rsidRPr="00A322F4">
          <w:rPr>
            <w:rStyle w:val="affa"/>
            <w:b w:val="0"/>
            <w:bCs w:val="0"/>
            <w:color w:val="000000"/>
            <w:sz w:val="28"/>
            <w:szCs w:val="28"/>
          </w:rPr>
          <w:t xml:space="preserve">Федерального  закона от 2 марта 2007 № 25-ФЗ "О муниципальной службе в Российской Федерации" </w:t>
        </w:r>
      </w:hyperlink>
      <w:r w:rsidRPr="00A322F4">
        <w:rPr>
          <w:spacing w:val="2"/>
          <w:sz w:val="28"/>
          <w:szCs w:val="28"/>
          <w:shd w:val="clear" w:color="auto" w:fill="FFFFFF"/>
        </w:rPr>
        <w:t xml:space="preserve"> срок нахождения на муниципальной  службе   продлен сверх установленного предельного возраста нахождения  на муниципальной службе;</w:t>
      </w:r>
      <w:r w:rsidRPr="00A322F4">
        <w:rPr>
          <w:rStyle w:val="apple-converted-space"/>
          <w:spacing w:val="2"/>
          <w:sz w:val="28"/>
          <w:szCs w:val="28"/>
        </w:rPr>
        <w:t> </w:t>
      </w:r>
    </w:p>
    <w:p w:rsidR="00B7074E" w:rsidRPr="00A322F4" w:rsidRDefault="00B7074E" w:rsidP="00B7074E">
      <w:pPr>
        <w:pStyle w:val="af8"/>
        <w:widowControl w:val="0"/>
        <w:tabs>
          <w:tab w:val="left" w:pos="567"/>
        </w:tabs>
        <w:autoSpaceDE w:val="0"/>
        <w:autoSpaceDN w:val="0"/>
        <w:adjustRightInd w:val="0"/>
        <w:spacing w:line="240" w:lineRule="atLeast"/>
        <w:ind w:left="0" w:firstLine="567"/>
        <w:jc w:val="both"/>
        <w:rPr>
          <w:spacing w:val="2"/>
          <w:sz w:val="28"/>
          <w:szCs w:val="28"/>
          <w:shd w:val="clear" w:color="auto" w:fill="FFFFFF"/>
        </w:rPr>
      </w:pPr>
      <w:r w:rsidRPr="00A322F4">
        <w:rPr>
          <w:spacing w:val="2"/>
          <w:sz w:val="28"/>
          <w:szCs w:val="28"/>
          <w:shd w:val="clear" w:color="auto" w:fill="FFFFFF"/>
        </w:rPr>
        <w:t xml:space="preserve">16)   сокращение  должностей муниципальной службы в органе местного самоуправления; </w:t>
      </w:r>
    </w:p>
    <w:p w:rsidR="00B7074E" w:rsidRPr="00A322F4" w:rsidRDefault="00B7074E" w:rsidP="00B7074E">
      <w:pPr>
        <w:pStyle w:val="af8"/>
        <w:widowControl w:val="0"/>
        <w:tabs>
          <w:tab w:val="left" w:pos="567"/>
        </w:tabs>
        <w:autoSpaceDE w:val="0"/>
        <w:autoSpaceDN w:val="0"/>
        <w:adjustRightInd w:val="0"/>
        <w:spacing w:line="240" w:lineRule="atLeast"/>
        <w:ind w:left="0" w:firstLine="567"/>
        <w:jc w:val="both"/>
        <w:rPr>
          <w:sz w:val="28"/>
          <w:szCs w:val="28"/>
          <w:shd w:val="clear" w:color="auto" w:fill="FFFFFF"/>
        </w:rPr>
      </w:pPr>
      <w:r w:rsidRPr="00A322F4">
        <w:rPr>
          <w:spacing w:val="2"/>
          <w:sz w:val="28"/>
          <w:szCs w:val="28"/>
          <w:shd w:val="clear" w:color="auto" w:fill="FFFFFF"/>
        </w:rPr>
        <w:t xml:space="preserve">17)   упразднение органа местного самоуправления. </w:t>
      </w:r>
      <w:r w:rsidRPr="00A322F4">
        <w:rPr>
          <w:sz w:val="28"/>
          <w:szCs w:val="28"/>
        </w:rPr>
        <w:t xml:space="preserve"> </w:t>
      </w:r>
    </w:p>
    <w:p w:rsidR="00B7074E" w:rsidRPr="00A322F4" w:rsidRDefault="00B7074E" w:rsidP="00B7074E">
      <w:pPr>
        <w:pStyle w:val="af8"/>
        <w:widowControl w:val="0"/>
        <w:autoSpaceDE w:val="0"/>
        <w:autoSpaceDN w:val="0"/>
        <w:adjustRightInd w:val="0"/>
        <w:spacing w:line="240" w:lineRule="atLeast"/>
        <w:ind w:left="0" w:firstLine="567"/>
        <w:jc w:val="both"/>
        <w:rPr>
          <w:spacing w:val="2"/>
          <w:sz w:val="28"/>
          <w:szCs w:val="28"/>
          <w:shd w:val="clear" w:color="auto" w:fill="FFFFFF"/>
        </w:rPr>
      </w:pPr>
      <w:r w:rsidRPr="00A322F4">
        <w:rPr>
          <w:sz w:val="28"/>
          <w:szCs w:val="28"/>
          <w:shd w:val="clear" w:color="auto" w:fill="FFFFFF"/>
        </w:rPr>
        <w:t xml:space="preserve">3.2. </w:t>
      </w:r>
      <w:r w:rsidRPr="00A322F4">
        <w:rPr>
          <w:sz w:val="28"/>
          <w:szCs w:val="28"/>
        </w:rPr>
        <w:t xml:space="preserve"> </w:t>
      </w:r>
      <w:r w:rsidRPr="00A322F4">
        <w:rPr>
          <w:spacing w:val="2"/>
          <w:sz w:val="28"/>
          <w:szCs w:val="28"/>
          <w:shd w:val="clear" w:color="auto" w:fill="FFFFFF"/>
        </w:rPr>
        <w:t>Муниципальные  служащие при увольнении с муниципальной службы по основаниям, предусмотренным подпунктами 1, 2, 3, 5, 9, 15  пункта 3.1 настоящего раздела, 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
    <w:p w:rsidR="00B7074E" w:rsidRPr="00A322F4" w:rsidRDefault="00B7074E" w:rsidP="00B7074E">
      <w:pPr>
        <w:widowControl w:val="0"/>
        <w:autoSpaceDE w:val="0"/>
        <w:autoSpaceDN w:val="0"/>
        <w:adjustRightInd w:val="0"/>
        <w:spacing w:line="240" w:lineRule="atLeast"/>
        <w:ind w:firstLine="567"/>
        <w:jc w:val="both"/>
        <w:rPr>
          <w:sz w:val="28"/>
          <w:szCs w:val="28"/>
        </w:rPr>
      </w:pPr>
      <w:r w:rsidRPr="00A322F4">
        <w:rPr>
          <w:spacing w:val="2"/>
          <w:sz w:val="28"/>
          <w:szCs w:val="28"/>
          <w:shd w:val="clear" w:color="auto" w:fill="FFFFFF"/>
        </w:rPr>
        <w:t>Муниципальные  служащие при увольнении с муниципальной службы по основаниям, предусмотренным подпунктами 6, 7, 8, 10, 11, 12, 13, 14, 16, 17  пункта 3.1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r w:rsidRPr="00A322F4">
        <w:rPr>
          <w:sz w:val="28"/>
          <w:szCs w:val="28"/>
        </w:rPr>
        <w:t>.</w:t>
      </w:r>
    </w:p>
    <w:p w:rsidR="00B7074E" w:rsidRPr="00A322F4" w:rsidRDefault="00B7074E" w:rsidP="00B7074E">
      <w:pPr>
        <w:widowControl w:val="0"/>
        <w:autoSpaceDE w:val="0"/>
        <w:autoSpaceDN w:val="0"/>
        <w:adjustRightInd w:val="0"/>
        <w:spacing w:line="240" w:lineRule="atLeast"/>
        <w:ind w:firstLine="567"/>
        <w:jc w:val="both"/>
        <w:rPr>
          <w:sz w:val="28"/>
          <w:szCs w:val="28"/>
          <w:shd w:val="clear" w:color="auto" w:fill="FFFFFF"/>
        </w:rPr>
      </w:pPr>
      <w:r w:rsidRPr="00A322F4">
        <w:rPr>
          <w:rStyle w:val="s5"/>
          <w:sz w:val="28"/>
          <w:szCs w:val="28"/>
          <w:shd w:val="clear" w:color="auto" w:fill="FFFFFF"/>
        </w:rPr>
        <w:lastRenderedPageBreak/>
        <w:t xml:space="preserve">3.3. Пенсия за выслугу лет назначается при наличии </w:t>
      </w:r>
      <w:r w:rsidRPr="00A322F4">
        <w:rPr>
          <w:rStyle w:val="s7"/>
          <w:sz w:val="28"/>
          <w:szCs w:val="28"/>
          <w:shd w:val="clear" w:color="auto" w:fill="FFFFFF"/>
        </w:rPr>
        <w:t xml:space="preserve"> стажа муниципальной службы, продолжительность которого для назначения пенсии за выслугу лет в соответствующем году определяется согласно </w:t>
      </w:r>
      <w:r w:rsidRPr="00A322F4">
        <w:rPr>
          <w:rStyle w:val="s12"/>
          <w:sz w:val="28"/>
          <w:szCs w:val="28"/>
          <w:shd w:val="clear" w:color="auto" w:fill="FFFFFF"/>
        </w:rPr>
        <w:t>приложению к </w:t>
      </w:r>
      <w:r w:rsidRPr="00A322F4">
        <w:rPr>
          <w:rStyle w:val="s7"/>
          <w:sz w:val="28"/>
          <w:szCs w:val="28"/>
          <w:shd w:val="clear" w:color="auto" w:fill="FFFFFF"/>
        </w:rPr>
        <w:t xml:space="preserve">Федеральному закону от 15.12.2001 № 166-ФЗ «О государственном пенсионном обеспечении в Российской Федерации» </w:t>
      </w:r>
      <w:r w:rsidRPr="00A322F4">
        <w:rPr>
          <w:rStyle w:val="s5"/>
          <w:sz w:val="28"/>
          <w:szCs w:val="28"/>
          <w:shd w:val="clear" w:color="auto" w:fill="FFFFFF"/>
        </w:rPr>
        <w:t>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w:t>
      </w:r>
      <w:r w:rsidRPr="00A322F4">
        <w:rPr>
          <w:rStyle w:val="apple-converted-space"/>
          <w:sz w:val="28"/>
          <w:szCs w:val="28"/>
          <w:shd w:val="clear" w:color="auto" w:fill="FFFFFF"/>
        </w:rPr>
        <w:t> </w:t>
      </w:r>
      <w:r w:rsidRPr="00A322F4">
        <w:rPr>
          <w:sz w:val="28"/>
          <w:szCs w:val="28"/>
          <w:shd w:val="clear" w:color="auto" w:fill="FFFFFF"/>
        </w:rPr>
        <w:t>За каждый полный год стажа муниципальной службы сверх указанного стажа пенсия за выслугу лет увеличивается на 3 процента среднемесячного заработка.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 определенного в соответствии со</w:t>
      </w:r>
      <w:r w:rsidRPr="00A322F4">
        <w:rPr>
          <w:rStyle w:val="apple-converted-space"/>
          <w:sz w:val="28"/>
          <w:szCs w:val="28"/>
          <w:shd w:val="clear" w:color="auto" w:fill="FFFFFF"/>
        </w:rPr>
        <w:t> </w:t>
      </w:r>
      <w:hyperlink r:id="rId9" w:anchor="/document/57747673/entry/21" w:history="1">
        <w:r w:rsidRPr="00A322F4">
          <w:rPr>
            <w:rStyle w:val="af1"/>
            <w:sz w:val="28"/>
            <w:szCs w:val="28"/>
            <w:shd w:val="clear" w:color="auto" w:fill="FFFFFF"/>
          </w:rPr>
          <w:t>статьей 21</w:t>
        </w:r>
      </w:hyperlink>
      <w:r w:rsidRPr="00A322F4">
        <w:rPr>
          <w:rStyle w:val="apple-converted-space"/>
          <w:sz w:val="28"/>
          <w:szCs w:val="28"/>
          <w:shd w:val="clear" w:color="auto" w:fill="FFFFFF"/>
        </w:rPr>
        <w:t> </w:t>
      </w:r>
      <w:r w:rsidRPr="00A322F4">
        <w:rPr>
          <w:rStyle w:val="s7"/>
          <w:sz w:val="28"/>
          <w:szCs w:val="28"/>
          <w:shd w:val="clear" w:color="auto" w:fill="FFFFFF"/>
        </w:rPr>
        <w:t>Федерального закона от 15.12.2001 № 166-ФЗ «О государственном пенсионном обеспечении в Российской Федерации»</w:t>
      </w:r>
      <w:r w:rsidRPr="00A322F4">
        <w:rPr>
          <w:sz w:val="28"/>
          <w:szCs w:val="28"/>
          <w:shd w:val="clear" w:color="auto" w:fill="FFFFFF"/>
        </w:rPr>
        <w:t>.</w:t>
      </w:r>
    </w:p>
    <w:p w:rsidR="00B7074E" w:rsidRPr="00A322F4" w:rsidRDefault="00B7074E" w:rsidP="00B7074E">
      <w:pPr>
        <w:pStyle w:val="aa"/>
        <w:tabs>
          <w:tab w:val="left" w:pos="1134"/>
        </w:tabs>
        <w:ind w:firstLine="709"/>
        <w:rPr>
          <w:szCs w:val="28"/>
          <w:lang w:bidi="ru-RU"/>
        </w:rPr>
      </w:pPr>
      <w:r w:rsidRPr="00A322F4">
        <w:rPr>
          <w:szCs w:val="28"/>
          <w:lang w:bidi="ru-RU"/>
        </w:rPr>
        <w:t>3.4. В стаж муниципальной службы для назначения пенсии за выслугу лет включаются периоды службы (работы) в должностях, определенных</w:t>
      </w:r>
      <w:r w:rsidRPr="00A322F4">
        <w:rPr>
          <w:color w:val="22272F"/>
          <w:szCs w:val="28"/>
          <w:shd w:val="clear" w:color="auto" w:fill="FFFFFF"/>
        </w:rPr>
        <w:t xml:space="preserve"> в Перечне</w:t>
      </w:r>
      <w:r w:rsidRPr="00A322F4">
        <w:rPr>
          <w:color w:val="22272F"/>
          <w:szCs w:val="28"/>
        </w:rPr>
        <w:br/>
      </w:r>
      <w:r w:rsidRPr="00A322F4">
        <w:rPr>
          <w:color w:val="22272F"/>
          <w:szCs w:val="28"/>
          <w:shd w:val="clear" w:color="auto" w:fill="FFFFFF"/>
        </w:rPr>
        <w:t>должностей, периоды службы (работы) в которых включаются в стаж государственной гражданской службы для назначения пенсии за выслугу лет государственных гражданских служащих Новосибирской области</w:t>
      </w:r>
      <w:r w:rsidRPr="00A322F4">
        <w:rPr>
          <w:szCs w:val="28"/>
          <w:lang w:bidi="ru-RU"/>
        </w:rPr>
        <w:t xml:space="preserve">  , утвержденным постановлением Губернатора Новосибирской области от 01.06.2011 г. № 134.</w:t>
      </w:r>
    </w:p>
    <w:p w:rsidR="00B7074E" w:rsidRPr="00A322F4" w:rsidRDefault="00B7074E" w:rsidP="00B7074E">
      <w:pPr>
        <w:pStyle w:val="aa"/>
        <w:tabs>
          <w:tab w:val="left" w:pos="1134"/>
        </w:tabs>
        <w:ind w:firstLine="709"/>
        <w:rPr>
          <w:szCs w:val="28"/>
          <w:lang w:bidi="ru-RU"/>
        </w:rPr>
      </w:pPr>
      <w:r w:rsidRPr="00A322F4">
        <w:rPr>
          <w:szCs w:val="28"/>
          <w:lang w:bidi="ru-RU"/>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 декабря 2001 г. №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B7074E" w:rsidRPr="00A322F4" w:rsidRDefault="00B7074E" w:rsidP="00B7074E">
      <w:pPr>
        <w:pStyle w:val="aa"/>
        <w:tabs>
          <w:tab w:val="left" w:pos="1134"/>
        </w:tabs>
        <w:ind w:firstLine="709"/>
        <w:rPr>
          <w:szCs w:val="28"/>
        </w:rPr>
      </w:pPr>
      <w:r w:rsidRPr="00A322F4">
        <w:rPr>
          <w:szCs w:val="28"/>
          <w:lang w:bidi="ru-RU"/>
        </w:rPr>
        <w:t>3.5. 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частью 1 статьи 8 и статьями 30-33 Федерального закона "О страховых пенсиях".</w:t>
      </w:r>
    </w:p>
    <w:p w:rsidR="00B7074E" w:rsidRPr="00A322F4" w:rsidRDefault="00B7074E" w:rsidP="00B7074E">
      <w:pPr>
        <w:pStyle w:val="aa"/>
        <w:tabs>
          <w:tab w:val="left" w:pos="1134"/>
        </w:tabs>
        <w:ind w:firstLine="709"/>
        <w:rPr>
          <w:szCs w:val="28"/>
          <w:lang w:bidi="ru-RU"/>
        </w:rPr>
      </w:pPr>
      <w:r w:rsidRPr="00A322F4">
        <w:rPr>
          <w:szCs w:val="28"/>
          <w:lang w:bidi="ru-RU"/>
        </w:rPr>
        <w:lastRenderedPageBreak/>
        <w:t>3.6. 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B7074E" w:rsidRPr="00A322F4" w:rsidRDefault="00B7074E" w:rsidP="00B7074E">
      <w:pPr>
        <w:pStyle w:val="aa"/>
        <w:tabs>
          <w:tab w:val="left" w:pos="1134"/>
        </w:tabs>
        <w:ind w:firstLine="709"/>
        <w:rPr>
          <w:szCs w:val="28"/>
          <w:lang w:bidi="ru-RU"/>
        </w:rPr>
      </w:pPr>
      <w:r w:rsidRPr="00A322F4">
        <w:rPr>
          <w:szCs w:val="28"/>
          <w:lang w:bidi="ru-RU"/>
        </w:rPr>
        <w:t>3.7.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B7074E" w:rsidRPr="00A322F4" w:rsidRDefault="00B7074E" w:rsidP="00B7074E">
      <w:pPr>
        <w:widowControl w:val="0"/>
        <w:ind w:firstLine="709"/>
        <w:rPr>
          <w:sz w:val="28"/>
          <w:szCs w:val="28"/>
        </w:rPr>
      </w:pPr>
    </w:p>
    <w:p w:rsidR="00B7074E" w:rsidRPr="00A322F4" w:rsidRDefault="00B7074E" w:rsidP="00B7074E">
      <w:pPr>
        <w:rPr>
          <w:sz w:val="28"/>
          <w:szCs w:val="28"/>
          <w:lang w:bidi="ru-RU"/>
        </w:rPr>
      </w:pPr>
      <w:r w:rsidRPr="00A322F4">
        <w:rPr>
          <w:sz w:val="28"/>
          <w:szCs w:val="28"/>
          <w:lang w:bidi="ru-RU"/>
        </w:rPr>
        <w:t xml:space="preserve">4. Порядок назначения, приостановления, возобновления </w:t>
      </w:r>
    </w:p>
    <w:p w:rsidR="00B7074E" w:rsidRPr="00A322F4" w:rsidRDefault="00B7074E" w:rsidP="00B7074E">
      <w:pPr>
        <w:rPr>
          <w:sz w:val="28"/>
          <w:szCs w:val="28"/>
          <w:lang w:bidi="ru-RU"/>
        </w:rPr>
      </w:pPr>
      <w:r w:rsidRPr="00A322F4">
        <w:rPr>
          <w:sz w:val="28"/>
          <w:szCs w:val="28"/>
          <w:lang w:bidi="ru-RU"/>
        </w:rPr>
        <w:t>и прекращения ежемесячной доплаты и пенсии за выслугу лет</w:t>
      </w:r>
    </w:p>
    <w:p w:rsidR="00B7074E" w:rsidRPr="00A322F4" w:rsidRDefault="00B7074E" w:rsidP="00B7074E">
      <w:pPr>
        <w:ind w:firstLine="709"/>
        <w:rPr>
          <w:sz w:val="28"/>
          <w:szCs w:val="28"/>
          <w:lang w:bidi="ru-RU"/>
        </w:rPr>
      </w:pPr>
    </w:p>
    <w:p w:rsidR="00B7074E" w:rsidRPr="00A322F4" w:rsidRDefault="00B7074E" w:rsidP="00B7074E">
      <w:pPr>
        <w:ind w:firstLine="709"/>
        <w:jc w:val="both"/>
        <w:rPr>
          <w:b/>
          <w:sz w:val="28"/>
          <w:szCs w:val="28"/>
          <w:lang w:bidi="ru-RU"/>
        </w:rPr>
      </w:pPr>
      <w:r w:rsidRPr="00A322F4">
        <w:rPr>
          <w:b/>
          <w:sz w:val="28"/>
          <w:szCs w:val="28"/>
          <w:lang w:bidi="ru-RU"/>
        </w:rPr>
        <w:t>4.1. Ежемесячная доплата к страховой пенсии выборным должностным лицам местного самоуправления, осуществлявшим свои полномочия на постоянной основе, пенсия за выслугу лет муниципальным служащим устанавливается пожизненно с 1-го числа месяца, в котором гражданин обратился за ней, но не ранее дня, следующего за днем освобождения от должности по основаниям, указанным в пунктах 2.1. и 3.1.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досрочно  назначенной в соответствии с Законом Российской Федерации «О занятости населения в Российской Федерации»</w:t>
      </w:r>
      <w:r w:rsidRPr="00A322F4">
        <w:rPr>
          <w:spacing w:val="2"/>
          <w:sz w:val="28"/>
          <w:szCs w:val="28"/>
          <w:shd w:val="clear" w:color="auto" w:fill="FFFFFF"/>
        </w:rPr>
        <w:t xml:space="preserve"> </w:t>
      </w:r>
      <w:r w:rsidRPr="00A322F4">
        <w:rPr>
          <w:b/>
          <w:spacing w:val="2"/>
          <w:sz w:val="28"/>
          <w:szCs w:val="28"/>
          <w:shd w:val="clear" w:color="auto" w:fill="FFFFFF"/>
        </w:rPr>
        <w:t xml:space="preserve">при </w:t>
      </w:r>
      <w:r w:rsidRPr="00A322F4">
        <w:rPr>
          <w:b/>
          <w:sz w:val="28"/>
          <w:szCs w:val="28"/>
        </w:rPr>
        <w:t>наличии стажа муниципальной службы, продолжительность которого для назначения пенсии за выслугу лет в соответствующем году определяется  согласно</w:t>
      </w:r>
      <w:r w:rsidRPr="00A322F4">
        <w:rPr>
          <w:rStyle w:val="apple-converted-space"/>
          <w:b/>
          <w:sz w:val="28"/>
          <w:szCs w:val="28"/>
        </w:rPr>
        <w:t> </w:t>
      </w:r>
      <w:r w:rsidRPr="00A322F4">
        <w:rPr>
          <w:rStyle w:val="s3"/>
          <w:b/>
          <w:sz w:val="28"/>
          <w:szCs w:val="28"/>
          <w:bdr w:val="none" w:sz="0" w:space="0" w:color="auto" w:frame="1"/>
        </w:rPr>
        <w:t>приложению к</w:t>
      </w:r>
      <w:r w:rsidRPr="00A322F4">
        <w:rPr>
          <w:rStyle w:val="apple-converted-space"/>
          <w:b/>
          <w:sz w:val="28"/>
          <w:szCs w:val="28"/>
          <w:bdr w:val="none" w:sz="0" w:space="0" w:color="auto" w:frame="1"/>
        </w:rPr>
        <w:t> </w:t>
      </w:r>
      <w:r w:rsidRPr="00A322F4">
        <w:rPr>
          <w:b/>
          <w:sz w:val="28"/>
          <w:szCs w:val="28"/>
        </w:rPr>
        <w:t>Федеральному закону от 15.12.2001 № 166-ФЗ «О государственном пенсионном обеспечении в Российской Федерации».</w:t>
      </w:r>
      <w:r w:rsidRPr="00A322F4">
        <w:rPr>
          <w:b/>
          <w:sz w:val="28"/>
          <w:szCs w:val="28"/>
          <w:lang w:bidi="ru-RU"/>
        </w:rPr>
        <w:t>.</w:t>
      </w:r>
    </w:p>
    <w:p w:rsidR="00B7074E" w:rsidRPr="00A322F4" w:rsidRDefault="00B7074E" w:rsidP="00B7074E">
      <w:pPr>
        <w:widowControl w:val="0"/>
        <w:tabs>
          <w:tab w:val="left" w:pos="900"/>
        </w:tabs>
        <w:ind w:firstLine="709"/>
        <w:jc w:val="both"/>
        <w:rPr>
          <w:bCs/>
          <w:sz w:val="28"/>
          <w:szCs w:val="28"/>
          <w:lang w:bidi="ru-RU"/>
        </w:rPr>
      </w:pPr>
      <w:r w:rsidRPr="00A322F4">
        <w:rPr>
          <w:bCs/>
          <w:sz w:val="28"/>
          <w:szCs w:val="28"/>
          <w:lang w:bidi="ru-RU"/>
        </w:rPr>
        <w:t>4.2. Решение о назначении ежемесячной доплаты, пенсии за выслугу лет принимается Главой Шайдуровского сельсовета Сузунского района   Новосибирской области (далее – Глава) на основании следующих документов:</w:t>
      </w:r>
    </w:p>
    <w:p w:rsidR="00B7074E" w:rsidRPr="00A322F4" w:rsidRDefault="00B7074E" w:rsidP="00B7074E">
      <w:pPr>
        <w:widowControl w:val="0"/>
        <w:tabs>
          <w:tab w:val="left" w:pos="900"/>
          <w:tab w:val="left" w:pos="1080"/>
        </w:tabs>
        <w:ind w:firstLine="709"/>
        <w:jc w:val="both"/>
        <w:rPr>
          <w:bCs/>
          <w:sz w:val="28"/>
          <w:szCs w:val="28"/>
          <w:lang w:bidi="ru-RU"/>
        </w:rPr>
      </w:pPr>
      <w:r w:rsidRPr="00A322F4">
        <w:rPr>
          <w:bCs/>
          <w:sz w:val="28"/>
          <w:szCs w:val="28"/>
          <w:lang w:bidi="ru-RU"/>
        </w:rPr>
        <w:t>- личного заявления об установлении (возобновлении) ежемесячной доплаты или пенсии за выслугу лет по форме согласно Приложению 1 к настоящему Положению;</w:t>
      </w:r>
    </w:p>
    <w:p w:rsidR="00B7074E" w:rsidRPr="00A322F4" w:rsidRDefault="00B7074E" w:rsidP="00B7074E">
      <w:pPr>
        <w:widowControl w:val="0"/>
        <w:tabs>
          <w:tab w:val="left" w:pos="900"/>
          <w:tab w:val="left" w:pos="1080"/>
        </w:tabs>
        <w:ind w:firstLine="709"/>
        <w:jc w:val="both"/>
        <w:rPr>
          <w:bCs/>
          <w:sz w:val="28"/>
          <w:szCs w:val="28"/>
          <w:lang w:bidi="ru-RU"/>
        </w:rPr>
      </w:pPr>
      <w:r w:rsidRPr="00A322F4">
        <w:rPr>
          <w:bCs/>
          <w:sz w:val="28"/>
          <w:szCs w:val="28"/>
          <w:lang w:bidi="ru-RU"/>
        </w:rPr>
        <w:t>- представления непосредственного руководителя органа местного самоуправления по форме согласно Приложению 2 к настоящему Положению;</w:t>
      </w:r>
    </w:p>
    <w:p w:rsidR="00B7074E" w:rsidRPr="00A322F4" w:rsidRDefault="00B7074E" w:rsidP="00B7074E">
      <w:pPr>
        <w:widowControl w:val="0"/>
        <w:tabs>
          <w:tab w:val="left" w:pos="900"/>
          <w:tab w:val="left" w:pos="1080"/>
        </w:tabs>
        <w:ind w:firstLine="709"/>
        <w:jc w:val="both"/>
        <w:rPr>
          <w:bCs/>
          <w:sz w:val="28"/>
          <w:szCs w:val="28"/>
          <w:lang w:bidi="ru-RU"/>
        </w:rPr>
      </w:pPr>
      <w:r w:rsidRPr="00A322F4">
        <w:rPr>
          <w:bCs/>
          <w:sz w:val="28"/>
          <w:szCs w:val="28"/>
          <w:lang w:bidi="ru-RU"/>
        </w:rPr>
        <w:t>- копии трудовой книжки (прошитой, пронумерованной и заверенной руководителем кадровой службы органа местного самоуправления, либо специалистом, ответственным за ведение кадровой работы);</w:t>
      </w:r>
    </w:p>
    <w:p w:rsidR="00B7074E" w:rsidRPr="00A322F4" w:rsidRDefault="00B7074E" w:rsidP="00B7074E">
      <w:pPr>
        <w:widowControl w:val="0"/>
        <w:tabs>
          <w:tab w:val="left" w:pos="900"/>
          <w:tab w:val="left" w:pos="1080"/>
        </w:tabs>
        <w:ind w:firstLine="709"/>
        <w:jc w:val="both"/>
        <w:rPr>
          <w:bCs/>
          <w:sz w:val="28"/>
          <w:szCs w:val="28"/>
          <w:lang w:bidi="ru-RU"/>
        </w:rPr>
      </w:pPr>
      <w:r w:rsidRPr="00A322F4">
        <w:rPr>
          <w:bCs/>
          <w:sz w:val="28"/>
          <w:szCs w:val="28"/>
          <w:lang w:bidi="ru-RU"/>
        </w:rPr>
        <w:t>- справки о периодах замещения муниципальных должностей или сроке службы (работы), включаемых в стаж муниципальной службы для назначения ежемесячной доплаты или пенсии за выслугу лет по форме согласно Приложению 3 к настоящему Положению;</w:t>
      </w:r>
    </w:p>
    <w:p w:rsidR="00B7074E" w:rsidRPr="00A322F4" w:rsidRDefault="00B7074E" w:rsidP="00B7074E">
      <w:pPr>
        <w:widowControl w:val="0"/>
        <w:tabs>
          <w:tab w:val="left" w:pos="900"/>
          <w:tab w:val="left" w:pos="1080"/>
        </w:tabs>
        <w:ind w:firstLine="709"/>
        <w:jc w:val="both"/>
        <w:rPr>
          <w:bCs/>
          <w:sz w:val="28"/>
          <w:szCs w:val="28"/>
          <w:lang w:bidi="ru-RU"/>
        </w:rPr>
      </w:pPr>
      <w:r w:rsidRPr="00A322F4">
        <w:rPr>
          <w:bCs/>
          <w:sz w:val="28"/>
          <w:szCs w:val="28"/>
          <w:lang w:bidi="ru-RU"/>
        </w:rPr>
        <w:t xml:space="preserve">- справки о размере соответственно месячного денежного содержания </w:t>
      </w:r>
      <w:r w:rsidRPr="00A322F4">
        <w:rPr>
          <w:bCs/>
          <w:sz w:val="28"/>
          <w:szCs w:val="28"/>
          <w:lang w:bidi="ru-RU"/>
        </w:rPr>
        <w:lastRenderedPageBreak/>
        <w:t>(вознаграждения) или среднего заработка (среднемесячного денежного содержания) по форме согласно Приложению 4 к настоящему Положению;</w:t>
      </w:r>
    </w:p>
    <w:p w:rsidR="00B7074E" w:rsidRPr="00A322F4" w:rsidRDefault="00B7074E" w:rsidP="00B7074E">
      <w:pPr>
        <w:widowControl w:val="0"/>
        <w:tabs>
          <w:tab w:val="left" w:pos="900"/>
          <w:tab w:val="left" w:pos="1080"/>
        </w:tabs>
        <w:ind w:firstLine="709"/>
        <w:jc w:val="both"/>
        <w:rPr>
          <w:bCs/>
          <w:sz w:val="28"/>
          <w:szCs w:val="28"/>
          <w:lang w:bidi="ru-RU"/>
        </w:rPr>
      </w:pPr>
      <w:r w:rsidRPr="00A322F4">
        <w:rPr>
          <w:bCs/>
          <w:sz w:val="28"/>
          <w:szCs w:val="28"/>
          <w:lang w:bidi="ru-RU"/>
        </w:rPr>
        <w:t>- справки о размере страховой пенсии по старости (инвалидности), получаемой заявителем на момент подачи заявления, по форме согласно Приложению 5 к настоящему Положению.</w:t>
      </w:r>
    </w:p>
    <w:p w:rsidR="00B7074E" w:rsidRPr="00A322F4" w:rsidRDefault="00B7074E" w:rsidP="00B7074E">
      <w:pPr>
        <w:widowControl w:val="0"/>
        <w:tabs>
          <w:tab w:val="left" w:pos="900"/>
          <w:tab w:val="left" w:pos="1080"/>
        </w:tabs>
        <w:ind w:firstLine="709"/>
        <w:jc w:val="both"/>
        <w:rPr>
          <w:sz w:val="28"/>
          <w:szCs w:val="28"/>
          <w:lang w:bidi="ru-RU"/>
        </w:rPr>
      </w:pPr>
      <w:r w:rsidRPr="00A322F4">
        <w:rPr>
          <w:bCs/>
          <w:sz w:val="28"/>
          <w:szCs w:val="28"/>
          <w:lang w:bidi="ru-RU"/>
        </w:rPr>
        <w:t>- заверенной копии решения об освобождении от должности или об увольнении.</w:t>
      </w:r>
      <w:r w:rsidRPr="00A322F4">
        <w:rPr>
          <w:sz w:val="28"/>
          <w:szCs w:val="28"/>
          <w:lang w:bidi="ru-RU"/>
        </w:rPr>
        <w:t xml:space="preserve"> </w:t>
      </w:r>
    </w:p>
    <w:p w:rsidR="00B7074E" w:rsidRPr="00A322F4" w:rsidRDefault="00B7074E" w:rsidP="00B7074E">
      <w:pPr>
        <w:widowControl w:val="0"/>
        <w:tabs>
          <w:tab w:val="left" w:pos="900"/>
          <w:tab w:val="left" w:pos="1080"/>
        </w:tabs>
        <w:ind w:firstLine="709"/>
        <w:jc w:val="both"/>
        <w:rPr>
          <w:sz w:val="28"/>
          <w:szCs w:val="28"/>
          <w:lang w:bidi="ru-RU"/>
        </w:rPr>
      </w:pPr>
      <w:r w:rsidRPr="00A322F4">
        <w:rPr>
          <w:sz w:val="28"/>
          <w:szCs w:val="28"/>
        </w:rPr>
        <w:t xml:space="preserve">- </w:t>
      </w:r>
      <w:r w:rsidRPr="00A322F4">
        <w:rPr>
          <w:spacing w:val="2"/>
          <w:sz w:val="28"/>
          <w:szCs w:val="28"/>
          <w:shd w:val="clear" w:color="auto" w:fill="FFFFFF"/>
        </w:rPr>
        <w:t>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периодов работы на отдельных должностях руководителей и специалистов в организациях.</w:t>
      </w:r>
    </w:p>
    <w:p w:rsidR="00B7074E" w:rsidRPr="00A322F4" w:rsidRDefault="00B7074E" w:rsidP="00B7074E">
      <w:pPr>
        <w:pStyle w:val="aa"/>
        <w:ind w:firstLine="709"/>
        <w:rPr>
          <w:szCs w:val="28"/>
        </w:rPr>
      </w:pPr>
      <w:r w:rsidRPr="00A322F4">
        <w:rPr>
          <w:szCs w:val="28"/>
        </w:rPr>
        <w:t xml:space="preserve">4.3. </w:t>
      </w:r>
      <w:r w:rsidRPr="00A322F4">
        <w:rPr>
          <w:szCs w:val="28"/>
          <w:lang w:bidi="ru-RU"/>
        </w:rPr>
        <w:t>Перечисленные в пункте 4.2. настоящего Положения документы направляются   в администрацию Шайдуровского сельсовета Сузунского района   Новосибирской области (далее – администрация), которая  в       10-дневный срок осуществляет их проверку, расчет размера ежемесячной доплаты или пенсии за выслугу лет, готовит проект распоряжения и представляет его на рассмотрение Главе.</w:t>
      </w:r>
    </w:p>
    <w:p w:rsidR="00B7074E" w:rsidRPr="00A322F4" w:rsidRDefault="00B7074E" w:rsidP="00B7074E">
      <w:pPr>
        <w:pStyle w:val="aa"/>
        <w:ind w:firstLine="709"/>
        <w:rPr>
          <w:szCs w:val="28"/>
        </w:rPr>
      </w:pPr>
      <w:r w:rsidRPr="00A322F4">
        <w:rPr>
          <w:szCs w:val="28"/>
          <w:lang w:bidi="ru-RU"/>
        </w:rPr>
        <w:t>В 7</w:t>
      </w:r>
      <w:r w:rsidRPr="00A322F4">
        <w:rPr>
          <w:b/>
          <w:szCs w:val="28"/>
          <w:lang w:bidi="ru-RU"/>
        </w:rPr>
        <w:t>-</w:t>
      </w:r>
      <w:r w:rsidRPr="00A322F4">
        <w:rPr>
          <w:rStyle w:val="afff3"/>
          <w:b w:val="0"/>
          <w:szCs w:val="28"/>
        </w:rPr>
        <w:t xml:space="preserve">дневный срок </w:t>
      </w:r>
      <w:r w:rsidRPr="00A322F4">
        <w:rPr>
          <w:szCs w:val="28"/>
          <w:lang w:bidi="ru-RU"/>
        </w:rPr>
        <w:t>после принятия Главой  решения о назначении ежемесячной доплаты или пенсии за выслугу лет уполномоченный специалист администрации  направляет заявителю уведомление по форме согласно Приложению 6 к настоящему Положению.</w:t>
      </w:r>
    </w:p>
    <w:p w:rsidR="00B7074E" w:rsidRPr="00A322F4" w:rsidRDefault="00B7074E" w:rsidP="00B7074E">
      <w:pPr>
        <w:pStyle w:val="aa"/>
        <w:ind w:firstLine="709"/>
        <w:rPr>
          <w:szCs w:val="28"/>
        </w:rPr>
      </w:pPr>
      <w:r w:rsidRPr="00A322F4">
        <w:rPr>
          <w:szCs w:val="28"/>
          <w:lang w:bidi="ru-RU"/>
        </w:rPr>
        <w:t xml:space="preserve">В случае отказа о назначении ежемесячной доплаты или пенсии за выслугу лет заявителю сообщается в письменной форме о его причине в </w:t>
      </w:r>
      <w:r w:rsidRPr="00A322F4">
        <w:rPr>
          <w:rStyle w:val="afff3"/>
          <w:b w:val="0"/>
          <w:szCs w:val="28"/>
        </w:rPr>
        <w:t>10-дневный срок</w:t>
      </w:r>
      <w:r w:rsidRPr="00A322F4">
        <w:rPr>
          <w:rStyle w:val="afff3"/>
          <w:szCs w:val="28"/>
        </w:rPr>
        <w:t xml:space="preserve"> </w:t>
      </w:r>
      <w:r w:rsidRPr="00A322F4">
        <w:rPr>
          <w:szCs w:val="28"/>
          <w:lang w:bidi="ru-RU"/>
        </w:rPr>
        <w:t>со дня принятия решения.</w:t>
      </w:r>
    </w:p>
    <w:p w:rsidR="00B7074E" w:rsidRPr="00A322F4" w:rsidRDefault="00B7074E" w:rsidP="00B7074E">
      <w:pPr>
        <w:pStyle w:val="aa"/>
        <w:ind w:firstLine="709"/>
        <w:rPr>
          <w:szCs w:val="28"/>
        </w:rPr>
      </w:pPr>
      <w:r w:rsidRPr="00A322F4">
        <w:rPr>
          <w:szCs w:val="28"/>
        </w:rPr>
        <w:t xml:space="preserve">4.4. </w:t>
      </w:r>
      <w:r w:rsidRPr="00A322F4">
        <w:rPr>
          <w:szCs w:val="28"/>
          <w:lang w:bidi="ru-RU"/>
        </w:rPr>
        <w:t>Ежемесячная доплата или пенсия за выслугу лет выплачивается администрацией   в 3-х дневный срок после поступления средств на лицевой счет на эти цели.</w:t>
      </w:r>
    </w:p>
    <w:p w:rsidR="00B7074E" w:rsidRPr="00A322F4" w:rsidRDefault="00B7074E" w:rsidP="00B7074E">
      <w:pPr>
        <w:pStyle w:val="aa"/>
        <w:ind w:firstLine="709"/>
        <w:rPr>
          <w:szCs w:val="28"/>
        </w:rPr>
      </w:pPr>
      <w:r w:rsidRPr="00A322F4">
        <w:rPr>
          <w:szCs w:val="28"/>
        </w:rPr>
        <w:t xml:space="preserve">4.5. </w:t>
      </w:r>
      <w:r w:rsidRPr="00A322F4">
        <w:rPr>
          <w:szCs w:val="28"/>
          <w:lang w:bidi="ru-RU"/>
        </w:rPr>
        <w:t>Выплата ежемесячной доплаты или пенсии за выслугу приостанавливается 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w:t>
      </w:r>
    </w:p>
    <w:p w:rsidR="00B7074E" w:rsidRPr="00A322F4" w:rsidRDefault="00B7074E" w:rsidP="00B7074E">
      <w:pPr>
        <w:pStyle w:val="aa"/>
        <w:ind w:firstLine="709"/>
        <w:rPr>
          <w:szCs w:val="28"/>
        </w:rPr>
      </w:pPr>
      <w:r w:rsidRPr="00A322F4">
        <w:rPr>
          <w:szCs w:val="28"/>
          <w:lang w:bidi="ru-RU"/>
        </w:rPr>
        <w:t xml:space="preserve">Лицо, получающее ежемесячную доплату к пенсии или пенсию за выслугу лет и назначенное на одну из указанных должностей, обязано в </w:t>
      </w:r>
      <w:r w:rsidRPr="00A322F4">
        <w:rPr>
          <w:rStyle w:val="afff3"/>
          <w:b w:val="0"/>
          <w:szCs w:val="28"/>
        </w:rPr>
        <w:t>5-дневный срок</w:t>
      </w:r>
      <w:r w:rsidRPr="00A322F4">
        <w:rPr>
          <w:rStyle w:val="afff3"/>
          <w:szCs w:val="28"/>
        </w:rPr>
        <w:t xml:space="preserve"> </w:t>
      </w:r>
      <w:r w:rsidRPr="00A322F4">
        <w:rPr>
          <w:szCs w:val="28"/>
          <w:lang w:bidi="ru-RU"/>
        </w:rPr>
        <w:t>с даты назначения на должность, представить письменное заявление на имя Главы   о приостановлении выплаты со дня назначения на должность.</w:t>
      </w:r>
    </w:p>
    <w:p w:rsidR="00B7074E" w:rsidRPr="00A322F4" w:rsidRDefault="00B7074E" w:rsidP="00B7074E">
      <w:pPr>
        <w:pStyle w:val="aa"/>
        <w:ind w:firstLine="709"/>
        <w:rPr>
          <w:szCs w:val="28"/>
        </w:rPr>
      </w:pPr>
      <w:r w:rsidRPr="00A322F4">
        <w:rPr>
          <w:szCs w:val="28"/>
          <w:lang w:bidi="ru-RU"/>
        </w:rPr>
        <w:t>При последующем освобождении от указанных должностей выплата ежемесячной доплаты или пенсии за выслугу лет возобновляется на прежних условиях по заявлению обратившегося лица с приложением копии решения об освобождении от должности.</w:t>
      </w:r>
    </w:p>
    <w:p w:rsidR="00B7074E" w:rsidRPr="00A322F4" w:rsidRDefault="00B7074E" w:rsidP="00B7074E">
      <w:pPr>
        <w:pStyle w:val="aa"/>
        <w:ind w:firstLine="709"/>
        <w:rPr>
          <w:szCs w:val="28"/>
        </w:rPr>
      </w:pPr>
      <w:r w:rsidRPr="00A322F4">
        <w:rPr>
          <w:szCs w:val="28"/>
          <w:lang w:bidi="ru-RU"/>
        </w:rPr>
        <w:t>Выплата возобновляется с 1-го числа того месяца, когда лицо, получавшее ежемесячную доплату или пенсию за выслугу лет, обратилось с заявлением о ее возобновлении, но не ранее дня, когда наступило право на возобновление выплаты.</w:t>
      </w:r>
    </w:p>
    <w:p w:rsidR="00B7074E" w:rsidRPr="00A322F4" w:rsidRDefault="00B7074E" w:rsidP="00B7074E">
      <w:pPr>
        <w:pStyle w:val="aa"/>
        <w:ind w:firstLine="709"/>
        <w:rPr>
          <w:szCs w:val="28"/>
          <w:lang w:bidi="ru-RU"/>
        </w:rPr>
      </w:pPr>
      <w:r w:rsidRPr="00A322F4">
        <w:rPr>
          <w:szCs w:val="28"/>
        </w:rPr>
        <w:lastRenderedPageBreak/>
        <w:t>4.6. Перерасчет размера ежемесячной доплаты и пенсии за выслугу лет л</w:t>
      </w:r>
      <w:r w:rsidRPr="00A322F4">
        <w:rPr>
          <w:szCs w:val="28"/>
          <w:lang w:bidi="ru-RU"/>
        </w:rPr>
        <w:t xml:space="preserve">ицам, замещавшим выборные муниципальные должности или муниципальным служащим, замещавшим должности муниципальной службы в муниципальном образовании после назначения им ежемесячной доплаты или пенсии за выслугу лет, в связи с чем их выплата приостанавливалась, производится в соответствии с пунктами 2.3 и 3.3 настоящего Положения, с учетом увеличения продолжительности стажа муниципальной службы и (или) замещения должности муниципальной службы не менее 12 полных месяцев с более высоким должностным окладом (месячным денежным содержанием). </w:t>
      </w:r>
    </w:p>
    <w:p w:rsidR="00B7074E" w:rsidRPr="00A322F4" w:rsidRDefault="00B7074E" w:rsidP="00B7074E">
      <w:pPr>
        <w:pStyle w:val="aa"/>
        <w:ind w:firstLine="709"/>
        <w:rPr>
          <w:szCs w:val="28"/>
        </w:rPr>
      </w:pPr>
      <w:r w:rsidRPr="00A322F4">
        <w:rPr>
          <w:szCs w:val="28"/>
        </w:rPr>
        <w:t xml:space="preserve">4.7. </w:t>
      </w:r>
      <w:r w:rsidRPr="00A322F4">
        <w:rPr>
          <w:szCs w:val="28"/>
          <w:lang w:bidi="ru-RU"/>
        </w:rPr>
        <w:t>Выплата ежемесячной доплаты и пенсии за выслугу лет прекращается в случаях назначения в соответствии с законодательством Российской Федерации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w:t>
      </w:r>
      <w:r w:rsidRPr="00867FBF">
        <w:rPr>
          <w:sz w:val="24"/>
          <w:szCs w:val="24"/>
          <w:lang w:bidi="ru-RU"/>
        </w:rPr>
        <w:t xml:space="preserve"> </w:t>
      </w:r>
      <w:r w:rsidRPr="00A322F4">
        <w:rPr>
          <w:szCs w:val="28"/>
          <w:lang w:bidi="ru-RU"/>
        </w:rPr>
        <w:t>Федерации и Правительства Российской Федерации, ежемесячной доплаты к страховой пенсии (за исключением ежемесячной доплаты лицам,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пенсии 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муниципальными правовыми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B7074E" w:rsidRPr="00A322F4" w:rsidRDefault="00B7074E" w:rsidP="00B7074E">
      <w:pPr>
        <w:pStyle w:val="aa"/>
        <w:ind w:firstLine="709"/>
        <w:rPr>
          <w:szCs w:val="28"/>
          <w:lang w:bidi="ru-RU"/>
        </w:rPr>
      </w:pPr>
      <w:r w:rsidRPr="00A322F4">
        <w:rPr>
          <w:szCs w:val="28"/>
          <w:lang w:bidi="ru-RU"/>
        </w:rPr>
        <w:t xml:space="preserve">В связи с назначением вышеуказанных выплат лицо, получающее ежемесячную доплату или пенсию за выслугу лет за счет средств бюджета муниципального образования, обязано в </w:t>
      </w:r>
      <w:r w:rsidRPr="00A322F4">
        <w:rPr>
          <w:rStyle w:val="afff3"/>
          <w:b w:val="0"/>
          <w:szCs w:val="28"/>
        </w:rPr>
        <w:t>5-дневный срок</w:t>
      </w:r>
      <w:r w:rsidRPr="00A322F4">
        <w:rPr>
          <w:rStyle w:val="afff3"/>
          <w:szCs w:val="28"/>
        </w:rPr>
        <w:t xml:space="preserve"> </w:t>
      </w:r>
      <w:r w:rsidRPr="00A322F4">
        <w:rPr>
          <w:szCs w:val="28"/>
          <w:lang w:bidi="ru-RU"/>
        </w:rPr>
        <w:t>представить письменное заявление на имя Главы о прекращении выплаты с приложением копии документа о назначении указанных в абзаце первом настоящего пункта выплат. Выплата ежемесячной доплаты и пенсии за выслугу лет прекращается распоряжением Главы со дня назначения выплат, указанных в абзаце первом настоящего пункта.</w:t>
      </w:r>
    </w:p>
    <w:p w:rsidR="00B7074E" w:rsidRPr="00A322F4" w:rsidRDefault="00B7074E" w:rsidP="00B7074E">
      <w:pPr>
        <w:pStyle w:val="aa"/>
        <w:ind w:firstLine="709"/>
        <w:rPr>
          <w:szCs w:val="28"/>
          <w:lang w:bidi="ru-RU"/>
        </w:rPr>
      </w:pPr>
      <w:r w:rsidRPr="00867FBF">
        <w:rPr>
          <w:sz w:val="24"/>
          <w:szCs w:val="24"/>
          <w:lang w:bidi="ru-RU"/>
        </w:rPr>
        <w:t xml:space="preserve">4.8. </w:t>
      </w:r>
      <w:r w:rsidRPr="00A322F4">
        <w:rPr>
          <w:szCs w:val="28"/>
          <w:lang w:bidi="ru-RU"/>
        </w:rPr>
        <w:t>Выплата ежемесячной доплаты,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1-го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B7074E" w:rsidRPr="00A322F4" w:rsidRDefault="00B7074E" w:rsidP="00B7074E">
      <w:pPr>
        <w:pStyle w:val="aa"/>
        <w:ind w:firstLine="709"/>
        <w:rPr>
          <w:szCs w:val="28"/>
          <w:lang w:bidi="ru-RU"/>
        </w:rPr>
      </w:pPr>
      <w:r w:rsidRPr="00A322F4">
        <w:rPr>
          <w:szCs w:val="28"/>
          <w:lang w:bidi="ru-RU"/>
        </w:rPr>
        <w:t>4.9. Перерасчет размера ежемесячной доплаты или пенсии за выслугу лет производится:</w:t>
      </w:r>
    </w:p>
    <w:p w:rsidR="00B7074E" w:rsidRPr="00A322F4" w:rsidRDefault="00B7074E" w:rsidP="00B7074E">
      <w:pPr>
        <w:pStyle w:val="aa"/>
        <w:ind w:firstLine="709"/>
        <w:rPr>
          <w:szCs w:val="28"/>
          <w:lang w:bidi="ru-RU"/>
        </w:rPr>
      </w:pPr>
      <w:r w:rsidRPr="00A322F4">
        <w:rPr>
          <w:szCs w:val="28"/>
          <w:lang w:bidi="ru-RU"/>
        </w:rPr>
        <w:t>1) при изменении размера фиксированной выплаты к страховой части пенсии по старости (инвалидности);</w:t>
      </w:r>
    </w:p>
    <w:p w:rsidR="00B7074E" w:rsidRPr="00A322F4" w:rsidRDefault="00B7074E" w:rsidP="00B7074E">
      <w:pPr>
        <w:pStyle w:val="aa"/>
        <w:ind w:firstLine="709"/>
        <w:rPr>
          <w:szCs w:val="28"/>
          <w:lang w:bidi="ru-RU"/>
        </w:rPr>
      </w:pPr>
      <w:r w:rsidRPr="00A322F4">
        <w:rPr>
          <w:szCs w:val="28"/>
          <w:lang w:bidi="ru-RU"/>
        </w:rPr>
        <w:lastRenderedPageBreak/>
        <w:t>2) при централизованном повышении денежного содержания (вознаграждения) выборных должностных лиц местного самоуправления или денежного содержания муниципальных служащих.</w:t>
      </w:r>
    </w:p>
    <w:p w:rsidR="00B7074E" w:rsidRPr="00A322F4" w:rsidRDefault="00B7074E" w:rsidP="00B7074E">
      <w:pPr>
        <w:pStyle w:val="aa"/>
        <w:ind w:firstLine="709"/>
        <w:rPr>
          <w:szCs w:val="28"/>
          <w:lang w:bidi="ru-RU"/>
        </w:rPr>
      </w:pPr>
      <w:r w:rsidRPr="00A322F4">
        <w:rPr>
          <w:szCs w:val="28"/>
          <w:lang w:bidi="ru-RU"/>
        </w:rPr>
        <w:t>Действие подпункта 1 настоящего пункта не распространяется на лиц, замещавших должности в органах государственной власти и управления в период СССР и РСФСР, перерасчет ежемесячной доплаты или пенсии за выслугу лет которым осуществляется при изменении страховой пенсии по старости (инвалидности).</w:t>
      </w:r>
    </w:p>
    <w:p w:rsidR="00B7074E" w:rsidRPr="00A322F4" w:rsidRDefault="00B7074E" w:rsidP="00B7074E">
      <w:pPr>
        <w:pStyle w:val="aa"/>
        <w:ind w:firstLine="709"/>
        <w:rPr>
          <w:szCs w:val="28"/>
          <w:lang w:bidi="ru-RU"/>
        </w:rPr>
      </w:pPr>
      <w:r w:rsidRPr="00A322F4">
        <w:rPr>
          <w:szCs w:val="28"/>
          <w:lang w:bidi="ru-RU"/>
        </w:rPr>
        <w:t>Действие подпункта 2 настоящего пункта распространяется на лиц, замещавших должности в органах государственной власти и управления в период СССР и РСФСР, которым назначена ежемесячная доплата или пенсия за выслугу лет.</w:t>
      </w:r>
    </w:p>
    <w:p w:rsidR="00B7074E" w:rsidRPr="00A322F4" w:rsidRDefault="00B7074E" w:rsidP="00B7074E">
      <w:pPr>
        <w:pStyle w:val="aa"/>
        <w:ind w:firstLine="709"/>
        <w:rPr>
          <w:szCs w:val="28"/>
          <w:lang w:bidi="ru-RU"/>
        </w:rPr>
      </w:pPr>
      <w:r w:rsidRPr="00A322F4">
        <w:rPr>
          <w:szCs w:val="28"/>
          <w:lang w:bidi="ru-RU"/>
        </w:rPr>
        <w:t>4.10. Перерасчет размера ежемесячной доплаты или пенсии за выслугу лет в случае изменения фиксированной выплаты к страховой части пенсии по старости (инвалидности) производится на основании справок Пенсионного фонда Российской Федерации, предоставляемых получателями выплат в администрацию, со дня изменения размера страховой пенсии по старости (инвалидности).</w:t>
      </w:r>
    </w:p>
    <w:p w:rsidR="00B7074E" w:rsidRPr="00A322F4" w:rsidRDefault="00B7074E" w:rsidP="00B7074E">
      <w:pPr>
        <w:pStyle w:val="aa"/>
        <w:ind w:firstLine="709"/>
        <w:rPr>
          <w:szCs w:val="28"/>
        </w:rPr>
      </w:pPr>
      <w:r w:rsidRPr="00A322F4">
        <w:rPr>
          <w:szCs w:val="28"/>
          <w:lang w:bidi="ru-RU"/>
        </w:rPr>
        <w:t>В случае отсутствия справок   администрация  направляет запрос в органы Пенсионного Фонда Российской Федерации в рамках межведомственного информационного взаимодействия в порядке, установленном Федеральным законом от 27.07.2010 г. № 210-ФЗ «Об организации предоставления государственных и муниципальных услуг».</w:t>
      </w:r>
    </w:p>
    <w:p w:rsidR="00B7074E" w:rsidRPr="00A322F4" w:rsidRDefault="00B7074E" w:rsidP="00B7074E">
      <w:pPr>
        <w:pStyle w:val="aa"/>
        <w:tabs>
          <w:tab w:val="left" w:pos="1560"/>
        </w:tabs>
        <w:ind w:firstLine="709"/>
        <w:rPr>
          <w:szCs w:val="28"/>
        </w:rPr>
      </w:pPr>
      <w:r w:rsidRPr="00A322F4">
        <w:rPr>
          <w:szCs w:val="28"/>
        </w:rPr>
        <w:t xml:space="preserve">4.11. </w:t>
      </w:r>
      <w:r w:rsidRPr="00A322F4">
        <w:rPr>
          <w:szCs w:val="28"/>
          <w:lang w:bidi="ru-RU"/>
        </w:rPr>
        <w:t>Перерасчет размера ежемесячной доплаты или пенсии за выслугу лет в случае повышения денежного содержания (вознаграждения) выборных должностных лиц местного самоуправления или</w:t>
      </w:r>
      <w:r w:rsidRPr="00A322F4">
        <w:rPr>
          <w:szCs w:val="28"/>
        </w:rPr>
        <w:t xml:space="preserve"> </w:t>
      </w:r>
      <w:r w:rsidRPr="00A322F4">
        <w:rPr>
          <w:szCs w:val="28"/>
          <w:lang w:bidi="ru-RU"/>
        </w:rPr>
        <w:t xml:space="preserve">денежного содержания </w:t>
      </w:r>
      <w:r w:rsidRPr="00A322F4">
        <w:rPr>
          <w:szCs w:val="28"/>
        </w:rPr>
        <w:t xml:space="preserve">муниципальных служащих производится на основании решения, принятого Советом депутатов </w:t>
      </w:r>
      <w:r w:rsidRPr="00A322F4">
        <w:rPr>
          <w:szCs w:val="28"/>
          <w:lang w:bidi="ru-RU"/>
        </w:rPr>
        <w:t>муниципального образования</w:t>
      </w:r>
      <w:r w:rsidRPr="00A322F4">
        <w:rPr>
          <w:szCs w:val="28"/>
        </w:rPr>
        <w:t xml:space="preserve"> о новых размерах денежного вознаграждения выборных должностных лиц местного самоуправления, осуществляющих свои полномочия на постоянной основе, и постановления администрации   о новых размерах должностных окладов муниципальных служащих со дня их повышения.</w:t>
      </w:r>
    </w:p>
    <w:p w:rsidR="00B7074E" w:rsidRPr="00A322F4" w:rsidRDefault="00B7074E" w:rsidP="00B7074E">
      <w:pPr>
        <w:pStyle w:val="aa"/>
        <w:tabs>
          <w:tab w:val="left" w:pos="1300"/>
          <w:tab w:val="left" w:pos="1560"/>
          <w:tab w:val="left" w:pos="2495"/>
          <w:tab w:val="left" w:pos="4353"/>
        </w:tabs>
        <w:ind w:firstLine="709"/>
        <w:rPr>
          <w:szCs w:val="28"/>
        </w:rPr>
      </w:pPr>
      <w:r w:rsidRPr="00A322F4">
        <w:rPr>
          <w:szCs w:val="28"/>
          <w:lang w:bidi="ru-RU"/>
        </w:rPr>
        <w:t>4.12.</w:t>
      </w:r>
      <w:r w:rsidRPr="00A322F4">
        <w:rPr>
          <w:szCs w:val="28"/>
          <w:lang w:bidi="ru-RU"/>
        </w:rPr>
        <w:tab/>
        <w:t>Перерасчет размера ежемесячной доплаты и пенсии за выслугу лет при увеличении периодов замещения выборных должностей, муниципального стажа производится на основании личного заявления получателей ежемесячной доплаты и пенсии за выслугу лет с 1-го числа месяца подачи заявления о перерасчете размера ежемесячной доплаты и пенсии за выслугу лет, но не ранее дня принятия решения об увеличении периодов или муниципального стажа.</w:t>
      </w:r>
    </w:p>
    <w:p w:rsidR="00B7074E" w:rsidRPr="00A322F4" w:rsidRDefault="00B7074E" w:rsidP="00B7074E">
      <w:pPr>
        <w:widowControl w:val="0"/>
        <w:tabs>
          <w:tab w:val="left" w:pos="900"/>
          <w:tab w:val="left" w:pos="1560"/>
        </w:tabs>
        <w:ind w:firstLine="709"/>
        <w:jc w:val="both"/>
        <w:rPr>
          <w:sz w:val="28"/>
          <w:szCs w:val="28"/>
          <w:lang w:bidi="ru-RU"/>
        </w:rPr>
      </w:pPr>
      <w:r w:rsidRPr="00A322F4">
        <w:rPr>
          <w:sz w:val="28"/>
          <w:szCs w:val="28"/>
          <w:lang w:bidi="ru-RU"/>
        </w:rPr>
        <w:t>4.13. Перерасчет ранее установленной ежемесячной доплаты или пенсии за выслугу лет во всех предусмотренных настоящим положением случаях производится администрацией.</w:t>
      </w:r>
    </w:p>
    <w:p w:rsidR="00B7074E" w:rsidRPr="00A322F4" w:rsidRDefault="00B7074E" w:rsidP="00B7074E">
      <w:pPr>
        <w:widowControl w:val="0"/>
        <w:tabs>
          <w:tab w:val="left" w:pos="900"/>
          <w:tab w:val="left" w:pos="1560"/>
        </w:tabs>
        <w:ind w:firstLine="709"/>
        <w:jc w:val="both"/>
        <w:rPr>
          <w:sz w:val="28"/>
          <w:szCs w:val="28"/>
          <w:lang w:bidi="ru-RU"/>
        </w:rPr>
      </w:pPr>
      <w:r w:rsidRPr="00A322F4">
        <w:rPr>
          <w:sz w:val="28"/>
          <w:szCs w:val="28"/>
          <w:lang w:bidi="ru-RU"/>
        </w:rPr>
        <w:t>4.14. Суммы ежемесячной доплаты или пенсии за выслугу лет, излишне выплаченные получателю вследствие его злоупотребления доверием, возмещаются получателем, а в случае его несогласия взыскиваются в судебном порядке.</w:t>
      </w:r>
    </w:p>
    <w:p w:rsidR="00B7074E" w:rsidRPr="00A322F4" w:rsidRDefault="00B7074E" w:rsidP="00B7074E">
      <w:pPr>
        <w:ind w:left="4962"/>
        <w:rPr>
          <w:b/>
          <w:sz w:val="28"/>
          <w:szCs w:val="28"/>
        </w:rPr>
      </w:pPr>
      <w:r w:rsidRPr="00A322F4">
        <w:rPr>
          <w:sz w:val="28"/>
          <w:szCs w:val="28"/>
        </w:rPr>
        <w:lastRenderedPageBreak/>
        <w:t xml:space="preserve">                               ПРИЛОЖЕНИЕ № 1</w:t>
      </w:r>
    </w:p>
    <w:p w:rsidR="00B7074E" w:rsidRPr="00A322F4" w:rsidRDefault="00B7074E" w:rsidP="00B7074E">
      <w:pPr>
        <w:ind w:left="4536"/>
        <w:rPr>
          <w:sz w:val="28"/>
          <w:szCs w:val="28"/>
        </w:rPr>
      </w:pPr>
      <w:r w:rsidRPr="00A322F4">
        <w:rPr>
          <w:sz w:val="28"/>
          <w:szCs w:val="28"/>
        </w:rPr>
        <w:t>Главе  Шайдуровского сельсовета Сузунского района  Новосибирской области</w:t>
      </w:r>
    </w:p>
    <w:p w:rsidR="00B7074E" w:rsidRPr="00A322F4" w:rsidRDefault="00B7074E" w:rsidP="00B7074E">
      <w:pPr>
        <w:ind w:left="4536"/>
        <w:rPr>
          <w:sz w:val="28"/>
          <w:szCs w:val="28"/>
        </w:rPr>
      </w:pPr>
      <w:r w:rsidRPr="00A322F4">
        <w:rPr>
          <w:sz w:val="28"/>
          <w:szCs w:val="28"/>
        </w:rPr>
        <w:t>____________</w:t>
      </w:r>
      <w:r>
        <w:rPr>
          <w:sz w:val="28"/>
          <w:szCs w:val="28"/>
        </w:rPr>
        <w:t>__________________________</w:t>
      </w:r>
    </w:p>
    <w:p w:rsidR="00B7074E" w:rsidRPr="00A322F4" w:rsidRDefault="00B7074E" w:rsidP="00B7074E">
      <w:pPr>
        <w:jc w:val="center"/>
        <w:rPr>
          <w:sz w:val="28"/>
          <w:szCs w:val="28"/>
        </w:rPr>
      </w:pPr>
      <w:r w:rsidRPr="00A322F4">
        <w:rPr>
          <w:sz w:val="28"/>
          <w:szCs w:val="28"/>
        </w:rPr>
        <w:t xml:space="preserve">                                                                            (фамилия, имя, отчество)</w:t>
      </w:r>
    </w:p>
    <w:p w:rsidR="00B7074E" w:rsidRPr="00A322F4" w:rsidRDefault="00B7074E" w:rsidP="00B7074E">
      <w:pPr>
        <w:ind w:left="4536"/>
        <w:rPr>
          <w:sz w:val="28"/>
          <w:szCs w:val="28"/>
        </w:rPr>
      </w:pPr>
      <w:r w:rsidRPr="00A322F4">
        <w:rPr>
          <w:sz w:val="28"/>
          <w:szCs w:val="28"/>
        </w:rPr>
        <w:t>от____________________________________</w:t>
      </w:r>
    </w:p>
    <w:p w:rsidR="00B7074E" w:rsidRPr="00A322F4" w:rsidRDefault="00B7074E" w:rsidP="00B7074E">
      <w:pPr>
        <w:ind w:left="4536"/>
        <w:rPr>
          <w:sz w:val="28"/>
          <w:szCs w:val="28"/>
        </w:rPr>
      </w:pPr>
      <w:r w:rsidRPr="00A322F4">
        <w:rPr>
          <w:sz w:val="28"/>
          <w:szCs w:val="28"/>
        </w:rPr>
        <w:t>____________</w:t>
      </w:r>
      <w:r>
        <w:rPr>
          <w:sz w:val="28"/>
          <w:szCs w:val="28"/>
        </w:rPr>
        <w:t>_______________________</w:t>
      </w:r>
    </w:p>
    <w:p w:rsidR="00B7074E" w:rsidRPr="00A322F4" w:rsidRDefault="00B7074E" w:rsidP="00B7074E">
      <w:pPr>
        <w:ind w:right="-426"/>
        <w:jc w:val="center"/>
        <w:rPr>
          <w:sz w:val="28"/>
          <w:szCs w:val="28"/>
        </w:rPr>
      </w:pPr>
      <w:r w:rsidRPr="00A322F4">
        <w:rPr>
          <w:sz w:val="28"/>
          <w:szCs w:val="28"/>
        </w:rPr>
        <w:t xml:space="preserve">                                                                  (фамилия, имя, отчество)</w:t>
      </w:r>
    </w:p>
    <w:p w:rsidR="00B7074E" w:rsidRPr="00A322F4" w:rsidRDefault="00B7074E" w:rsidP="00B7074E">
      <w:pPr>
        <w:ind w:left="4536" w:right="-426"/>
        <w:rPr>
          <w:sz w:val="28"/>
          <w:szCs w:val="28"/>
        </w:rPr>
      </w:pPr>
      <w:r w:rsidRPr="00A322F4">
        <w:rPr>
          <w:sz w:val="28"/>
          <w:szCs w:val="28"/>
        </w:rPr>
        <w:t>____________</w:t>
      </w:r>
      <w:r>
        <w:rPr>
          <w:sz w:val="28"/>
          <w:szCs w:val="28"/>
        </w:rPr>
        <w:t>_____________________________</w:t>
      </w:r>
    </w:p>
    <w:p w:rsidR="00B7074E" w:rsidRPr="00A322F4" w:rsidRDefault="00B7074E" w:rsidP="00B7074E">
      <w:pPr>
        <w:tabs>
          <w:tab w:val="left" w:pos="5670"/>
        </w:tabs>
        <w:ind w:right="-426"/>
        <w:rPr>
          <w:sz w:val="28"/>
          <w:szCs w:val="28"/>
        </w:rPr>
      </w:pPr>
      <w:r w:rsidRPr="00A322F4">
        <w:rPr>
          <w:sz w:val="28"/>
          <w:szCs w:val="28"/>
        </w:rPr>
        <w:t xml:space="preserve">                                                                                                                              (должность)</w:t>
      </w:r>
    </w:p>
    <w:p w:rsidR="00B7074E" w:rsidRPr="00A322F4" w:rsidRDefault="00B7074E" w:rsidP="00B7074E">
      <w:pPr>
        <w:tabs>
          <w:tab w:val="left" w:pos="5670"/>
        </w:tabs>
        <w:ind w:left="4536" w:right="-426"/>
        <w:rPr>
          <w:sz w:val="28"/>
          <w:szCs w:val="28"/>
        </w:rPr>
      </w:pPr>
      <w:r w:rsidRPr="00A322F4">
        <w:rPr>
          <w:sz w:val="28"/>
          <w:szCs w:val="28"/>
        </w:rPr>
        <w:t>Проживающего по адресу:</w:t>
      </w:r>
    </w:p>
    <w:p w:rsidR="00B7074E" w:rsidRPr="00A322F4" w:rsidRDefault="00B7074E" w:rsidP="00B7074E">
      <w:pPr>
        <w:tabs>
          <w:tab w:val="left" w:pos="5670"/>
        </w:tabs>
        <w:ind w:left="4536" w:right="-426"/>
        <w:rPr>
          <w:sz w:val="28"/>
          <w:szCs w:val="28"/>
        </w:rPr>
      </w:pPr>
      <w:r w:rsidRPr="00A322F4">
        <w:rPr>
          <w:sz w:val="28"/>
          <w:szCs w:val="28"/>
        </w:rPr>
        <w:t>______________________________________</w:t>
      </w:r>
    </w:p>
    <w:p w:rsidR="00B7074E" w:rsidRPr="00A322F4" w:rsidRDefault="00B7074E" w:rsidP="00B7074E">
      <w:pPr>
        <w:tabs>
          <w:tab w:val="left" w:pos="5670"/>
        </w:tabs>
        <w:ind w:left="4536" w:right="-426"/>
        <w:rPr>
          <w:sz w:val="28"/>
          <w:szCs w:val="28"/>
        </w:rPr>
      </w:pPr>
      <w:r w:rsidRPr="00A322F4">
        <w:rPr>
          <w:sz w:val="28"/>
          <w:szCs w:val="28"/>
        </w:rPr>
        <w:t>______________________________________</w:t>
      </w:r>
    </w:p>
    <w:p w:rsidR="00B7074E" w:rsidRPr="00A322F4" w:rsidRDefault="00B7074E" w:rsidP="00B7074E">
      <w:pPr>
        <w:tabs>
          <w:tab w:val="left" w:pos="5670"/>
          <w:tab w:val="left" w:pos="5954"/>
        </w:tabs>
        <w:ind w:left="4536" w:right="-426"/>
        <w:rPr>
          <w:sz w:val="28"/>
          <w:szCs w:val="28"/>
        </w:rPr>
      </w:pPr>
      <w:r w:rsidRPr="00A322F4">
        <w:rPr>
          <w:sz w:val="28"/>
          <w:szCs w:val="28"/>
        </w:rPr>
        <w:t>Телефон______________________________</w:t>
      </w:r>
    </w:p>
    <w:p w:rsidR="00B7074E" w:rsidRPr="00A322F4" w:rsidRDefault="00B7074E" w:rsidP="00B7074E">
      <w:pPr>
        <w:tabs>
          <w:tab w:val="left" w:pos="5670"/>
        </w:tabs>
        <w:ind w:right="-426"/>
        <w:jc w:val="center"/>
        <w:rPr>
          <w:sz w:val="28"/>
          <w:szCs w:val="28"/>
        </w:rPr>
      </w:pPr>
    </w:p>
    <w:p w:rsidR="00B7074E" w:rsidRPr="00A322F4" w:rsidRDefault="00B7074E" w:rsidP="00B7074E">
      <w:pPr>
        <w:tabs>
          <w:tab w:val="left" w:pos="5670"/>
          <w:tab w:val="left" w:pos="5812"/>
        </w:tabs>
        <w:jc w:val="center"/>
        <w:rPr>
          <w:sz w:val="28"/>
          <w:szCs w:val="28"/>
        </w:rPr>
      </w:pPr>
      <w:r w:rsidRPr="00A322F4">
        <w:rPr>
          <w:b/>
          <w:caps/>
          <w:sz w:val="28"/>
          <w:szCs w:val="28"/>
        </w:rPr>
        <w:t>Заявление</w:t>
      </w:r>
    </w:p>
    <w:p w:rsidR="00B7074E" w:rsidRPr="00A322F4" w:rsidRDefault="00B7074E" w:rsidP="00B7074E">
      <w:pPr>
        <w:tabs>
          <w:tab w:val="left" w:pos="5670"/>
          <w:tab w:val="left" w:pos="5812"/>
        </w:tabs>
        <w:ind w:firstLine="709"/>
        <w:jc w:val="both"/>
        <w:rPr>
          <w:sz w:val="28"/>
          <w:szCs w:val="28"/>
        </w:rPr>
      </w:pPr>
      <w:r w:rsidRPr="00A322F4">
        <w:rPr>
          <w:sz w:val="28"/>
          <w:szCs w:val="28"/>
        </w:rPr>
        <w:t>В соответствии с Федеральным законом от 28 декабря 2013 г. № 400-ФЗ «О страховых пенсиях» и Положением о порядке назначения, выплаты и перерасчета размера ежемесячной доплаты к страховой пенсии выборным должностным лицам местного самоуправления  Шайдуровского сельсовета Сузунского района   Новосибирской области и пенсии за выслугу лет муниципальным служащим в органах местного самоуправления  Шайдуровского сельсовета Сузунского района   Новосибирской области прошу назначить (приостановить, возобновить) мне, замещавшему должность ____________________________________________</w:t>
      </w:r>
      <w:r>
        <w:rPr>
          <w:sz w:val="28"/>
          <w:szCs w:val="28"/>
        </w:rPr>
        <w:t>_________________________</w:t>
      </w:r>
    </w:p>
    <w:p w:rsidR="00B7074E" w:rsidRPr="00A322F4" w:rsidRDefault="00B7074E" w:rsidP="00B7074E">
      <w:pPr>
        <w:tabs>
          <w:tab w:val="left" w:pos="5670"/>
          <w:tab w:val="left" w:pos="5812"/>
        </w:tabs>
        <w:jc w:val="center"/>
        <w:rPr>
          <w:sz w:val="28"/>
          <w:szCs w:val="28"/>
        </w:rPr>
      </w:pPr>
      <w:r w:rsidRPr="00A322F4">
        <w:rPr>
          <w:sz w:val="28"/>
          <w:szCs w:val="28"/>
        </w:rPr>
        <w:t>(наименование должности)</w:t>
      </w:r>
    </w:p>
    <w:p w:rsidR="00B7074E" w:rsidRPr="00A322F4" w:rsidRDefault="00B7074E" w:rsidP="00B7074E">
      <w:pPr>
        <w:tabs>
          <w:tab w:val="left" w:pos="5670"/>
          <w:tab w:val="left" w:pos="5812"/>
        </w:tabs>
        <w:jc w:val="both"/>
        <w:rPr>
          <w:sz w:val="28"/>
          <w:szCs w:val="28"/>
        </w:rPr>
      </w:pPr>
      <w:r w:rsidRPr="00A322F4">
        <w:rPr>
          <w:sz w:val="28"/>
          <w:szCs w:val="28"/>
        </w:rPr>
        <w:t xml:space="preserve">на день прекращения или на день достижения возраста, дающего право на страховую пенсию по старости (инвалидности) </w:t>
      </w:r>
    </w:p>
    <w:p w:rsidR="00B7074E" w:rsidRPr="00A322F4" w:rsidRDefault="00B7074E" w:rsidP="00B7074E">
      <w:pPr>
        <w:rPr>
          <w:sz w:val="28"/>
          <w:szCs w:val="28"/>
        </w:rPr>
      </w:pPr>
      <w:r w:rsidRPr="00A322F4">
        <w:rPr>
          <w:sz w:val="28"/>
          <w:szCs w:val="28"/>
        </w:rPr>
        <w:t>____________________________________________</w:t>
      </w:r>
      <w:r>
        <w:rPr>
          <w:sz w:val="28"/>
          <w:szCs w:val="28"/>
        </w:rPr>
        <w:t>_________________________</w:t>
      </w:r>
    </w:p>
    <w:p w:rsidR="00B7074E" w:rsidRPr="00A322F4" w:rsidRDefault="00B7074E" w:rsidP="00B7074E">
      <w:pPr>
        <w:tabs>
          <w:tab w:val="left" w:pos="5670"/>
          <w:tab w:val="left" w:pos="5812"/>
        </w:tabs>
        <w:jc w:val="both"/>
        <w:rPr>
          <w:sz w:val="28"/>
          <w:szCs w:val="28"/>
        </w:rPr>
      </w:pPr>
      <w:r w:rsidRPr="00A322F4">
        <w:rPr>
          <w:sz w:val="28"/>
          <w:szCs w:val="28"/>
        </w:rPr>
        <w:t xml:space="preserve">                                                                                       (указать) </w:t>
      </w:r>
    </w:p>
    <w:p w:rsidR="00B7074E" w:rsidRPr="00A322F4" w:rsidRDefault="00B7074E" w:rsidP="00B7074E">
      <w:pPr>
        <w:tabs>
          <w:tab w:val="left" w:pos="5670"/>
          <w:tab w:val="left" w:pos="5812"/>
        </w:tabs>
        <w:jc w:val="both"/>
        <w:rPr>
          <w:sz w:val="28"/>
          <w:szCs w:val="28"/>
        </w:rPr>
      </w:pPr>
      <w:r w:rsidRPr="00A322F4">
        <w:rPr>
          <w:sz w:val="28"/>
          <w:szCs w:val="28"/>
        </w:rPr>
        <w:t>пенсию за выслугу лет к назначенной в соответствии с Федеральным законом «О страховых пенсиях» или Законом Российской Федерации от 19 апреля 1991 г. № 1032-1 «О Занятости населения в Российской Федерации»</w:t>
      </w:r>
    </w:p>
    <w:p w:rsidR="00B7074E" w:rsidRPr="00A322F4" w:rsidRDefault="00B7074E" w:rsidP="00B7074E">
      <w:pPr>
        <w:tabs>
          <w:tab w:val="left" w:pos="5670"/>
          <w:tab w:val="left" w:pos="5812"/>
        </w:tabs>
        <w:jc w:val="both"/>
        <w:rPr>
          <w:sz w:val="28"/>
          <w:szCs w:val="28"/>
        </w:rPr>
      </w:pPr>
      <w:r w:rsidRPr="00A322F4">
        <w:rPr>
          <w:sz w:val="28"/>
          <w:szCs w:val="28"/>
        </w:rPr>
        <w:t>_________________________________________________________________</w:t>
      </w:r>
      <w:r>
        <w:rPr>
          <w:sz w:val="28"/>
          <w:szCs w:val="28"/>
        </w:rPr>
        <w:t>__</w:t>
      </w:r>
    </w:p>
    <w:p w:rsidR="00B7074E" w:rsidRPr="00A322F4" w:rsidRDefault="00B7074E" w:rsidP="00B7074E">
      <w:pPr>
        <w:tabs>
          <w:tab w:val="left" w:pos="5670"/>
          <w:tab w:val="left" w:pos="5812"/>
        </w:tabs>
        <w:jc w:val="both"/>
        <w:rPr>
          <w:sz w:val="28"/>
          <w:szCs w:val="28"/>
        </w:rPr>
      </w:pPr>
      <w:r w:rsidRPr="00A322F4">
        <w:rPr>
          <w:sz w:val="28"/>
          <w:szCs w:val="28"/>
        </w:rPr>
        <w:t>(вид страховой пенсии и дата ее назначения)</w:t>
      </w:r>
    </w:p>
    <w:p w:rsidR="00B7074E" w:rsidRPr="00A322F4" w:rsidRDefault="00B7074E" w:rsidP="00B7074E">
      <w:pPr>
        <w:tabs>
          <w:tab w:val="left" w:pos="5670"/>
          <w:tab w:val="left" w:pos="5812"/>
        </w:tabs>
        <w:ind w:firstLine="709"/>
        <w:jc w:val="both"/>
        <w:rPr>
          <w:sz w:val="28"/>
          <w:szCs w:val="28"/>
        </w:rPr>
      </w:pPr>
      <w:r w:rsidRPr="00A322F4">
        <w:rPr>
          <w:sz w:val="28"/>
          <w:szCs w:val="28"/>
        </w:rPr>
        <w:t>Прошу назначенную мне ежемесячную доплату/ пенсию за выслугу лет перечислять на лицевой счет № _________________________________________</w:t>
      </w:r>
      <w:r>
        <w:rPr>
          <w:sz w:val="28"/>
          <w:szCs w:val="28"/>
        </w:rPr>
        <w:t>__________________________</w:t>
      </w:r>
    </w:p>
    <w:p w:rsidR="00B7074E" w:rsidRPr="00A322F4" w:rsidRDefault="00B7074E" w:rsidP="00B7074E">
      <w:pPr>
        <w:tabs>
          <w:tab w:val="left" w:pos="5670"/>
          <w:tab w:val="left" w:pos="5812"/>
        </w:tabs>
        <w:jc w:val="both"/>
        <w:rPr>
          <w:sz w:val="28"/>
          <w:szCs w:val="28"/>
        </w:rPr>
      </w:pPr>
      <w:r w:rsidRPr="00A322F4">
        <w:rPr>
          <w:sz w:val="28"/>
          <w:szCs w:val="28"/>
        </w:rPr>
        <w:t>в___________________________________________</w:t>
      </w:r>
      <w:r>
        <w:rPr>
          <w:sz w:val="28"/>
          <w:szCs w:val="28"/>
        </w:rPr>
        <w:t>__________________________</w:t>
      </w:r>
    </w:p>
    <w:p w:rsidR="00B7074E" w:rsidRPr="00A322F4" w:rsidRDefault="00B7074E" w:rsidP="00B7074E">
      <w:pPr>
        <w:tabs>
          <w:tab w:val="left" w:pos="5670"/>
          <w:tab w:val="left" w:pos="5812"/>
        </w:tabs>
        <w:jc w:val="center"/>
        <w:rPr>
          <w:sz w:val="28"/>
          <w:szCs w:val="28"/>
        </w:rPr>
      </w:pPr>
      <w:r w:rsidRPr="00A322F4">
        <w:rPr>
          <w:sz w:val="28"/>
          <w:szCs w:val="28"/>
        </w:rPr>
        <w:t>(наименование Сбербанка России, коммерческого банка и др.)</w:t>
      </w:r>
    </w:p>
    <w:p w:rsidR="00B7074E" w:rsidRPr="00A322F4" w:rsidRDefault="00B7074E" w:rsidP="00B7074E">
      <w:pPr>
        <w:tabs>
          <w:tab w:val="left" w:pos="5670"/>
          <w:tab w:val="left" w:pos="5812"/>
        </w:tabs>
        <w:ind w:firstLine="709"/>
        <w:jc w:val="both"/>
        <w:rPr>
          <w:sz w:val="28"/>
          <w:szCs w:val="28"/>
        </w:rPr>
      </w:pPr>
      <w:r w:rsidRPr="00A322F4">
        <w:rPr>
          <w:sz w:val="28"/>
          <w:szCs w:val="28"/>
        </w:rPr>
        <w:t xml:space="preserve">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 смене гражданства, а также при изменении места </w:t>
      </w:r>
      <w:r w:rsidRPr="00A322F4">
        <w:rPr>
          <w:sz w:val="28"/>
          <w:szCs w:val="28"/>
        </w:rPr>
        <w:lastRenderedPageBreak/>
        <w:t xml:space="preserve">проживания, обязуюсь в 5-дневный срок сообщать об этом в администрацию Шайдуровского сельсовета Сузунского района   Новосибирской области. </w:t>
      </w:r>
    </w:p>
    <w:p w:rsidR="00B7074E" w:rsidRPr="00A322F4" w:rsidRDefault="00B7074E" w:rsidP="00B7074E">
      <w:pPr>
        <w:tabs>
          <w:tab w:val="left" w:pos="5670"/>
          <w:tab w:val="left" w:pos="5812"/>
        </w:tabs>
        <w:jc w:val="both"/>
        <w:rPr>
          <w:sz w:val="28"/>
          <w:szCs w:val="28"/>
        </w:rPr>
      </w:pPr>
    </w:p>
    <w:p w:rsidR="00B7074E" w:rsidRPr="00A322F4" w:rsidRDefault="00B7074E" w:rsidP="00B7074E">
      <w:pPr>
        <w:tabs>
          <w:tab w:val="left" w:pos="5670"/>
          <w:tab w:val="left" w:pos="5812"/>
        </w:tabs>
        <w:jc w:val="both"/>
        <w:rPr>
          <w:sz w:val="28"/>
          <w:szCs w:val="28"/>
        </w:rPr>
      </w:pPr>
      <w:r w:rsidRPr="00A322F4">
        <w:rPr>
          <w:sz w:val="28"/>
          <w:szCs w:val="28"/>
        </w:rPr>
        <w:t>Дата___________________                                                       Подпись________________</w:t>
      </w:r>
    </w:p>
    <w:p w:rsidR="00B7074E" w:rsidRPr="00A322F4" w:rsidRDefault="00B7074E" w:rsidP="00B7074E">
      <w:pPr>
        <w:ind w:left="4678"/>
        <w:rPr>
          <w:sz w:val="28"/>
          <w:szCs w:val="28"/>
        </w:rPr>
      </w:pPr>
      <w:r w:rsidRPr="00A322F4">
        <w:rPr>
          <w:sz w:val="28"/>
          <w:szCs w:val="28"/>
        </w:rPr>
        <w:t xml:space="preserve">                           </w:t>
      </w:r>
    </w:p>
    <w:p w:rsidR="00B7074E" w:rsidRPr="00A322F4"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B7074E" w:rsidRDefault="00B7074E" w:rsidP="00B7074E">
      <w:pPr>
        <w:ind w:left="4678"/>
        <w:rPr>
          <w:sz w:val="28"/>
          <w:szCs w:val="28"/>
        </w:rPr>
      </w:pPr>
    </w:p>
    <w:p w:rsidR="000C74D9" w:rsidRPr="00A322F4" w:rsidRDefault="000C74D9" w:rsidP="00B7074E">
      <w:pPr>
        <w:ind w:left="4678"/>
        <w:rPr>
          <w:sz w:val="28"/>
          <w:szCs w:val="28"/>
        </w:rPr>
      </w:pPr>
    </w:p>
    <w:p w:rsidR="00B7074E" w:rsidRPr="00A322F4" w:rsidRDefault="00B7074E" w:rsidP="00B7074E">
      <w:pPr>
        <w:rPr>
          <w:sz w:val="28"/>
          <w:szCs w:val="28"/>
        </w:rPr>
      </w:pPr>
    </w:p>
    <w:p w:rsidR="00B7074E" w:rsidRPr="00A322F4" w:rsidRDefault="00B7074E" w:rsidP="00B7074E">
      <w:pPr>
        <w:rPr>
          <w:sz w:val="28"/>
          <w:szCs w:val="28"/>
        </w:rPr>
      </w:pPr>
    </w:p>
    <w:p w:rsidR="00B7074E" w:rsidRPr="00A322F4" w:rsidRDefault="00B7074E" w:rsidP="00B7074E">
      <w:pPr>
        <w:rPr>
          <w:sz w:val="28"/>
          <w:szCs w:val="28"/>
        </w:rPr>
      </w:pPr>
      <w:r w:rsidRPr="00A322F4">
        <w:rPr>
          <w:sz w:val="28"/>
          <w:szCs w:val="28"/>
        </w:rPr>
        <w:lastRenderedPageBreak/>
        <w:t xml:space="preserve">                                                                       </w:t>
      </w:r>
      <w:r>
        <w:rPr>
          <w:sz w:val="28"/>
          <w:szCs w:val="28"/>
        </w:rPr>
        <w:t xml:space="preserve">                        </w:t>
      </w:r>
      <w:r w:rsidRPr="00A322F4">
        <w:rPr>
          <w:sz w:val="28"/>
          <w:szCs w:val="28"/>
        </w:rPr>
        <w:t xml:space="preserve">    ПРИЛОЖЕНИЕ № 2</w:t>
      </w:r>
    </w:p>
    <w:p w:rsidR="00B7074E" w:rsidRPr="00A322F4" w:rsidRDefault="00B7074E" w:rsidP="00B7074E">
      <w:pPr>
        <w:ind w:left="4536"/>
        <w:rPr>
          <w:sz w:val="28"/>
          <w:szCs w:val="28"/>
        </w:rPr>
      </w:pPr>
      <w:r w:rsidRPr="00A322F4">
        <w:rPr>
          <w:sz w:val="28"/>
          <w:szCs w:val="28"/>
        </w:rPr>
        <w:t>Главе  Шайдуровского сельсовета Сузунского района  Новосибирской области</w:t>
      </w:r>
    </w:p>
    <w:p w:rsidR="00B7074E" w:rsidRPr="00A322F4" w:rsidRDefault="00B7074E" w:rsidP="00B7074E">
      <w:pPr>
        <w:ind w:left="4536"/>
        <w:rPr>
          <w:sz w:val="28"/>
          <w:szCs w:val="28"/>
        </w:rPr>
      </w:pPr>
      <w:r w:rsidRPr="00A322F4">
        <w:rPr>
          <w:sz w:val="28"/>
          <w:szCs w:val="28"/>
        </w:rPr>
        <w:t>__________________________</w:t>
      </w:r>
    </w:p>
    <w:p w:rsidR="00B7074E" w:rsidRPr="00A322F4" w:rsidRDefault="00B7074E" w:rsidP="00B7074E">
      <w:pPr>
        <w:ind w:left="4536"/>
        <w:rPr>
          <w:sz w:val="28"/>
          <w:szCs w:val="28"/>
        </w:rPr>
      </w:pPr>
      <w:r w:rsidRPr="00A322F4">
        <w:rPr>
          <w:sz w:val="28"/>
          <w:szCs w:val="28"/>
        </w:rPr>
        <w:t>__________________________</w:t>
      </w:r>
    </w:p>
    <w:p w:rsidR="00B7074E" w:rsidRPr="00A322F4" w:rsidRDefault="00B7074E" w:rsidP="00B7074E">
      <w:pPr>
        <w:jc w:val="center"/>
        <w:rPr>
          <w:sz w:val="28"/>
          <w:szCs w:val="28"/>
        </w:rPr>
      </w:pPr>
      <w:r w:rsidRPr="00A322F4">
        <w:rPr>
          <w:sz w:val="28"/>
          <w:szCs w:val="28"/>
        </w:rPr>
        <w:t xml:space="preserve">                                          (фамилия, имя, отчество)</w:t>
      </w:r>
    </w:p>
    <w:p w:rsidR="00B7074E" w:rsidRPr="00A322F4" w:rsidRDefault="00B7074E" w:rsidP="00B7074E">
      <w:pPr>
        <w:widowControl w:val="0"/>
        <w:ind w:left="7788"/>
        <w:jc w:val="center"/>
        <w:rPr>
          <w:b/>
          <w:caps/>
          <w:spacing w:val="10"/>
          <w:sz w:val="28"/>
          <w:szCs w:val="28"/>
        </w:rPr>
      </w:pPr>
    </w:p>
    <w:p w:rsidR="00B7074E" w:rsidRPr="00A322F4" w:rsidRDefault="00B7074E" w:rsidP="00B7074E">
      <w:pPr>
        <w:jc w:val="center"/>
        <w:rPr>
          <w:b/>
          <w:sz w:val="28"/>
          <w:szCs w:val="28"/>
        </w:rPr>
      </w:pPr>
      <w:r w:rsidRPr="00A322F4">
        <w:rPr>
          <w:b/>
          <w:sz w:val="28"/>
          <w:szCs w:val="28"/>
        </w:rPr>
        <w:t>ПРЕДСТАВЛЕНИЕ</w:t>
      </w:r>
    </w:p>
    <w:p w:rsidR="00B7074E" w:rsidRPr="00A322F4" w:rsidRDefault="00B7074E" w:rsidP="00B7074E">
      <w:pPr>
        <w:jc w:val="both"/>
        <w:rPr>
          <w:sz w:val="28"/>
          <w:szCs w:val="28"/>
        </w:rPr>
      </w:pPr>
    </w:p>
    <w:p w:rsidR="00B7074E" w:rsidRPr="00A322F4" w:rsidRDefault="00B7074E" w:rsidP="00B7074E">
      <w:pPr>
        <w:ind w:firstLine="567"/>
        <w:jc w:val="both"/>
        <w:rPr>
          <w:sz w:val="28"/>
          <w:szCs w:val="28"/>
        </w:rPr>
      </w:pPr>
      <w:r w:rsidRPr="00A322F4">
        <w:rPr>
          <w:sz w:val="28"/>
          <w:szCs w:val="28"/>
        </w:rPr>
        <w:t xml:space="preserve">Администрация Шайдуровского сельсовета Сузунского района   Новосибирской области вносит представление о назначении с </w:t>
      </w:r>
      <w:r w:rsidR="000C74D9">
        <w:rPr>
          <w:sz w:val="28"/>
          <w:szCs w:val="28"/>
          <w:u w:val="single"/>
        </w:rPr>
        <w:t xml:space="preserve">"    </w:t>
      </w:r>
      <w:r w:rsidRPr="00A322F4">
        <w:rPr>
          <w:sz w:val="28"/>
          <w:szCs w:val="28"/>
          <w:u w:val="single"/>
        </w:rPr>
        <w:t>"</w:t>
      </w:r>
      <w:r w:rsidR="000C74D9">
        <w:rPr>
          <w:sz w:val="28"/>
          <w:szCs w:val="28"/>
        </w:rPr>
        <w:t xml:space="preserve"> </w:t>
      </w:r>
      <w:r w:rsidRPr="00A322F4">
        <w:rPr>
          <w:sz w:val="28"/>
          <w:szCs w:val="28"/>
        </w:rPr>
        <w:t>____ 201__ г.</w:t>
      </w:r>
    </w:p>
    <w:p w:rsidR="00B7074E" w:rsidRPr="00A322F4" w:rsidRDefault="00B7074E" w:rsidP="00B7074E">
      <w:pPr>
        <w:rPr>
          <w:sz w:val="28"/>
          <w:szCs w:val="28"/>
        </w:rPr>
      </w:pPr>
      <w:r w:rsidRPr="00A322F4">
        <w:rPr>
          <w:sz w:val="28"/>
          <w:szCs w:val="28"/>
        </w:rPr>
        <w:t>_________________________________________________________________,</w:t>
      </w:r>
    </w:p>
    <w:p w:rsidR="00B7074E" w:rsidRPr="00A322F4" w:rsidRDefault="00B7074E" w:rsidP="00B7074E">
      <w:pPr>
        <w:ind w:firstLine="709"/>
        <w:jc w:val="center"/>
        <w:rPr>
          <w:sz w:val="28"/>
          <w:szCs w:val="28"/>
        </w:rPr>
      </w:pPr>
      <w:r w:rsidRPr="00A322F4">
        <w:rPr>
          <w:sz w:val="28"/>
          <w:szCs w:val="28"/>
        </w:rPr>
        <w:t>(фамилия, имя, отчество)</w:t>
      </w:r>
    </w:p>
    <w:p w:rsidR="00B7074E" w:rsidRPr="00A322F4" w:rsidRDefault="00B7074E" w:rsidP="00B7074E">
      <w:pPr>
        <w:jc w:val="both"/>
        <w:rPr>
          <w:sz w:val="28"/>
          <w:szCs w:val="28"/>
        </w:rPr>
      </w:pPr>
      <w:r w:rsidRPr="00A322F4">
        <w:rPr>
          <w:sz w:val="28"/>
          <w:szCs w:val="28"/>
        </w:rPr>
        <w:t>замещавшему выборную муниципальную должность или должность муниципальной службы________________________________________________________________</w:t>
      </w:r>
    </w:p>
    <w:p w:rsidR="00B7074E" w:rsidRPr="00A322F4" w:rsidRDefault="00B7074E" w:rsidP="00B7074E">
      <w:pPr>
        <w:ind w:firstLine="709"/>
        <w:jc w:val="center"/>
        <w:rPr>
          <w:sz w:val="28"/>
          <w:szCs w:val="28"/>
        </w:rPr>
      </w:pPr>
      <w:r w:rsidRPr="00A322F4">
        <w:rPr>
          <w:sz w:val="28"/>
          <w:szCs w:val="28"/>
        </w:rPr>
        <w:t>(наименование должности)</w:t>
      </w:r>
    </w:p>
    <w:p w:rsidR="00B7074E" w:rsidRPr="00A322F4" w:rsidRDefault="00B7074E" w:rsidP="00B7074E">
      <w:pPr>
        <w:rPr>
          <w:sz w:val="28"/>
          <w:szCs w:val="28"/>
        </w:rPr>
      </w:pPr>
      <w:r w:rsidRPr="00A322F4">
        <w:rPr>
          <w:sz w:val="28"/>
          <w:szCs w:val="28"/>
        </w:rPr>
        <w:t>в ____________________________________________________________________,</w:t>
      </w:r>
    </w:p>
    <w:p w:rsidR="00B7074E" w:rsidRPr="00A322F4" w:rsidRDefault="00B7074E" w:rsidP="00B7074E">
      <w:pPr>
        <w:ind w:firstLine="709"/>
        <w:jc w:val="center"/>
        <w:rPr>
          <w:sz w:val="28"/>
          <w:szCs w:val="28"/>
        </w:rPr>
      </w:pPr>
      <w:r w:rsidRPr="00A322F4">
        <w:rPr>
          <w:sz w:val="28"/>
          <w:szCs w:val="28"/>
        </w:rPr>
        <w:t>(наименование муниципального органа)</w:t>
      </w:r>
    </w:p>
    <w:p w:rsidR="00B7074E" w:rsidRPr="00A322F4" w:rsidRDefault="00B7074E" w:rsidP="00B7074E">
      <w:pPr>
        <w:jc w:val="both"/>
        <w:rPr>
          <w:sz w:val="28"/>
          <w:szCs w:val="28"/>
        </w:rPr>
      </w:pPr>
      <w:r w:rsidRPr="00A322F4">
        <w:rPr>
          <w:sz w:val="28"/>
          <w:szCs w:val="28"/>
        </w:rPr>
        <w:t>исходя из продолжительности периодов замещения муниципальной службы (работы)стажа/ муниципальной службы_________ лет, пенсии за выслугу лет, составляющей суммарно с учетом назначенной_______________________________</w:t>
      </w:r>
    </w:p>
    <w:p w:rsidR="00B7074E" w:rsidRPr="00A322F4" w:rsidRDefault="00B7074E" w:rsidP="00B7074E">
      <w:pPr>
        <w:rPr>
          <w:sz w:val="28"/>
          <w:szCs w:val="28"/>
        </w:rPr>
      </w:pPr>
      <w:r w:rsidRPr="00A322F4">
        <w:rPr>
          <w:sz w:val="28"/>
          <w:szCs w:val="28"/>
        </w:rPr>
        <w:t>(вид пенсии и дата ее назначения)</w:t>
      </w:r>
    </w:p>
    <w:p w:rsidR="00B7074E" w:rsidRPr="00A322F4" w:rsidRDefault="00B7074E" w:rsidP="00B7074E">
      <w:pPr>
        <w:rPr>
          <w:sz w:val="28"/>
          <w:szCs w:val="28"/>
        </w:rPr>
      </w:pPr>
      <w:r w:rsidRPr="00A322F4">
        <w:rPr>
          <w:sz w:val="28"/>
          <w:szCs w:val="28"/>
        </w:rPr>
        <w:t>______________________________года, _______________ процентов среднемесячного денежного содержания.</w:t>
      </w:r>
    </w:p>
    <w:p w:rsidR="00B7074E" w:rsidRPr="00A322F4" w:rsidRDefault="00B7074E" w:rsidP="00B7074E">
      <w:pPr>
        <w:ind w:firstLine="709"/>
        <w:jc w:val="both"/>
        <w:rPr>
          <w:sz w:val="28"/>
          <w:szCs w:val="28"/>
        </w:rPr>
      </w:pPr>
      <w:r w:rsidRPr="00A322F4">
        <w:rPr>
          <w:sz w:val="28"/>
          <w:szCs w:val="28"/>
        </w:rPr>
        <w:t>Среднемесячное денежное содержание по указанной должности составляет _______________ рублей _____ копеек, должностной оклад без учета районного коэффициента _______ рубля _____ копеек.</w:t>
      </w:r>
    </w:p>
    <w:p w:rsidR="00B7074E" w:rsidRPr="00A322F4" w:rsidRDefault="00B7074E" w:rsidP="00B7074E">
      <w:pPr>
        <w:ind w:firstLine="709"/>
        <w:rPr>
          <w:sz w:val="28"/>
          <w:szCs w:val="28"/>
        </w:rPr>
      </w:pPr>
    </w:p>
    <w:p w:rsidR="00B7074E" w:rsidRPr="00A322F4" w:rsidRDefault="00B7074E" w:rsidP="00B7074E">
      <w:pPr>
        <w:autoSpaceDE w:val="0"/>
        <w:autoSpaceDN w:val="0"/>
        <w:jc w:val="both"/>
        <w:rPr>
          <w:sz w:val="28"/>
          <w:szCs w:val="28"/>
        </w:rPr>
      </w:pPr>
      <w:r w:rsidRPr="00A322F4">
        <w:rPr>
          <w:sz w:val="28"/>
          <w:szCs w:val="28"/>
        </w:rPr>
        <w:t>Зам</w:t>
      </w:r>
      <w:r w:rsidR="000C74D9">
        <w:rPr>
          <w:sz w:val="28"/>
          <w:szCs w:val="28"/>
        </w:rPr>
        <w:t>еститель главы администрации</w:t>
      </w:r>
      <w:r w:rsidR="000C74D9">
        <w:rPr>
          <w:sz w:val="28"/>
          <w:szCs w:val="28"/>
        </w:rPr>
        <w:tab/>
      </w:r>
      <w:r w:rsidR="000C74D9">
        <w:rPr>
          <w:sz w:val="28"/>
          <w:szCs w:val="28"/>
        </w:rPr>
        <w:tab/>
        <w:t xml:space="preserve">      </w:t>
      </w:r>
      <w:r w:rsidRPr="00A322F4">
        <w:rPr>
          <w:sz w:val="28"/>
          <w:szCs w:val="28"/>
        </w:rPr>
        <w:t>_______________________</w:t>
      </w:r>
    </w:p>
    <w:p w:rsidR="00B7074E" w:rsidRPr="00A322F4" w:rsidRDefault="000C74D9" w:rsidP="00B7074E">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М.П.</w:t>
      </w:r>
      <w:r>
        <w:rPr>
          <w:sz w:val="28"/>
          <w:szCs w:val="28"/>
        </w:rPr>
        <w:tab/>
      </w:r>
      <w:r>
        <w:rPr>
          <w:sz w:val="28"/>
          <w:szCs w:val="28"/>
        </w:rPr>
        <w:tab/>
      </w:r>
      <w:r w:rsidR="00B7074E" w:rsidRPr="00A322F4">
        <w:rPr>
          <w:sz w:val="28"/>
          <w:szCs w:val="28"/>
        </w:rPr>
        <w:t>(подпись, инициалы, фамилия)</w:t>
      </w:r>
    </w:p>
    <w:p w:rsidR="00B7074E" w:rsidRPr="00A322F4" w:rsidRDefault="00B7074E" w:rsidP="00B7074E">
      <w:pPr>
        <w:autoSpaceDE w:val="0"/>
        <w:autoSpaceDN w:val="0"/>
        <w:jc w:val="both"/>
        <w:rPr>
          <w:sz w:val="28"/>
          <w:szCs w:val="28"/>
        </w:rPr>
      </w:pPr>
    </w:p>
    <w:p w:rsidR="00B7074E" w:rsidRPr="00A322F4" w:rsidRDefault="00B7074E" w:rsidP="00B7074E">
      <w:pPr>
        <w:autoSpaceDE w:val="0"/>
        <w:autoSpaceDN w:val="0"/>
        <w:jc w:val="both"/>
        <w:rPr>
          <w:sz w:val="28"/>
          <w:szCs w:val="28"/>
        </w:rPr>
      </w:pPr>
      <w:r w:rsidRPr="00A322F4">
        <w:rPr>
          <w:sz w:val="28"/>
          <w:szCs w:val="28"/>
        </w:rPr>
        <w:t xml:space="preserve">Руководитель </w:t>
      </w:r>
    </w:p>
    <w:p w:rsidR="00B7074E" w:rsidRPr="00A322F4" w:rsidRDefault="00B7074E" w:rsidP="00B7074E">
      <w:pPr>
        <w:autoSpaceDE w:val="0"/>
        <w:autoSpaceDN w:val="0"/>
        <w:jc w:val="both"/>
        <w:rPr>
          <w:sz w:val="28"/>
          <w:szCs w:val="28"/>
        </w:rPr>
      </w:pPr>
      <w:r w:rsidRPr="00A322F4">
        <w:rPr>
          <w:sz w:val="28"/>
          <w:szCs w:val="28"/>
        </w:rPr>
        <w:t>стр</w:t>
      </w:r>
      <w:r w:rsidR="000C74D9">
        <w:rPr>
          <w:sz w:val="28"/>
          <w:szCs w:val="28"/>
        </w:rPr>
        <w:t>уктурного подразделения</w:t>
      </w:r>
      <w:r w:rsidR="000C74D9">
        <w:rPr>
          <w:sz w:val="28"/>
          <w:szCs w:val="28"/>
        </w:rPr>
        <w:tab/>
      </w:r>
      <w:r w:rsidR="000C74D9">
        <w:rPr>
          <w:sz w:val="28"/>
          <w:szCs w:val="28"/>
        </w:rPr>
        <w:tab/>
      </w:r>
      <w:r w:rsidR="000C74D9">
        <w:rPr>
          <w:sz w:val="28"/>
          <w:szCs w:val="28"/>
        </w:rPr>
        <w:tab/>
        <w:t xml:space="preserve">     </w:t>
      </w:r>
      <w:r w:rsidRPr="00A322F4">
        <w:rPr>
          <w:sz w:val="28"/>
          <w:szCs w:val="28"/>
        </w:rPr>
        <w:t>_______________________</w:t>
      </w:r>
    </w:p>
    <w:p w:rsidR="00B7074E" w:rsidRPr="00A322F4" w:rsidRDefault="000C74D9" w:rsidP="00B7074E">
      <w:pPr>
        <w:rPr>
          <w:sz w:val="28"/>
          <w:szCs w:val="28"/>
          <w:lang w:bidi="ru-RU"/>
        </w:rPr>
        <w:sectPr w:rsidR="00B7074E" w:rsidRPr="00A322F4" w:rsidSect="00B7074E">
          <w:footerReference w:type="first" r:id="rId10"/>
          <w:pgSz w:w="11909" w:h="16838"/>
          <w:pgMar w:top="1134" w:right="851" w:bottom="1134" w:left="1134" w:header="624" w:footer="6" w:gutter="0"/>
          <w:cols w:space="720"/>
          <w:noEndnote/>
          <w:titlePg/>
          <w:docGrid w:linePitch="360"/>
        </w:sect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B7074E" w:rsidRPr="00A322F4">
        <w:rPr>
          <w:sz w:val="28"/>
          <w:szCs w:val="28"/>
        </w:rPr>
        <w:t>(подпись, инициалы, фамилия</w:t>
      </w:r>
    </w:p>
    <w:p w:rsidR="00B7074E" w:rsidRPr="00A322F4" w:rsidRDefault="00B7074E" w:rsidP="00B7074E">
      <w:pPr>
        <w:ind w:left="9072"/>
        <w:rPr>
          <w:sz w:val="28"/>
          <w:szCs w:val="28"/>
        </w:rPr>
      </w:pPr>
      <w:r w:rsidRPr="00A322F4">
        <w:rPr>
          <w:sz w:val="28"/>
          <w:szCs w:val="28"/>
        </w:rPr>
        <w:lastRenderedPageBreak/>
        <w:t xml:space="preserve">                                   ПРИЛОЖЕНИЕ № 3</w:t>
      </w:r>
    </w:p>
    <w:p w:rsidR="00B7074E" w:rsidRPr="00A322F4" w:rsidRDefault="00B7074E" w:rsidP="00B7074E">
      <w:pPr>
        <w:widowControl w:val="0"/>
        <w:ind w:left="9072"/>
        <w:rPr>
          <w:spacing w:val="10"/>
          <w:sz w:val="28"/>
          <w:szCs w:val="28"/>
        </w:rPr>
      </w:pPr>
      <w:r w:rsidRPr="00A322F4">
        <w:rPr>
          <w:spacing w:val="10"/>
          <w:sz w:val="28"/>
          <w:szCs w:val="28"/>
          <w:lang w:bidi="ru-RU"/>
        </w:rPr>
        <w:t xml:space="preserve"> </w:t>
      </w:r>
    </w:p>
    <w:p w:rsidR="00B7074E" w:rsidRPr="00A322F4" w:rsidRDefault="00B7074E" w:rsidP="00B7074E">
      <w:pPr>
        <w:jc w:val="center"/>
        <w:rPr>
          <w:b/>
          <w:sz w:val="28"/>
          <w:szCs w:val="28"/>
        </w:rPr>
      </w:pPr>
    </w:p>
    <w:p w:rsidR="00B7074E" w:rsidRPr="00A322F4" w:rsidRDefault="00B7074E" w:rsidP="00B7074E">
      <w:pPr>
        <w:jc w:val="center"/>
        <w:rPr>
          <w:b/>
          <w:sz w:val="28"/>
          <w:szCs w:val="28"/>
        </w:rPr>
      </w:pPr>
      <w:r w:rsidRPr="00A322F4">
        <w:rPr>
          <w:b/>
          <w:sz w:val="28"/>
          <w:szCs w:val="28"/>
        </w:rPr>
        <w:t>СПРАВКА</w:t>
      </w:r>
    </w:p>
    <w:p w:rsidR="00B7074E" w:rsidRPr="00A322F4" w:rsidRDefault="00B7074E" w:rsidP="00B7074E">
      <w:pPr>
        <w:jc w:val="center"/>
        <w:rPr>
          <w:sz w:val="28"/>
          <w:szCs w:val="28"/>
        </w:rPr>
      </w:pPr>
      <w:r w:rsidRPr="00A322F4">
        <w:rPr>
          <w:sz w:val="28"/>
          <w:szCs w:val="28"/>
        </w:rPr>
        <w:t>о периодах замещения муниципальной службы (работы),</w:t>
      </w:r>
    </w:p>
    <w:p w:rsidR="00B7074E" w:rsidRPr="00A322F4" w:rsidRDefault="00B7074E" w:rsidP="00B7074E">
      <w:pPr>
        <w:jc w:val="center"/>
        <w:rPr>
          <w:sz w:val="28"/>
          <w:szCs w:val="28"/>
        </w:rPr>
      </w:pPr>
      <w:r w:rsidRPr="00A322F4">
        <w:rPr>
          <w:sz w:val="28"/>
          <w:szCs w:val="28"/>
        </w:rPr>
        <w:t>включаемых в стаж муниципальной службы для назначения ежемесячной доплаты или пенсии за выслугу лет</w:t>
      </w:r>
    </w:p>
    <w:p w:rsidR="00B7074E" w:rsidRPr="00A322F4" w:rsidRDefault="00B7074E" w:rsidP="00B7074E">
      <w:pPr>
        <w:rPr>
          <w:sz w:val="28"/>
          <w:szCs w:val="28"/>
        </w:rPr>
      </w:pPr>
      <w:r w:rsidRPr="00A322F4">
        <w:rPr>
          <w:sz w:val="28"/>
          <w:szCs w:val="28"/>
        </w:rPr>
        <w:t>_______________________________________________________________________________________________________,</w:t>
      </w:r>
    </w:p>
    <w:p w:rsidR="00B7074E" w:rsidRPr="00A322F4" w:rsidRDefault="00B7074E" w:rsidP="00B7074E">
      <w:pPr>
        <w:jc w:val="center"/>
        <w:rPr>
          <w:sz w:val="28"/>
          <w:szCs w:val="28"/>
        </w:rPr>
      </w:pPr>
      <w:r w:rsidRPr="00A322F4">
        <w:rPr>
          <w:sz w:val="28"/>
          <w:szCs w:val="28"/>
        </w:rPr>
        <w:t>(фамилия, имя, отчество)</w:t>
      </w:r>
    </w:p>
    <w:p w:rsidR="00B7074E" w:rsidRPr="00A322F4" w:rsidRDefault="00B7074E" w:rsidP="00B7074E">
      <w:pPr>
        <w:jc w:val="both"/>
        <w:rPr>
          <w:sz w:val="28"/>
          <w:szCs w:val="28"/>
        </w:rPr>
      </w:pPr>
      <w:r w:rsidRPr="00A322F4">
        <w:rPr>
          <w:sz w:val="28"/>
          <w:szCs w:val="28"/>
        </w:rPr>
        <w:t>замещавшему выборную муниципальную должность или должность муниципальной службы ________________________, дающего право на пенсию за выслугу лет</w:t>
      </w:r>
    </w:p>
    <w:p w:rsidR="00B7074E" w:rsidRPr="00A322F4" w:rsidRDefault="00B7074E" w:rsidP="00B7074E">
      <w:pPr>
        <w:rPr>
          <w:sz w:val="28"/>
          <w:szCs w:val="28"/>
        </w:rPr>
      </w:pPr>
    </w:p>
    <w:tbl>
      <w:tblPr>
        <w:tblW w:w="15300" w:type="dxa"/>
        <w:tblInd w:w="70" w:type="dxa"/>
        <w:tblLayout w:type="fixed"/>
        <w:tblCellMar>
          <w:left w:w="70" w:type="dxa"/>
          <w:right w:w="70" w:type="dxa"/>
        </w:tblCellMar>
        <w:tblLook w:val="0000"/>
      </w:tblPr>
      <w:tblGrid>
        <w:gridCol w:w="540"/>
        <w:gridCol w:w="1445"/>
        <w:gridCol w:w="567"/>
        <w:gridCol w:w="553"/>
        <w:gridCol w:w="810"/>
        <w:gridCol w:w="4545"/>
        <w:gridCol w:w="720"/>
        <w:gridCol w:w="720"/>
        <w:gridCol w:w="847"/>
        <w:gridCol w:w="667"/>
        <w:gridCol w:w="773"/>
        <w:gridCol w:w="875"/>
        <w:gridCol w:w="667"/>
        <w:gridCol w:w="845"/>
        <w:gridCol w:w="726"/>
      </w:tblGrid>
      <w:tr w:rsidR="00B7074E" w:rsidRPr="00A322F4" w:rsidTr="00B7074E">
        <w:trPr>
          <w:trHeight w:val="360"/>
        </w:trPr>
        <w:tc>
          <w:tcPr>
            <w:tcW w:w="540" w:type="dxa"/>
            <w:vMerge w:val="restart"/>
            <w:tcBorders>
              <w:top w:val="single" w:sz="6" w:space="0" w:color="auto"/>
              <w:left w:val="single" w:sz="6" w:space="0" w:color="auto"/>
              <w:bottom w:val="nil"/>
              <w:right w:val="single" w:sz="6" w:space="0" w:color="auto"/>
            </w:tcBorders>
          </w:tcPr>
          <w:p w:rsidR="00B7074E" w:rsidRPr="00A322F4" w:rsidRDefault="00B7074E" w:rsidP="00B7074E">
            <w:pPr>
              <w:jc w:val="center"/>
              <w:rPr>
                <w:sz w:val="28"/>
                <w:szCs w:val="28"/>
              </w:rPr>
            </w:pPr>
            <w:r w:rsidRPr="00A322F4">
              <w:rPr>
                <w:sz w:val="28"/>
                <w:szCs w:val="28"/>
              </w:rPr>
              <w:t xml:space="preserve">№ </w:t>
            </w:r>
            <w:r w:rsidRPr="00A322F4">
              <w:rPr>
                <w:sz w:val="28"/>
                <w:szCs w:val="28"/>
              </w:rPr>
              <w:br/>
              <w:t>п/п</w:t>
            </w:r>
          </w:p>
        </w:tc>
        <w:tc>
          <w:tcPr>
            <w:tcW w:w="1445" w:type="dxa"/>
            <w:vMerge w:val="restart"/>
            <w:tcBorders>
              <w:top w:val="single" w:sz="6" w:space="0" w:color="auto"/>
              <w:left w:val="single" w:sz="6" w:space="0" w:color="auto"/>
              <w:bottom w:val="nil"/>
              <w:right w:val="single" w:sz="6" w:space="0" w:color="auto"/>
            </w:tcBorders>
          </w:tcPr>
          <w:p w:rsidR="00B7074E" w:rsidRPr="00A322F4" w:rsidRDefault="00B7074E" w:rsidP="00B7074E">
            <w:pPr>
              <w:jc w:val="center"/>
              <w:rPr>
                <w:sz w:val="28"/>
                <w:szCs w:val="28"/>
              </w:rPr>
            </w:pPr>
            <w:r w:rsidRPr="00A322F4">
              <w:rPr>
                <w:sz w:val="28"/>
                <w:szCs w:val="28"/>
              </w:rPr>
              <w:t xml:space="preserve">№   </w:t>
            </w:r>
          </w:p>
          <w:p w:rsidR="00B7074E" w:rsidRPr="00A322F4" w:rsidRDefault="00B7074E" w:rsidP="00B7074E">
            <w:pPr>
              <w:jc w:val="center"/>
              <w:rPr>
                <w:sz w:val="28"/>
                <w:szCs w:val="28"/>
              </w:rPr>
            </w:pPr>
            <w:r w:rsidRPr="00A322F4">
              <w:rPr>
                <w:sz w:val="28"/>
                <w:szCs w:val="28"/>
              </w:rPr>
              <w:t>записи в</w:t>
            </w:r>
          </w:p>
          <w:p w:rsidR="00B7074E" w:rsidRPr="00A322F4" w:rsidRDefault="00B7074E" w:rsidP="00B7074E">
            <w:pPr>
              <w:jc w:val="center"/>
              <w:rPr>
                <w:sz w:val="28"/>
                <w:szCs w:val="28"/>
              </w:rPr>
            </w:pPr>
            <w:r w:rsidRPr="00A322F4">
              <w:rPr>
                <w:sz w:val="28"/>
                <w:szCs w:val="28"/>
              </w:rPr>
              <w:t>трудовой</w:t>
            </w:r>
          </w:p>
          <w:p w:rsidR="00B7074E" w:rsidRPr="00A322F4" w:rsidRDefault="00B7074E" w:rsidP="00B7074E">
            <w:pPr>
              <w:jc w:val="center"/>
              <w:rPr>
                <w:sz w:val="28"/>
                <w:szCs w:val="28"/>
              </w:rPr>
            </w:pPr>
            <w:r w:rsidRPr="00A322F4">
              <w:rPr>
                <w:sz w:val="28"/>
                <w:szCs w:val="28"/>
              </w:rPr>
              <w:t>книжке</w:t>
            </w:r>
          </w:p>
        </w:tc>
        <w:tc>
          <w:tcPr>
            <w:tcW w:w="1930" w:type="dxa"/>
            <w:gridSpan w:val="3"/>
            <w:vMerge w:val="restart"/>
            <w:tcBorders>
              <w:top w:val="single" w:sz="6" w:space="0" w:color="auto"/>
              <w:left w:val="single" w:sz="6" w:space="0" w:color="auto"/>
              <w:bottom w:val="nil"/>
              <w:right w:val="single" w:sz="6" w:space="0" w:color="auto"/>
            </w:tcBorders>
          </w:tcPr>
          <w:p w:rsidR="00B7074E" w:rsidRPr="00A322F4" w:rsidRDefault="00B7074E" w:rsidP="00B7074E">
            <w:pPr>
              <w:jc w:val="center"/>
              <w:rPr>
                <w:sz w:val="28"/>
                <w:szCs w:val="28"/>
              </w:rPr>
            </w:pPr>
            <w:r w:rsidRPr="00A322F4">
              <w:rPr>
                <w:sz w:val="28"/>
                <w:szCs w:val="28"/>
              </w:rPr>
              <w:t>Дата</w:t>
            </w:r>
          </w:p>
        </w:tc>
        <w:tc>
          <w:tcPr>
            <w:tcW w:w="4545" w:type="dxa"/>
            <w:vMerge w:val="restart"/>
            <w:tcBorders>
              <w:top w:val="single" w:sz="6" w:space="0" w:color="auto"/>
              <w:left w:val="single" w:sz="6" w:space="0" w:color="auto"/>
              <w:bottom w:val="nil"/>
              <w:right w:val="single" w:sz="6" w:space="0" w:color="auto"/>
            </w:tcBorders>
          </w:tcPr>
          <w:p w:rsidR="00B7074E" w:rsidRPr="00A322F4" w:rsidRDefault="00B7074E" w:rsidP="00B7074E">
            <w:pPr>
              <w:jc w:val="center"/>
              <w:rPr>
                <w:sz w:val="28"/>
                <w:szCs w:val="28"/>
              </w:rPr>
            </w:pPr>
            <w:r w:rsidRPr="00A322F4">
              <w:rPr>
                <w:sz w:val="28"/>
                <w:szCs w:val="28"/>
              </w:rPr>
              <w:t>Наименование</w:t>
            </w:r>
          </w:p>
          <w:p w:rsidR="00B7074E" w:rsidRPr="00A322F4" w:rsidRDefault="00B7074E" w:rsidP="00B7074E">
            <w:pPr>
              <w:jc w:val="center"/>
              <w:rPr>
                <w:sz w:val="28"/>
                <w:szCs w:val="28"/>
              </w:rPr>
            </w:pPr>
            <w:r w:rsidRPr="00A322F4">
              <w:rPr>
                <w:sz w:val="28"/>
                <w:szCs w:val="28"/>
              </w:rPr>
              <w:t>организации</w:t>
            </w:r>
          </w:p>
        </w:tc>
        <w:tc>
          <w:tcPr>
            <w:tcW w:w="4602" w:type="dxa"/>
            <w:gridSpan w:val="6"/>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 xml:space="preserve">Продолжительность </w:t>
            </w:r>
          </w:p>
          <w:p w:rsidR="00B7074E" w:rsidRPr="00A322F4" w:rsidRDefault="00B7074E" w:rsidP="00B7074E">
            <w:pPr>
              <w:jc w:val="center"/>
              <w:rPr>
                <w:sz w:val="28"/>
                <w:szCs w:val="28"/>
              </w:rPr>
            </w:pPr>
            <w:r w:rsidRPr="00A322F4">
              <w:rPr>
                <w:sz w:val="28"/>
                <w:szCs w:val="28"/>
              </w:rPr>
              <w:t>Муниципальной службы (работы)</w:t>
            </w:r>
          </w:p>
        </w:tc>
        <w:tc>
          <w:tcPr>
            <w:tcW w:w="2238" w:type="dxa"/>
            <w:gridSpan w:val="3"/>
            <w:vMerge w:val="restart"/>
            <w:tcBorders>
              <w:top w:val="single" w:sz="6" w:space="0" w:color="auto"/>
              <w:left w:val="single" w:sz="6" w:space="0" w:color="auto"/>
              <w:bottom w:val="nil"/>
              <w:right w:val="single" w:sz="6" w:space="0" w:color="auto"/>
            </w:tcBorders>
          </w:tcPr>
          <w:p w:rsidR="00B7074E" w:rsidRPr="00A322F4" w:rsidRDefault="00B7074E" w:rsidP="00B7074E">
            <w:pPr>
              <w:jc w:val="center"/>
              <w:rPr>
                <w:sz w:val="28"/>
                <w:szCs w:val="28"/>
              </w:rPr>
            </w:pPr>
            <w:r w:rsidRPr="00A322F4">
              <w:rPr>
                <w:sz w:val="28"/>
                <w:szCs w:val="28"/>
              </w:rPr>
              <w:t xml:space="preserve">Стаж муниципальной </w:t>
            </w:r>
          </w:p>
          <w:p w:rsidR="00B7074E" w:rsidRPr="00A322F4" w:rsidRDefault="00B7074E" w:rsidP="00B7074E">
            <w:pPr>
              <w:jc w:val="center"/>
              <w:rPr>
                <w:sz w:val="28"/>
                <w:szCs w:val="28"/>
              </w:rPr>
            </w:pPr>
            <w:r w:rsidRPr="00A322F4">
              <w:rPr>
                <w:sz w:val="28"/>
                <w:szCs w:val="28"/>
              </w:rPr>
              <w:t>службы,</w:t>
            </w:r>
          </w:p>
          <w:p w:rsidR="00B7074E" w:rsidRPr="00A322F4" w:rsidRDefault="00B7074E" w:rsidP="00B7074E">
            <w:pPr>
              <w:jc w:val="center"/>
              <w:rPr>
                <w:sz w:val="28"/>
                <w:szCs w:val="28"/>
              </w:rPr>
            </w:pPr>
            <w:r w:rsidRPr="00A322F4">
              <w:rPr>
                <w:sz w:val="28"/>
                <w:szCs w:val="28"/>
              </w:rPr>
              <w:t xml:space="preserve">принимаемый </w:t>
            </w:r>
          </w:p>
          <w:p w:rsidR="00B7074E" w:rsidRPr="00A322F4" w:rsidRDefault="00B7074E" w:rsidP="00B7074E">
            <w:pPr>
              <w:jc w:val="center"/>
              <w:rPr>
                <w:sz w:val="28"/>
                <w:szCs w:val="28"/>
              </w:rPr>
            </w:pPr>
            <w:r w:rsidRPr="00A322F4">
              <w:rPr>
                <w:sz w:val="28"/>
                <w:szCs w:val="28"/>
              </w:rPr>
              <w:t>для исчисления    размера пенсии за выслугу лет</w:t>
            </w:r>
          </w:p>
        </w:tc>
      </w:tr>
      <w:tr w:rsidR="00B7074E" w:rsidRPr="00A322F4" w:rsidTr="00B7074E">
        <w:trPr>
          <w:trHeight w:val="360"/>
        </w:trPr>
        <w:tc>
          <w:tcPr>
            <w:tcW w:w="540" w:type="dxa"/>
            <w:vMerge/>
            <w:tcBorders>
              <w:top w:val="nil"/>
              <w:left w:val="single" w:sz="6" w:space="0" w:color="auto"/>
              <w:bottom w:val="nil"/>
              <w:right w:val="single" w:sz="6" w:space="0" w:color="auto"/>
            </w:tcBorders>
          </w:tcPr>
          <w:p w:rsidR="00B7074E" w:rsidRPr="00A322F4" w:rsidRDefault="00B7074E" w:rsidP="00B7074E">
            <w:pPr>
              <w:jc w:val="center"/>
              <w:rPr>
                <w:sz w:val="28"/>
                <w:szCs w:val="28"/>
              </w:rPr>
            </w:pPr>
          </w:p>
        </w:tc>
        <w:tc>
          <w:tcPr>
            <w:tcW w:w="1445" w:type="dxa"/>
            <w:vMerge/>
            <w:tcBorders>
              <w:top w:val="nil"/>
              <w:left w:val="single" w:sz="6" w:space="0" w:color="auto"/>
              <w:bottom w:val="nil"/>
              <w:right w:val="single" w:sz="6" w:space="0" w:color="auto"/>
            </w:tcBorders>
          </w:tcPr>
          <w:p w:rsidR="00B7074E" w:rsidRPr="00A322F4" w:rsidRDefault="00B7074E" w:rsidP="00B7074E">
            <w:pPr>
              <w:jc w:val="center"/>
              <w:rPr>
                <w:sz w:val="28"/>
                <w:szCs w:val="28"/>
              </w:rPr>
            </w:pPr>
          </w:p>
        </w:tc>
        <w:tc>
          <w:tcPr>
            <w:tcW w:w="1930" w:type="dxa"/>
            <w:gridSpan w:val="3"/>
            <w:vMerge/>
            <w:tcBorders>
              <w:top w:val="nil"/>
              <w:left w:val="single" w:sz="6" w:space="0" w:color="auto"/>
              <w:bottom w:val="single" w:sz="6" w:space="0" w:color="auto"/>
              <w:right w:val="single" w:sz="6" w:space="0" w:color="auto"/>
            </w:tcBorders>
          </w:tcPr>
          <w:p w:rsidR="00B7074E" w:rsidRPr="00A322F4" w:rsidRDefault="00B7074E" w:rsidP="00B7074E">
            <w:pPr>
              <w:jc w:val="center"/>
              <w:rPr>
                <w:sz w:val="28"/>
                <w:szCs w:val="28"/>
              </w:rPr>
            </w:pPr>
          </w:p>
        </w:tc>
        <w:tc>
          <w:tcPr>
            <w:tcW w:w="4545" w:type="dxa"/>
            <w:vMerge/>
            <w:tcBorders>
              <w:top w:val="nil"/>
              <w:left w:val="single" w:sz="6" w:space="0" w:color="auto"/>
              <w:bottom w:val="nil"/>
              <w:right w:val="single" w:sz="6" w:space="0" w:color="auto"/>
            </w:tcBorders>
          </w:tcPr>
          <w:p w:rsidR="00B7074E" w:rsidRPr="00A322F4" w:rsidRDefault="00B7074E" w:rsidP="00B7074E">
            <w:pPr>
              <w:jc w:val="center"/>
              <w:rPr>
                <w:sz w:val="28"/>
                <w:szCs w:val="28"/>
              </w:rPr>
            </w:pPr>
          </w:p>
        </w:tc>
        <w:tc>
          <w:tcPr>
            <w:tcW w:w="2287" w:type="dxa"/>
            <w:gridSpan w:val="3"/>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в календарном исчислении</w:t>
            </w:r>
          </w:p>
        </w:tc>
        <w:tc>
          <w:tcPr>
            <w:tcW w:w="2315" w:type="dxa"/>
            <w:gridSpan w:val="3"/>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 xml:space="preserve">в льготном   </w:t>
            </w:r>
          </w:p>
          <w:p w:rsidR="00B7074E" w:rsidRPr="00A322F4" w:rsidRDefault="00B7074E" w:rsidP="00B7074E">
            <w:pPr>
              <w:jc w:val="center"/>
              <w:rPr>
                <w:sz w:val="28"/>
                <w:szCs w:val="28"/>
              </w:rPr>
            </w:pPr>
            <w:r w:rsidRPr="00A322F4">
              <w:rPr>
                <w:sz w:val="28"/>
                <w:szCs w:val="28"/>
              </w:rPr>
              <w:t>исчислении *)</w:t>
            </w:r>
          </w:p>
        </w:tc>
        <w:tc>
          <w:tcPr>
            <w:tcW w:w="2238" w:type="dxa"/>
            <w:gridSpan w:val="3"/>
            <w:vMerge/>
            <w:tcBorders>
              <w:top w:val="nil"/>
              <w:left w:val="single" w:sz="6" w:space="0" w:color="auto"/>
              <w:bottom w:val="single" w:sz="6" w:space="0" w:color="auto"/>
              <w:right w:val="single" w:sz="6" w:space="0" w:color="auto"/>
            </w:tcBorders>
          </w:tcPr>
          <w:p w:rsidR="00B7074E" w:rsidRPr="00A322F4" w:rsidRDefault="00B7074E" w:rsidP="00B7074E">
            <w:pPr>
              <w:jc w:val="center"/>
              <w:rPr>
                <w:sz w:val="28"/>
                <w:szCs w:val="28"/>
              </w:rPr>
            </w:pPr>
          </w:p>
        </w:tc>
      </w:tr>
      <w:tr w:rsidR="00B7074E" w:rsidRPr="00A322F4" w:rsidTr="00B7074E">
        <w:trPr>
          <w:trHeight w:val="240"/>
        </w:trPr>
        <w:tc>
          <w:tcPr>
            <w:tcW w:w="540" w:type="dxa"/>
            <w:vMerge/>
            <w:tcBorders>
              <w:top w:val="nil"/>
              <w:left w:val="single" w:sz="6" w:space="0" w:color="auto"/>
              <w:bottom w:val="single" w:sz="6" w:space="0" w:color="auto"/>
              <w:right w:val="single" w:sz="6" w:space="0" w:color="auto"/>
            </w:tcBorders>
          </w:tcPr>
          <w:p w:rsidR="00B7074E" w:rsidRPr="00A322F4" w:rsidRDefault="00B7074E" w:rsidP="00B7074E">
            <w:pPr>
              <w:jc w:val="center"/>
              <w:rPr>
                <w:sz w:val="28"/>
                <w:szCs w:val="28"/>
              </w:rPr>
            </w:pPr>
          </w:p>
        </w:tc>
        <w:tc>
          <w:tcPr>
            <w:tcW w:w="1445" w:type="dxa"/>
            <w:vMerge/>
            <w:tcBorders>
              <w:top w:val="nil"/>
              <w:left w:val="single" w:sz="6" w:space="0" w:color="auto"/>
              <w:bottom w:val="single" w:sz="6" w:space="0" w:color="auto"/>
              <w:right w:val="single" w:sz="6" w:space="0" w:color="auto"/>
            </w:tcBorders>
          </w:tcPr>
          <w:p w:rsidR="00B7074E" w:rsidRPr="00A322F4" w:rsidRDefault="00B7074E" w:rsidP="00B7074E">
            <w:pPr>
              <w:jc w:val="center"/>
              <w:rPr>
                <w:sz w:val="28"/>
                <w:szCs w:val="28"/>
              </w:rPr>
            </w:pPr>
          </w:p>
        </w:tc>
        <w:tc>
          <w:tcPr>
            <w:tcW w:w="567"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год</w:t>
            </w:r>
          </w:p>
        </w:tc>
        <w:tc>
          <w:tcPr>
            <w:tcW w:w="553"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мес</w:t>
            </w:r>
          </w:p>
        </w:tc>
        <w:tc>
          <w:tcPr>
            <w:tcW w:w="810"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число</w:t>
            </w:r>
          </w:p>
        </w:tc>
        <w:tc>
          <w:tcPr>
            <w:tcW w:w="4545" w:type="dxa"/>
            <w:vMerge/>
            <w:tcBorders>
              <w:top w:val="nil"/>
              <w:left w:val="single" w:sz="6" w:space="0" w:color="auto"/>
              <w:bottom w:val="single" w:sz="6" w:space="0" w:color="auto"/>
              <w:right w:val="single" w:sz="6" w:space="0" w:color="auto"/>
            </w:tcBorders>
          </w:tcPr>
          <w:p w:rsidR="00B7074E" w:rsidRPr="00A322F4" w:rsidRDefault="00B7074E" w:rsidP="00B7074E">
            <w:pPr>
              <w:jc w:val="center"/>
              <w:rPr>
                <w:sz w:val="28"/>
                <w:szCs w:val="28"/>
              </w:rPr>
            </w:pPr>
          </w:p>
        </w:tc>
        <w:tc>
          <w:tcPr>
            <w:tcW w:w="720"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лет</w:t>
            </w:r>
          </w:p>
        </w:tc>
        <w:tc>
          <w:tcPr>
            <w:tcW w:w="720"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мес</w:t>
            </w:r>
          </w:p>
        </w:tc>
        <w:tc>
          <w:tcPr>
            <w:tcW w:w="847"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дней</w:t>
            </w:r>
          </w:p>
        </w:tc>
        <w:tc>
          <w:tcPr>
            <w:tcW w:w="667"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лет</w:t>
            </w:r>
          </w:p>
        </w:tc>
        <w:tc>
          <w:tcPr>
            <w:tcW w:w="773"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мес</w:t>
            </w:r>
          </w:p>
        </w:tc>
        <w:tc>
          <w:tcPr>
            <w:tcW w:w="875"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дней</w:t>
            </w:r>
          </w:p>
        </w:tc>
        <w:tc>
          <w:tcPr>
            <w:tcW w:w="667"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лет</w:t>
            </w:r>
          </w:p>
        </w:tc>
        <w:tc>
          <w:tcPr>
            <w:tcW w:w="845"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мес</w:t>
            </w:r>
          </w:p>
        </w:tc>
        <w:tc>
          <w:tcPr>
            <w:tcW w:w="726"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center"/>
              <w:rPr>
                <w:sz w:val="28"/>
                <w:szCs w:val="28"/>
              </w:rPr>
            </w:pPr>
            <w:r w:rsidRPr="00A322F4">
              <w:rPr>
                <w:sz w:val="28"/>
                <w:szCs w:val="28"/>
              </w:rPr>
              <w:t>дней</w:t>
            </w:r>
          </w:p>
        </w:tc>
      </w:tr>
      <w:tr w:rsidR="00B7074E" w:rsidRPr="00A322F4" w:rsidTr="00B7074E">
        <w:trPr>
          <w:trHeight w:val="240"/>
        </w:trPr>
        <w:tc>
          <w:tcPr>
            <w:tcW w:w="540"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1445"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567"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553"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810"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4545"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720"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720"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847"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667"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773"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875"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667"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845"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726"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r>
      <w:tr w:rsidR="00B7074E" w:rsidRPr="00A322F4" w:rsidTr="00B7074E">
        <w:trPr>
          <w:trHeight w:val="240"/>
        </w:trPr>
        <w:tc>
          <w:tcPr>
            <w:tcW w:w="540"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1445"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567"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553"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810"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4545"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jc w:val="right"/>
              <w:rPr>
                <w:sz w:val="28"/>
                <w:szCs w:val="28"/>
              </w:rPr>
            </w:pPr>
            <w:r w:rsidRPr="00A322F4">
              <w:rPr>
                <w:sz w:val="28"/>
                <w:szCs w:val="28"/>
              </w:rPr>
              <w:t>ИТОГО</w:t>
            </w:r>
          </w:p>
        </w:tc>
        <w:tc>
          <w:tcPr>
            <w:tcW w:w="720"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720"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847"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667"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773"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875"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667"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845"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c>
          <w:tcPr>
            <w:tcW w:w="726" w:type="dxa"/>
            <w:tcBorders>
              <w:top w:val="single" w:sz="6" w:space="0" w:color="auto"/>
              <w:left w:val="single" w:sz="6" w:space="0" w:color="auto"/>
              <w:bottom w:val="single" w:sz="6" w:space="0" w:color="auto"/>
              <w:right w:val="single" w:sz="6" w:space="0" w:color="auto"/>
            </w:tcBorders>
          </w:tcPr>
          <w:p w:rsidR="00B7074E" w:rsidRPr="00A322F4" w:rsidRDefault="00B7074E" w:rsidP="00B7074E">
            <w:pPr>
              <w:rPr>
                <w:sz w:val="28"/>
                <w:szCs w:val="28"/>
              </w:rPr>
            </w:pPr>
          </w:p>
        </w:tc>
      </w:tr>
    </w:tbl>
    <w:p w:rsidR="00B7074E" w:rsidRPr="00A322F4" w:rsidRDefault="00B7074E" w:rsidP="00B7074E">
      <w:pPr>
        <w:jc w:val="both"/>
        <w:rPr>
          <w:sz w:val="28"/>
          <w:szCs w:val="28"/>
        </w:rPr>
      </w:pPr>
      <w:r w:rsidRPr="00A322F4">
        <w:rPr>
          <w:sz w:val="28"/>
          <w:szCs w:val="28"/>
        </w:rPr>
        <w: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служба в рядах Вооруженных сил).</w:t>
      </w:r>
    </w:p>
    <w:p w:rsidR="00B7074E" w:rsidRPr="00A322F4" w:rsidRDefault="00B7074E" w:rsidP="00B7074E">
      <w:pPr>
        <w:jc w:val="both"/>
        <w:rPr>
          <w:sz w:val="28"/>
          <w:szCs w:val="28"/>
        </w:rPr>
      </w:pPr>
    </w:p>
    <w:p w:rsidR="00B7074E" w:rsidRPr="00A322F4" w:rsidRDefault="00B7074E" w:rsidP="00B7074E">
      <w:pPr>
        <w:widowControl w:val="0"/>
        <w:jc w:val="both"/>
        <w:rPr>
          <w:bCs/>
          <w:sz w:val="28"/>
          <w:szCs w:val="28"/>
          <w:lang w:bidi="ru-RU"/>
        </w:rPr>
      </w:pPr>
      <w:r w:rsidRPr="00A322F4">
        <w:rPr>
          <w:bCs/>
          <w:sz w:val="28"/>
          <w:szCs w:val="28"/>
          <w:lang w:bidi="ru-RU"/>
        </w:rPr>
        <w:t xml:space="preserve"> </w:t>
      </w:r>
      <w:r w:rsidRPr="00A322F4">
        <w:rPr>
          <w:bCs/>
          <w:sz w:val="28"/>
          <w:szCs w:val="28"/>
          <w:lang w:bidi="ru-RU"/>
        </w:rPr>
        <w:tab/>
      </w:r>
      <w:r w:rsidRPr="00A322F4">
        <w:rPr>
          <w:bCs/>
          <w:sz w:val="28"/>
          <w:szCs w:val="28"/>
          <w:lang w:bidi="ru-RU"/>
        </w:rPr>
        <w:tab/>
      </w:r>
      <w:r w:rsidRPr="00A322F4">
        <w:rPr>
          <w:bCs/>
          <w:sz w:val="28"/>
          <w:szCs w:val="28"/>
          <w:lang w:bidi="ru-RU"/>
        </w:rPr>
        <w:tab/>
      </w:r>
      <w:r w:rsidRPr="00A322F4">
        <w:rPr>
          <w:bCs/>
          <w:sz w:val="28"/>
          <w:szCs w:val="28"/>
          <w:lang w:bidi="ru-RU"/>
        </w:rPr>
        <w:tab/>
      </w:r>
      <w:r w:rsidRPr="00A322F4">
        <w:rPr>
          <w:bCs/>
          <w:sz w:val="28"/>
          <w:szCs w:val="28"/>
          <w:lang w:bidi="ru-RU"/>
        </w:rPr>
        <w:tab/>
      </w:r>
      <w:r w:rsidRPr="00A322F4">
        <w:rPr>
          <w:bCs/>
          <w:sz w:val="28"/>
          <w:szCs w:val="28"/>
          <w:lang w:bidi="ru-RU"/>
        </w:rPr>
        <w:tab/>
      </w:r>
      <w:r w:rsidRPr="00A322F4">
        <w:rPr>
          <w:bCs/>
          <w:sz w:val="28"/>
          <w:szCs w:val="28"/>
          <w:lang w:bidi="ru-RU"/>
        </w:rPr>
        <w:tab/>
      </w:r>
      <w:r w:rsidRPr="00A322F4">
        <w:rPr>
          <w:bCs/>
          <w:sz w:val="28"/>
          <w:szCs w:val="28"/>
          <w:lang w:bidi="ru-RU"/>
        </w:rPr>
        <w:tab/>
      </w:r>
      <w:r w:rsidRPr="00A322F4">
        <w:rPr>
          <w:bCs/>
          <w:sz w:val="28"/>
          <w:szCs w:val="28"/>
          <w:lang w:bidi="ru-RU"/>
        </w:rPr>
        <w:tab/>
      </w:r>
      <w:r w:rsidRPr="00A322F4">
        <w:rPr>
          <w:bCs/>
          <w:sz w:val="28"/>
          <w:szCs w:val="28"/>
          <w:lang w:bidi="ru-RU"/>
        </w:rPr>
        <w:tab/>
        <w:t xml:space="preserve">                                                 ____________________________</w:t>
      </w:r>
    </w:p>
    <w:p w:rsidR="00B7074E" w:rsidRPr="00A322F4" w:rsidRDefault="00B7074E" w:rsidP="00B7074E">
      <w:pPr>
        <w:widowControl w:val="0"/>
        <w:ind w:left="4956" w:firstLine="708"/>
        <w:jc w:val="both"/>
        <w:rPr>
          <w:spacing w:val="10"/>
          <w:sz w:val="28"/>
          <w:szCs w:val="28"/>
          <w:lang w:bidi="ru-RU"/>
        </w:rPr>
        <w:sectPr w:rsidR="00B7074E" w:rsidRPr="00A322F4" w:rsidSect="00B7074E">
          <w:footerReference w:type="default" r:id="rId11"/>
          <w:footerReference w:type="first" r:id="rId12"/>
          <w:pgSz w:w="16838" w:h="11909" w:orient="landscape"/>
          <w:pgMar w:top="567" w:right="678" w:bottom="993" w:left="1134" w:header="0" w:footer="6" w:gutter="0"/>
          <w:cols w:space="720"/>
          <w:noEndnote/>
          <w:docGrid w:linePitch="360"/>
        </w:sectPr>
      </w:pPr>
      <w:r w:rsidRPr="00A322F4">
        <w:rPr>
          <w:spacing w:val="10"/>
          <w:sz w:val="28"/>
          <w:szCs w:val="28"/>
          <w:lang w:bidi="ru-RU"/>
        </w:rPr>
        <w:t>М.П.</w:t>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t xml:space="preserve">(подпись, инициалы, фамилия)   </w:t>
      </w:r>
    </w:p>
    <w:p w:rsidR="00B7074E" w:rsidRPr="00A322F4" w:rsidRDefault="00B7074E" w:rsidP="00B7074E">
      <w:pPr>
        <w:ind w:left="4678"/>
        <w:rPr>
          <w:spacing w:val="10"/>
          <w:sz w:val="28"/>
          <w:szCs w:val="28"/>
        </w:rPr>
      </w:pPr>
      <w:r w:rsidRPr="00A322F4">
        <w:rPr>
          <w:sz w:val="28"/>
          <w:szCs w:val="28"/>
        </w:rPr>
        <w:lastRenderedPageBreak/>
        <w:t xml:space="preserve">                                      ПРИЛОЖЕНИЕ № 4</w:t>
      </w:r>
    </w:p>
    <w:p w:rsidR="00B7074E" w:rsidRPr="00A322F4" w:rsidRDefault="00B7074E" w:rsidP="00B7074E">
      <w:pPr>
        <w:widowControl w:val="0"/>
        <w:ind w:left="7788"/>
        <w:jc w:val="center"/>
        <w:rPr>
          <w:b/>
          <w:caps/>
          <w:spacing w:val="10"/>
          <w:sz w:val="28"/>
          <w:szCs w:val="28"/>
        </w:rPr>
      </w:pPr>
    </w:p>
    <w:p w:rsidR="00B7074E" w:rsidRPr="00A322F4" w:rsidRDefault="00B7074E" w:rsidP="00B7074E">
      <w:pPr>
        <w:widowControl w:val="0"/>
        <w:shd w:val="clear" w:color="auto" w:fill="FFFFFF"/>
        <w:jc w:val="center"/>
        <w:rPr>
          <w:b/>
          <w:spacing w:val="10"/>
          <w:sz w:val="28"/>
          <w:szCs w:val="28"/>
          <w:lang w:bidi="ru-RU"/>
        </w:rPr>
      </w:pPr>
      <w:r w:rsidRPr="00A322F4">
        <w:rPr>
          <w:b/>
          <w:spacing w:val="10"/>
          <w:sz w:val="28"/>
          <w:szCs w:val="28"/>
          <w:lang w:bidi="ru-RU"/>
        </w:rPr>
        <w:t>СПРАВКА</w:t>
      </w:r>
    </w:p>
    <w:p w:rsidR="00B7074E" w:rsidRPr="00A322F4" w:rsidRDefault="00B7074E" w:rsidP="00B7074E">
      <w:pPr>
        <w:widowControl w:val="0"/>
        <w:shd w:val="clear" w:color="auto" w:fill="FFFFFF"/>
        <w:jc w:val="center"/>
        <w:rPr>
          <w:spacing w:val="10"/>
          <w:sz w:val="28"/>
          <w:szCs w:val="28"/>
          <w:lang w:bidi="ru-RU"/>
        </w:rPr>
      </w:pPr>
      <w:r w:rsidRPr="00A322F4">
        <w:rPr>
          <w:b/>
          <w:spacing w:val="10"/>
          <w:sz w:val="28"/>
          <w:szCs w:val="28"/>
          <w:lang w:bidi="ru-RU"/>
        </w:rPr>
        <w:t>о размере месячного денежного содержания (вознаграждения)/среднего заработка (среднемесячного денежного содержания) лица, замещавшего муниципальную должность муниципальной службы</w:t>
      </w:r>
    </w:p>
    <w:p w:rsidR="00B7074E" w:rsidRPr="00A322F4" w:rsidRDefault="00B7074E" w:rsidP="00B7074E">
      <w:pPr>
        <w:widowControl w:val="0"/>
        <w:shd w:val="clear" w:color="auto" w:fill="FFFFFF"/>
        <w:jc w:val="both"/>
        <w:rPr>
          <w:spacing w:val="10"/>
          <w:sz w:val="28"/>
          <w:szCs w:val="28"/>
          <w:lang w:bidi="ru-RU"/>
        </w:rPr>
      </w:pPr>
      <w:r w:rsidRPr="00A322F4">
        <w:rPr>
          <w:spacing w:val="10"/>
          <w:sz w:val="28"/>
          <w:szCs w:val="28"/>
          <w:lang w:bidi="ru-RU"/>
        </w:rPr>
        <w:t xml:space="preserve">Месячное денежное содержание (вознаграждение) Среднемесячное денежное содержание _________________________________________________________________, </w:t>
      </w:r>
    </w:p>
    <w:p w:rsidR="00B7074E" w:rsidRPr="00A322F4" w:rsidRDefault="00B7074E" w:rsidP="00B7074E">
      <w:pPr>
        <w:widowControl w:val="0"/>
        <w:shd w:val="clear" w:color="auto" w:fill="FFFFFF"/>
        <w:ind w:left="2124" w:firstLine="708"/>
        <w:rPr>
          <w:spacing w:val="10"/>
          <w:sz w:val="28"/>
          <w:szCs w:val="28"/>
          <w:lang w:bidi="ru-RU"/>
        </w:rPr>
      </w:pPr>
      <w:r w:rsidRPr="00A322F4">
        <w:rPr>
          <w:spacing w:val="10"/>
          <w:sz w:val="28"/>
          <w:szCs w:val="28"/>
          <w:lang w:bidi="ru-RU"/>
        </w:rPr>
        <w:t>(фамилия, имя, отчество)</w:t>
      </w:r>
    </w:p>
    <w:p w:rsidR="00B7074E" w:rsidRPr="00A322F4" w:rsidRDefault="00B7074E" w:rsidP="00B7074E">
      <w:pPr>
        <w:widowControl w:val="0"/>
        <w:shd w:val="clear" w:color="auto" w:fill="FFFFFF"/>
        <w:rPr>
          <w:spacing w:val="10"/>
          <w:sz w:val="28"/>
          <w:szCs w:val="28"/>
          <w:lang w:bidi="ru-RU"/>
        </w:rPr>
      </w:pPr>
      <w:r w:rsidRPr="00A322F4">
        <w:rPr>
          <w:spacing w:val="10"/>
          <w:sz w:val="28"/>
          <w:szCs w:val="28"/>
          <w:lang w:bidi="ru-RU"/>
        </w:rPr>
        <w:t>замещавшего должность муниципальной службы  Шайдуровского сельсовета Сузунского района   Новосибирской области ____________________________________</w:t>
      </w:r>
    </w:p>
    <w:p w:rsidR="00B7074E" w:rsidRPr="00A322F4" w:rsidRDefault="00B7074E" w:rsidP="00B7074E">
      <w:pPr>
        <w:widowControl w:val="0"/>
        <w:shd w:val="clear" w:color="auto" w:fill="FFFFFF"/>
        <w:ind w:left="2124" w:firstLine="708"/>
        <w:rPr>
          <w:spacing w:val="10"/>
          <w:sz w:val="28"/>
          <w:szCs w:val="28"/>
          <w:lang w:bidi="ru-RU"/>
        </w:rPr>
      </w:pPr>
      <w:r w:rsidRPr="00A322F4">
        <w:rPr>
          <w:spacing w:val="10"/>
          <w:sz w:val="28"/>
          <w:szCs w:val="28"/>
          <w:lang w:bidi="ru-RU"/>
        </w:rPr>
        <w:t xml:space="preserve">                                                        (наименование должности)</w:t>
      </w:r>
    </w:p>
    <w:p w:rsidR="00B7074E" w:rsidRPr="00A322F4" w:rsidRDefault="00B7074E" w:rsidP="00B7074E">
      <w:pPr>
        <w:widowControl w:val="0"/>
        <w:shd w:val="clear" w:color="auto" w:fill="FFFFFF"/>
        <w:jc w:val="both"/>
        <w:rPr>
          <w:spacing w:val="10"/>
          <w:sz w:val="28"/>
          <w:szCs w:val="28"/>
          <w:lang w:bidi="ru-RU"/>
        </w:rPr>
      </w:pPr>
      <w:r w:rsidRPr="00A322F4">
        <w:rPr>
          <w:spacing w:val="10"/>
          <w:sz w:val="28"/>
          <w:szCs w:val="28"/>
          <w:lang w:bidi="ru-RU"/>
        </w:rPr>
        <w:t>за период с __________________________ по ____________________________</w:t>
      </w:r>
    </w:p>
    <w:p w:rsidR="00B7074E" w:rsidRPr="00A322F4" w:rsidRDefault="00B7074E" w:rsidP="00B7074E">
      <w:pPr>
        <w:widowControl w:val="0"/>
        <w:shd w:val="clear" w:color="auto" w:fill="FFFFFF"/>
        <w:jc w:val="both"/>
        <w:rPr>
          <w:spacing w:val="10"/>
          <w:sz w:val="28"/>
          <w:szCs w:val="28"/>
          <w:lang w:bidi="ru-RU"/>
        </w:rPr>
      </w:pPr>
      <w:r w:rsidRPr="00A322F4">
        <w:rPr>
          <w:spacing w:val="10"/>
          <w:sz w:val="28"/>
          <w:szCs w:val="28"/>
          <w:lang w:bidi="ru-RU"/>
        </w:rPr>
        <w:t>(день, месяц, год)</w:t>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t xml:space="preserve">                        (день, месяц, год)</w:t>
      </w:r>
    </w:p>
    <w:p w:rsidR="00B7074E" w:rsidRPr="00A322F4" w:rsidRDefault="00B7074E" w:rsidP="00B7074E">
      <w:pPr>
        <w:widowControl w:val="0"/>
        <w:jc w:val="both"/>
        <w:rPr>
          <w:spacing w:val="10"/>
          <w:sz w:val="28"/>
          <w:szCs w:val="28"/>
          <w:lang w:bidi="ru-RU"/>
        </w:rPr>
      </w:pPr>
      <w:r w:rsidRPr="00A322F4">
        <w:rPr>
          <w:spacing w:val="10"/>
          <w:sz w:val="28"/>
          <w:szCs w:val="28"/>
          <w:lang w:bidi="ru-RU"/>
        </w:rPr>
        <w:t>составило:</w:t>
      </w:r>
    </w:p>
    <w:p w:rsidR="00B7074E" w:rsidRPr="00A322F4" w:rsidRDefault="00B7074E" w:rsidP="00B7074E">
      <w:pPr>
        <w:widowControl w:val="0"/>
        <w:ind w:firstLine="709"/>
        <w:rPr>
          <w:spacing w:val="10"/>
          <w:sz w:val="28"/>
          <w:szCs w:val="28"/>
          <w:lang w:bidi="ru-RU"/>
        </w:rPr>
      </w:pPr>
      <w:r w:rsidRPr="00A322F4">
        <w:rPr>
          <w:spacing w:val="10"/>
          <w:sz w:val="28"/>
          <w:szCs w:val="28"/>
          <w:lang w:bidi="ru-RU"/>
        </w:rPr>
        <w:t>1) Для лиц, замещавших выборные муниципальные должности: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58"/>
        <w:gridCol w:w="3256"/>
      </w:tblGrid>
      <w:tr w:rsidR="00B7074E" w:rsidRPr="00A322F4" w:rsidTr="00B7074E">
        <w:tc>
          <w:tcPr>
            <w:tcW w:w="6658" w:type="dxa"/>
            <w:shd w:val="clear" w:color="auto" w:fill="auto"/>
          </w:tcPr>
          <w:p w:rsidR="00B7074E" w:rsidRPr="00A322F4" w:rsidRDefault="00B7074E" w:rsidP="00B7074E">
            <w:pPr>
              <w:rPr>
                <w:sz w:val="28"/>
                <w:szCs w:val="28"/>
              </w:rPr>
            </w:pPr>
          </w:p>
        </w:tc>
        <w:tc>
          <w:tcPr>
            <w:tcW w:w="3256" w:type="dxa"/>
            <w:shd w:val="clear" w:color="auto" w:fill="auto"/>
          </w:tcPr>
          <w:p w:rsidR="00B7074E" w:rsidRPr="00A322F4" w:rsidRDefault="00B7074E" w:rsidP="00B7074E">
            <w:pPr>
              <w:widowControl w:val="0"/>
              <w:jc w:val="center"/>
              <w:rPr>
                <w:spacing w:val="10"/>
                <w:sz w:val="28"/>
                <w:szCs w:val="28"/>
                <w:lang w:bidi="ru-RU"/>
              </w:rPr>
            </w:pPr>
            <w:r w:rsidRPr="00A322F4">
              <w:rPr>
                <w:spacing w:val="10"/>
                <w:sz w:val="28"/>
                <w:szCs w:val="28"/>
                <w:lang w:bidi="ru-RU"/>
              </w:rPr>
              <w:t>рублей</w:t>
            </w:r>
          </w:p>
        </w:tc>
      </w:tr>
      <w:tr w:rsidR="00B7074E" w:rsidRPr="00A322F4" w:rsidTr="00B7074E">
        <w:tc>
          <w:tcPr>
            <w:tcW w:w="6658" w:type="dxa"/>
            <w:shd w:val="clear" w:color="auto" w:fill="auto"/>
          </w:tcPr>
          <w:p w:rsidR="00B7074E" w:rsidRPr="00A322F4" w:rsidRDefault="00B7074E" w:rsidP="00B7074E">
            <w:pPr>
              <w:rPr>
                <w:sz w:val="28"/>
                <w:szCs w:val="28"/>
              </w:rPr>
            </w:pPr>
            <w:r w:rsidRPr="00A322F4">
              <w:rPr>
                <w:sz w:val="28"/>
                <w:szCs w:val="28"/>
              </w:rPr>
              <w:t>1. .Месячное денежное содержание (вознаграждение)</w:t>
            </w:r>
          </w:p>
        </w:tc>
        <w:tc>
          <w:tcPr>
            <w:tcW w:w="3256" w:type="dxa"/>
            <w:shd w:val="clear" w:color="auto" w:fill="auto"/>
          </w:tcPr>
          <w:p w:rsidR="00B7074E" w:rsidRPr="00A322F4" w:rsidRDefault="00B7074E" w:rsidP="00B7074E">
            <w:pPr>
              <w:widowControl w:val="0"/>
              <w:jc w:val="center"/>
              <w:rPr>
                <w:spacing w:val="10"/>
                <w:sz w:val="28"/>
                <w:szCs w:val="28"/>
                <w:lang w:bidi="ru-RU"/>
              </w:rPr>
            </w:pPr>
          </w:p>
        </w:tc>
      </w:tr>
      <w:tr w:rsidR="00B7074E" w:rsidRPr="00A322F4" w:rsidTr="00B7074E">
        <w:tc>
          <w:tcPr>
            <w:tcW w:w="6658" w:type="dxa"/>
            <w:shd w:val="clear" w:color="auto" w:fill="auto"/>
          </w:tcPr>
          <w:p w:rsidR="00B7074E" w:rsidRPr="00A322F4" w:rsidRDefault="00B7074E" w:rsidP="00B7074E">
            <w:pPr>
              <w:rPr>
                <w:sz w:val="28"/>
                <w:szCs w:val="28"/>
              </w:rPr>
            </w:pPr>
            <w:r w:rsidRPr="00A322F4">
              <w:rPr>
                <w:sz w:val="28"/>
                <w:szCs w:val="28"/>
              </w:rPr>
              <w:t>а) сумма</w:t>
            </w:r>
          </w:p>
        </w:tc>
        <w:tc>
          <w:tcPr>
            <w:tcW w:w="3256" w:type="dxa"/>
            <w:shd w:val="clear" w:color="auto" w:fill="auto"/>
          </w:tcPr>
          <w:p w:rsidR="00B7074E" w:rsidRPr="00A322F4" w:rsidRDefault="00B7074E" w:rsidP="00B7074E">
            <w:pPr>
              <w:widowControl w:val="0"/>
              <w:rPr>
                <w:spacing w:val="10"/>
                <w:sz w:val="28"/>
                <w:szCs w:val="28"/>
                <w:lang w:bidi="ru-RU"/>
              </w:rPr>
            </w:pPr>
          </w:p>
        </w:tc>
      </w:tr>
      <w:tr w:rsidR="00B7074E" w:rsidRPr="00A322F4" w:rsidTr="00B7074E">
        <w:tc>
          <w:tcPr>
            <w:tcW w:w="6658" w:type="dxa"/>
            <w:shd w:val="clear" w:color="auto" w:fill="auto"/>
          </w:tcPr>
          <w:p w:rsidR="00B7074E" w:rsidRPr="00A322F4" w:rsidRDefault="00B7074E" w:rsidP="00B7074E">
            <w:pPr>
              <w:rPr>
                <w:sz w:val="28"/>
                <w:szCs w:val="28"/>
              </w:rPr>
            </w:pPr>
            <w:r w:rsidRPr="00A322F4">
              <w:rPr>
                <w:sz w:val="28"/>
                <w:szCs w:val="28"/>
              </w:rPr>
              <w:t>б) районный коэффициент</w:t>
            </w:r>
          </w:p>
        </w:tc>
        <w:tc>
          <w:tcPr>
            <w:tcW w:w="3256" w:type="dxa"/>
            <w:shd w:val="clear" w:color="auto" w:fill="auto"/>
          </w:tcPr>
          <w:p w:rsidR="00B7074E" w:rsidRPr="00A322F4" w:rsidRDefault="00B7074E" w:rsidP="00B7074E">
            <w:pPr>
              <w:widowControl w:val="0"/>
              <w:rPr>
                <w:spacing w:val="10"/>
                <w:sz w:val="28"/>
                <w:szCs w:val="28"/>
                <w:lang w:bidi="ru-RU"/>
              </w:rPr>
            </w:pPr>
          </w:p>
        </w:tc>
      </w:tr>
      <w:tr w:rsidR="00B7074E" w:rsidRPr="00A322F4" w:rsidTr="00B7074E">
        <w:tc>
          <w:tcPr>
            <w:tcW w:w="6658" w:type="dxa"/>
            <w:shd w:val="clear" w:color="auto" w:fill="auto"/>
          </w:tcPr>
          <w:p w:rsidR="00B7074E" w:rsidRPr="00A322F4" w:rsidRDefault="00B7074E" w:rsidP="00B7074E">
            <w:pPr>
              <w:rPr>
                <w:sz w:val="28"/>
                <w:szCs w:val="28"/>
              </w:rPr>
            </w:pPr>
            <w:r w:rsidRPr="00A322F4">
              <w:rPr>
                <w:sz w:val="28"/>
                <w:szCs w:val="28"/>
              </w:rPr>
              <w:t xml:space="preserve">2. Месячное денежное содержание (вознаграждение), учитываемое для исчисления ежемесячной доплаты </w:t>
            </w:r>
          </w:p>
        </w:tc>
        <w:tc>
          <w:tcPr>
            <w:tcW w:w="3256" w:type="dxa"/>
            <w:shd w:val="clear" w:color="auto" w:fill="auto"/>
          </w:tcPr>
          <w:p w:rsidR="00B7074E" w:rsidRPr="00A322F4" w:rsidRDefault="00B7074E" w:rsidP="00B7074E">
            <w:pPr>
              <w:widowControl w:val="0"/>
              <w:rPr>
                <w:spacing w:val="10"/>
                <w:sz w:val="28"/>
                <w:szCs w:val="28"/>
                <w:lang w:bidi="ru-RU"/>
              </w:rPr>
            </w:pPr>
          </w:p>
        </w:tc>
      </w:tr>
    </w:tbl>
    <w:p w:rsidR="00B7074E" w:rsidRPr="00A322F4" w:rsidRDefault="00B7074E" w:rsidP="00B7074E">
      <w:pPr>
        <w:widowControl w:val="0"/>
        <w:ind w:firstLine="709"/>
        <w:rPr>
          <w:spacing w:val="10"/>
          <w:sz w:val="28"/>
          <w:szCs w:val="28"/>
          <w:lang w:bidi="ru-RU"/>
        </w:rPr>
      </w:pPr>
      <w:r w:rsidRPr="00A322F4">
        <w:rPr>
          <w:spacing w:val="10"/>
          <w:sz w:val="28"/>
          <w:szCs w:val="28"/>
          <w:lang w:bidi="ru-RU"/>
        </w:rPr>
        <w:t>2) Для лиц, замещавших должности муниципальной службы: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2268"/>
        <w:gridCol w:w="1560"/>
        <w:gridCol w:w="1442"/>
      </w:tblGrid>
      <w:tr w:rsidR="00B7074E" w:rsidRPr="00A322F4" w:rsidTr="00B7074E">
        <w:tc>
          <w:tcPr>
            <w:tcW w:w="4644" w:type="dxa"/>
            <w:vMerge w:val="restart"/>
            <w:shd w:val="clear" w:color="auto" w:fill="auto"/>
          </w:tcPr>
          <w:p w:rsidR="00B7074E" w:rsidRPr="00A322F4" w:rsidRDefault="00B7074E" w:rsidP="00B7074E">
            <w:pPr>
              <w:widowControl w:val="0"/>
              <w:rPr>
                <w:spacing w:val="10"/>
                <w:sz w:val="28"/>
                <w:szCs w:val="28"/>
                <w:lang w:bidi="ru-RU"/>
              </w:rPr>
            </w:pPr>
          </w:p>
        </w:tc>
        <w:tc>
          <w:tcPr>
            <w:tcW w:w="2268" w:type="dxa"/>
            <w:vMerge w:val="restart"/>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за 12месяцев  (рублей, копеек)</w:t>
            </w:r>
          </w:p>
        </w:tc>
        <w:tc>
          <w:tcPr>
            <w:tcW w:w="3002" w:type="dxa"/>
            <w:gridSpan w:val="2"/>
            <w:shd w:val="clear" w:color="auto" w:fill="auto"/>
          </w:tcPr>
          <w:p w:rsidR="00B7074E" w:rsidRPr="00A322F4" w:rsidRDefault="00B7074E" w:rsidP="00B7074E">
            <w:pPr>
              <w:widowControl w:val="0"/>
              <w:jc w:val="center"/>
              <w:rPr>
                <w:spacing w:val="10"/>
                <w:sz w:val="28"/>
                <w:szCs w:val="28"/>
                <w:lang w:bidi="ru-RU"/>
              </w:rPr>
            </w:pPr>
            <w:r w:rsidRPr="00A322F4">
              <w:rPr>
                <w:spacing w:val="10"/>
                <w:sz w:val="28"/>
                <w:szCs w:val="28"/>
                <w:lang w:bidi="ru-RU"/>
              </w:rPr>
              <w:t>в месяц</w:t>
            </w:r>
          </w:p>
        </w:tc>
      </w:tr>
      <w:tr w:rsidR="00B7074E" w:rsidRPr="00A322F4" w:rsidTr="00B7074E">
        <w:tc>
          <w:tcPr>
            <w:tcW w:w="4644" w:type="dxa"/>
            <w:vMerge/>
            <w:shd w:val="clear" w:color="auto" w:fill="auto"/>
          </w:tcPr>
          <w:p w:rsidR="00B7074E" w:rsidRPr="00A322F4" w:rsidRDefault="00B7074E" w:rsidP="00B7074E">
            <w:pPr>
              <w:widowControl w:val="0"/>
              <w:rPr>
                <w:spacing w:val="10"/>
                <w:sz w:val="28"/>
                <w:szCs w:val="28"/>
                <w:lang w:bidi="ru-RU"/>
              </w:rPr>
            </w:pPr>
          </w:p>
        </w:tc>
        <w:tc>
          <w:tcPr>
            <w:tcW w:w="2268" w:type="dxa"/>
            <w:vMerge/>
            <w:shd w:val="clear" w:color="auto" w:fill="auto"/>
          </w:tcPr>
          <w:p w:rsidR="00B7074E" w:rsidRPr="00A322F4" w:rsidRDefault="00B7074E" w:rsidP="00B7074E">
            <w:pPr>
              <w:widowControl w:val="0"/>
              <w:rPr>
                <w:spacing w:val="10"/>
                <w:sz w:val="28"/>
                <w:szCs w:val="28"/>
                <w:lang w:bidi="ru-RU"/>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B7074E" w:rsidRPr="00A322F4" w:rsidRDefault="00B7074E" w:rsidP="00B7074E">
            <w:pPr>
              <w:jc w:val="center"/>
              <w:rPr>
                <w:sz w:val="28"/>
                <w:szCs w:val="28"/>
              </w:rPr>
            </w:pPr>
            <w:r w:rsidRPr="00A322F4">
              <w:rPr>
                <w:sz w:val="28"/>
                <w:szCs w:val="28"/>
              </w:rPr>
              <w:t>процентов</w:t>
            </w:r>
          </w:p>
        </w:tc>
        <w:tc>
          <w:tcPr>
            <w:tcW w:w="1442" w:type="dxa"/>
            <w:tcBorders>
              <w:top w:val="single" w:sz="6" w:space="0" w:color="auto"/>
              <w:left w:val="single" w:sz="6" w:space="0" w:color="auto"/>
              <w:bottom w:val="single" w:sz="6" w:space="0" w:color="auto"/>
              <w:right w:val="single" w:sz="6" w:space="0" w:color="auto"/>
            </w:tcBorders>
            <w:shd w:val="clear" w:color="auto" w:fill="auto"/>
          </w:tcPr>
          <w:p w:rsidR="00B7074E" w:rsidRPr="00A322F4" w:rsidRDefault="00B7074E" w:rsidP="00B7074E">
            <w:pPr>
              <w:jc w:val="center"/>
              <w:rPr>
                <w:sz w:val="28"/>
                <w:szCs w:val="28"/>
              </w:rPr>
            </w:pPr>
            <w:r w:rsidRPr="00A322F4">
              <w:rPr>
                <w:sz w:val="28"/>
                <w:szCs w:val="28"/>
              </w:rPr>
              <w:t>рублей</w:t>
            </w:r>
          </w:p>
        </w:tc>
      </w:tr>
      <w:tr w:rsidR="00B7074E" w:rsidRPr="00A322F4" w:rsidTr="00B7074E">
        <w:tc>
          <w:tcPr>
            <w:tcW w:w="4644"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1. Среднемесячное денежное содержание:</w:t>
            </w:r>
          </w:p>
          <w:p w:rsidR="00B7074E" w:rsidRPr="00A322F4" w:rsidRDefault="00B7074E" w:rsidP="00B7074E">
            <w:pPr>
              <w:widowControl w:val="0"/>
              <w:rPr>
                <w:spacing w:val="10"/>
                <w:sz w:val="28"/>
                <w:szCs w:val="28"/>
                <w:lang w:bidi="ru-RU"/>
              </w:rPr>
            </w:pPr>
            <w:r w:rsidRPr="00A322F4">
              <w:rPr>
                <w:spacing w:val="10"/>
                <w:sz w:val="28"/>
                <w:szCs w:val="28"/>
                <w:lang w:bidi="ru-RU"/>
              </w:rPr>
              <w:t>1) должностной оклад</w:t>
            </w:r>
          </w:p>
        </w:tc>
        <w:tc>
          <w:tcPr>
            <w:tcW w:w="2268" w:type="dxa"/>
            <w:shd w:val="clear" w:color="auto" w:fill="auto"/>
          </w:tcPr>
          <w:p w:rsidR="00B7074E" w:rsidRPr="00A322F4" w:rsidRDefault="00B7074E" w:rsidP="00B7074E">
            <w:pPr>
              <w:widowControl w:val="0"/>
              <w:rPr>
                <w:spacing w:val="10"/>
                <w:sz w:val="28"/>
                <w:szCs w:val="28"/>
                <w:lang w:bidi="ru-RU"/>
              </w:rPr>
            </w:pPr>
          </w:p>
        </w:tc>
        <w:tc>
          <w:tcPr>
            <w:tcW w:w="1560"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w:t>
            </w:r>
          </w:p>
        </w:tc>
        <w:tc>
          <w:tcPr>
            <w:tcW w:w="1442" w:type="dxa"/>
            <w:shd w:val="clear" w:color="auto" w:fill="auto"/>
          </w:tcPr>
          <w:p w:rsidR="00B7074E" w:rsidRPr="00A322F4" w:rsidRDefault="00B7074E" w:rsidP="00B7074E">
            <w:pPr>
              <w:widowControl w:val="0"/>
              <w:rPr>
                <w:spacing w:val="10"/>
                <w:sz w:val="28"/>
                <w:szCs w:val="28"/>
                <w:lang w:bidi="ru-RU"/>
              </w:rPr>
            </w:pPr>
          </w:p>
        </w:tc>
      </w:tr>
      <w:tr w:rsidR="00B7074E" w:rsidRPr="00A322F4" w:rsidTr="00B7074E">
        <w:tc>
          <w:tcPr>
            <w:tcW w:w="4644" w:type="dxa"/>
            <w:shd w:val="clear" w:color="auto" w:fill="auto"/>
          </w:tcPr>
          <w:p w:rsidR="00B7074E" w:rsidRPr="00A322F4" w:rsidRDefault="00B7074E" w:rsidP="00B7074E">
            <w:pPr>
              <w:widowControl w:val="0"/>
              <w:shd w:val="clear" w:color="auto" w:fill="FFFFFF"/>
              <w:rPr>
                <w:spacing w:val="10"/>
                <w:sz w:val="28"/>
                <w:szCs w:val="28"/>
                <w:lang w:bidi="ru-RU"/>
              </w:rPr>
            </w:pPr>
            <w:r w:rsidRPr="00A322F4">
              <w:rPr>
                <w:spacing w:val="10"/>
                <w:sz w:val="28"/>
                <w:szCs w:val="28"/>
                <w:lang w:bidi="ru-RU"/>
              </w:rPr>
              <w:t>2) ежемесячные надбавки к должностному окладу за:</w:t>
            </w:r>
          </w:p>
          <w:p w:rsidR="00B7074E" w:rsidRPr="00A322F4" w:rsidRDefault="00B7074E" w:rsidP="00B7074E">
            <w:pPr>
              <w:widowControl w:val="0"/>
              <w:rPr>
                <w:spacing w:val="10"/>
                <w:sz w:val="28"/>
                <w:szCs w:val="28"/>
                <w:lang w:bidi="ru-RU"/>
              </w:rPr>
            </w:pPr>
            <w:r w:rsidRPr="00A322F4">
              <w:rPr>
                <w:spacing w:val="10"/>
                <w:sz w:val="28"/>
                <w:szCs w:val="28"/>
                <w:lang w:bidi="ru-RU"/>
              </w:rPr>
              <w:t>а) выслугу лет на муниципальной службе</w:t>
            </w:r>
          </w:p>
        </w:tc>
        <w:tc>
          <w:tcPr>
            <w:tcW w:w="2268" w:type="dxa"/>
            <w:shd w:val="clear" w:color="auto" w:fill="auto"/>
          </w:tcPr>
          <w:p w:rsidR="00B7074E" w:rsidRPr="00A322F4" w:rsidRDefault="00B7074E" w:rsidP="00B7074E">
            <w:pPr>
              <w:widowControl w:val="0"/>
              <w:rPr>
                <w:spacing w:val="10"/>
                <w:sz w:val="28"/>
                <w:szCs w:val="28"/>
                <w:lang w:bidi="ru-RU"/>
              </w:rPr>
            </w:pPr>
          </w:p>
        </w:tc>
        <w:tc>
          <w:tcPr>
            <w:tcW w:w="1560" w:type="dxa"/>
            <w:shd w:val="clear" w:color="auto" w:fill="auto"/>
          </w:tcPr>
          <w:p w:rsidR="00B7074E" w:rsidRPr="00A322F4" w:rsidRDefault="00B7074E" w:rsidP="00B7074E">
            <w:pPr>
              <w:widowControl w:val="0"/>
              <w:rPr>
                <w:spacing w:val="10"/>
                <w:sz w:val="28"/>
                <w:szCs w:val="28"/>
                <w:lang w:bidi="ru-RU"/>
              </w:rPr>
            </w:pPr>
          </w:p>
        </w:tc>
        <w:tc>
          <w:tcPr>
            <w:tcW w:w="1442" w:type="dxa"/>
            <w:shd w:val="clear" w:color="auto" w:fill="auto"/>
          </w:tcPr>
          <w:p w:rsidR="00B7074E" w:rsidRPr="00A322F4" w:rsidRDefault="00B7074E" w:rsidP="00B7074E">
            <w:pPr>
              <w:widowControl w:val="0"/>
              <w:rPr>
                <w:spacing w:val="10"/>
                <w:sz w:val="28"/>
                <w:szCs w:val="28"/>
                <w:lang w:bidi="ru-RU"/>
              </w:rPr>
            </w:pPr>
          </w:p>
        </w:tc>
      </w:tr>
      <w:tr w:rsidR="00B7074E" w:rsidRPr="00A322F4" w:rsidTr="00B7074E">
        <w:tc>
          <w:tcPr>
            <w:tcW w:w="4644"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б) особые условия муниципальной службы</w:t>
            </w:r>
          </w:p>
        </w:tc>
        <w:tc>
          <w:tcPr>
            <w:tcW w:w="2268" w:type="dxa"/>
            <w:shd w:val="clear" w:color="auto" w:fill="auto"/>
          </w:tcPr>
          <w:p w:rsidR="00B7074E" w:rsidRPr="00A322F4" w:rsidRDefault="00B7074E" w:rsidP="00B7074E">
            <w:pPr>
              <w:widowControl w:val="0"/>
              <w:rPr>
                <w:spacing w:val="10"/>
                <w:sz w:val="28"/>
                <w:szCs w:val="28"/>
                <w:lang w:bidi="ru-RU"/>
              </w:rPr>
            </w:pPr>
          </w:p>
        </w:tc>
        <w:tc>
          <w:tcPr>
            <w:tcW w:w="1560" w:type="dxa"/>
            <w:shd w:val="clear" w:color="auto" w:fill="auto"/>
          </w:tcPr>
          <w:p w:rsidR="00B7074E" w:rsidRPr="00A322F4" w:rsidRDefault="00B7074E" w:rsidP="00B7074E">
            <w:pPr>
              <w:widowControl w:val="0"/>
              <w:rPr>
                <w:spacing w:val="10"/>
                <w:sz w:val="28"/>
                <w:szCs w:val="28"/>
                <w:lang w:bidi="ru-RU"/>
              </w:rPr>
            </w:pPr>
          </w:p>
        </w:tc>
        <w:tc>
          <w:tcPr>
            <w:tcW w:w="1442" w:type="dxa"/>
            <w:shd w:val="clear" w:color="auto" w:fill="auto"/>
          </w:tcPr>
          <w:p w:rsidR="00B7074E" w:rsidRPr="00A322F4" w:rsidRDefault="00B7074E" w:rsidP="00B7074E">
            <w:pPr>
              <w:widowControl w:val="0"/>
              <w:rPr>
                <w:spacing w:val="10"/>
                <w:sz w:val="28"/>
                <w:szCs w:val="28"/>
                <w:lang w:bidi="ru-RU"/>
              </w:rPr>
            </w:pPr>
          </w:p>
        </w:tc>
      </w:tr>
      <w:tr w:rsidR="00B7074E" w:rsidRPr="00A322F4" w:rsidTr="00B7074E">
        <w:trPr>
          <w:trHeight w:val="979"/>
        </w:trPr>
        <w:tc>
          <w:tcPr>
            <w:tcW w:w="4644"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в) за работу со сведениями, составляющими государственную тайну</w:t>
            </w:r>
          </w:p>
        </w:tc>
        <w:tc>
          <w:tcPr>
            <w:tcW w:w="2268" w:type="dxa"/>
            <w:shd w:val="clear" w:color="auto" w:fill="auto"/>
          </w:tcPr>
          <w:p w:rsidR="00B7074E" w:rsidRPr="00A322F4" w:rsidRDefault="00B7074E" w:rsidP="00B7074E">
            <w:pPr>
              <w:widowControl w:val="0"/>
              <w:rPr>
                <w:spacing w:val="10"/>
                <w:sz w:val="28"/>
                <w:szCs w:val="28"/>
                <w:lang w:bidi="ru-RU"/>
              </w:rPr>
            </w:pPr>
          </w:p>
        </w:tc>
        <w:tc>
          <w:tcPr>
            <w:tcW w:w="1560" w:type="dxa"/>
            <w:shd w:val="clear" w:color="auto" w:fill="auto"/>
          </w:tcPr>
          <w:p w:rsidR="00B7074E" w:rsidRPr="00A322F4" w:rsidRDefault="00B7074E" w:rsidP="00B7074E">
            <w:pPr>
              <w:widowControl w:val="0"/>
              <w:rPr>
                <w:spacing w:val="10"/>
                <w:sz w:val="28"/>
                <w:szCs w:val="28"/>
                <w:lang w:bidi="ru-RU"/>
              </w:rPr>
            </w:pPr>
          </w:p>
        </w:tc>
        <w:tc>
          <w:tcPr>
            <w:tcW w:w="1442" w:type="dxa"/>
            <w:shd w:val="clear" w:color="auto" w:fill="auto"/>
          </w:tcPr>
          <w:p w:rsidR="00B7074E" w:rsidRPr="00A322F4" w:rsidRDefault="00B7074E" w:rsidP="00B7074E">
            <w:pPr>
              <w:widowControl w:val="0"/>
              <w:rPr>
                <w:spacing w:val="10"/>
                <w:sz w:val="28"/>
                <w:szCs w:val="28"/>
                <w:lang w:bidi="ru-RU"/>
              </w:rPr>
            </w:pPr>
          </w:p>
        </w:tc>
      </w:tr>
      <w:tr w:rsidR="00B7074E" w:rsidRPr="00A322F4" w:rsidTr="00B7074E">
        <w:tc>
          <w:tcPr>
            <w:tcW w:w="4644"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3) ежемесячное денежное поощрение</w:t>
            </w:r>
          </w:p>
        </w:tc>
        <w:tc>
          <w:tcPr>
            <w:tcW w:w="2268" w:type="dxa"/>
            <w:shd w:val="clear" w:color="auto" w:fill="auto"/>
          </w:tcPr>
          <w:p w:rsidR="00B7074E" w:rsidRPr="00A322F4" w:rsidRDefault="00B7074E" w:rsidP="00B7074E">
            <w:pPr>
              <w:widowControl w:val="0"/>
              <w:rPr>
                <w:spacing w:val="10"/>
                <w:sz w:val="28"/>
                <w:szCs w:val="28"/>
                <w:lang w:bidi="ru-RU"/>
              </w:rPr>
            </w:pPr>
          </w:p>
        </w:tc>
        <w:tc>
          <w:tcPr>
            <w:tcW w:w="1560" w:type="dxa"/>
            <w:shd w:val="clear" w:color="auto" w:fill="auto"/>
          </w:tcPr>
          <w:p w:rsidR="00B7074E" w:rsidRPr="00A322F4" w:rsidRDefault="00B7074E" w:rsidP="00B7074E">
            <w:pPr>
              <w:widowControl w:val="0"/>
              <w:rPr>
                <w:spacing w:val="10"/>
                <w:sz w:val="28"/>
                <w:szCs w:val="28"/>
                <w:lang w:bidi="ru-RU"/>
              </w:rPr>
            </w:pPr>
          </w:p>
        </w:tc>
        <w:tc>
          <w:tcPr>
            <w:tcW w:w="1442" w:type="dxa"/>
            <w:shd w:val="clear" w:color="auto" w:fill="auto"/>
          </w:tcPr>
          <w:p w:rsidR="00B7074E" w:rsidRPr="00A322F4" w:rsidRDefault="00B7074E" w:rsidP="00B7074E">
            <w:pPr>
              <w:widowControl w:val="0"/>
              <w:rPr>
                <w:spacing w:val="10"/>
                <w:sz w:val="28"/>
                <w:szCs w:val="28"/>
                <w:lang w:bidi="ru-RU"/>
              </w:rPr>
            </w:pPr>
          </w:p>
        </w:tc>
      </w:tr>
      <w:tr w:rsidR="00B7074E" w:rsidRPr="00A322F4" w:rsidTr="00B7074E">
        <w:tc>
          <w:tcPr>
            <w:tcW w:w="4644"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4) премии за выполнение особо важных и сложных заданий</w:t>
            </w:r>
          </w:p>
        </w:tc>
        <w:tc>
          <w:tcPr>
            <w:tcW w:w="2268" w:type="dxa"/>
            <w:shd w:val="clear" w:color="auto" w:fill="auto"/>
          </w:tcPr>
          <w:p w:rsidR="00B7074E" w:rsidRPr="00A322F4" w:rsidRDefault="00B7074E" w:rsidP="00B7074E">
            <w:pPr>
              <w:widowControl w:val="0"/>
              <w:rPr>
                <w:spacing w:val="10"/>
                <w:sz w:val="28"/>
                <w:szCs w:val="28"/>
                <w:lang w:bidi="ru-RU"/>
              </w:rPr>
            </w:pPr>
          </w:p>
        </w:tc>
        <w:tc>
          <w:tcPr>
            <w:tcW w:w="1560" w:type="dxa"/>
            <w:shd w:val="clear" w:color="auto" w:fill="auto"/>
          </w:tcPr>
          <w:p w:rsidR="00B7074E" w:rsidRPr="00A322F4" w:rsidRDefault="00B7074E" w:rsidP="00B7074E">
            <w:pPr>
              <w:widowControl w:val="0"/>
              <w:rPr>
                <w:spacing w:val="10"/>
                <w:sz w:val="28"/>
                <w:szCs w:val="28"/>
                <w:lang w:bidi="ru-RU"/>
              </w:rPr>
            </w:pPr>
          </w:p>
        </w:tc>
        <w:tc>
          <w:tcPr>
            <w:tcW w:w="1442" w:type="dxa"/>
            <w:shd w:val="clear" w:color="auto" w:fill="auto"/>
          </w:tcPr>
          <w:p w:rsidR="00B7074E" w:rsidRPr="00A322F4" w:rsidRDefault="00B7074E" w:rsidP="00B7074E">
            <w:pPr>
              <w:widowControl w:val="0"/>
              <w:rPr>
                <w:spacing w:val="10"/>
                <w:sz w:val="28"/>
                <w:szCs w:val="28"/>
                <w:lang w:bidi="ru-RU"/>
              </w:rPr>
            </w:pPr>
          </w:p>
        </w:tc>
      </w:tr>
      <w:tr w:rsidR="00B7074E" w:rsidRPr="00A322F4" w:rsidTr="00B7074E">
        <w:tc>
          <w:tcPr>
            <w:tcW w:w="4644"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 xml:space="preserve">5) единовременная выплата при предоставлении ежегодного </w:t>
            </w:r>
            <w:r w:rsidRPr="00A322F4">
              <w:rPr>
                <w:spacing w:val="10"/>
                <w:sz w:val="28"/>
                <w:szCs w:val="28"/>
                <w:lang w:bidi="ru-RU"/>
              </w:rPr>
              <w:lastRenderedPageBreak/>
              <w:t>оплачиваемого отпуска и материальная помощь</w:t>
            </w:r>
          </w:p>
        </w:tc>
        <w:tc>
          <w:tcPr>
            <w:tcW w:w="2268" w:type="dxa"/>
            <w:shd w:val="clear" w:color="auto" w:fill="auto"/>
          </w:tcPr>
          <w:p w:rsidR="00B7074E" w:rsidRPr="00A322F4" w:rsidRDefault="00B7074E" w:rsidP="00B7074E">
            <w:pPr>
              <w:widowControl w:val="0"/>
              <w:rPr>
                <w:spacing w:val="10"/>
                <w:sz w:val="28"/>
                <w:szCs w:val="28"/>
                <w:lang w:bidi="ru-RU"/>
              </w:rPr>
            </w:pPr>
          </w:p>
        </w:tc>
        <w:tc>
          <w:tcPr>
            <w:tcW w:w="1560" w:type="dxa"/>
            <w:shd w:val="clear" w:color="auto" w:fill="auto"/>
          </w:tcPr>
          <w:p w:rsidR="00B7074E" w:rsidRPr="00A322F4" w:rsidRDefault="00B7074E" w:rsidP="00B7074E">
            <w:pPr>
              <w:widowControl w:val="0"/>
              <w:rPr>
                <w:spacing w:val="10"/>
                <w:sz w:val="28"/>
                <w:szCs w:val="28"/>
                <w:lang w:bidi="ru-RU"/>
              </w:rPr>
            </w:pPr>
          </w:p>
        </w:tc>
        <w:tc>
          <w:tcPr>
            <w:tcW w:w="1442" w:type="dxa"/>
            <w:shd w:val="clear" w:color="auto" w:fill="auto"/>
          </w:tcPr>
          <w:p w:rsidR="00B7074E" w:rsidRPr="00A322F4" w:rsidRDefault="00B7074E" w:rsidP="00B7074E">
            <w:pPr>
              <w:widowControl w:val="0"/>
              <w:rPr>
                <w:spacing w:val="10"/>
                <w:sz w:val="28"/>
                <w:szCs w:val="28"/>
                <w:lang w:bidi="ru-RU"/>
              </w:rPr>
            </w:pPr>
          </w:p>
        </w:tc>
      </w:tr>
      <w:tr w:rsidR="00B7074E" w:rsidRPr="00A322F4" w:rsidTr="00B7074E">
        <w:tc>
          <w:tcPr>
            <w:tcW w:w="4644"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val="en-US" w:bidi="ru-RU"/>
              </w:rPr>
              <w:lastRenderedPageBreak/>
              <w:t>6)</w:t>
            </w:r>
            <w:r w:rsidRPr="00A322F4">
              <w:rPr>
                <w:spacing w:val="10"/>
                <w:sz w:val="28"/>
                <w:szCs w:val="28"/>
                <w:lang w:bidi="ru-RU"/>
              </w:rPr>
              <w:t>. Районный коэффициент</w:t>
            </w:r>
          </w:p>
        </w:tc>
        <w:tc>
          <w:tcPr>
            <w:tcW w:w="2268"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w:t>
            </w:r>
          </w:p>
        </w:tc>
        <w:tc>
          <w:tcPr>
            <w:tcW w:w="1560" w:type="dxa"/>
            <w:shd w:val="clear" w:color="auto" w:fill="auto"/>
          </w:tcPr>
          <w:p w:rsidR="00B7074E" w:rsidRPr="00A322F4" w:rsidRDefault="00B7074E" w:rsidP="00B7074E">
            <w:pPr>
              <w:widowControl w:val="0"/>
              <w:rPr>
                <w:spacing w:val="10"/>
                <w:sz w:val="28"/>
                <w:szCs w:val="28"/>
                <w:lang w:bidi="ru-RU"/>
              </w:rPr>
            </w:pPr>
          </w:p>
        </w:tc>
        <w:tc>
          <w:tcPr>
            <w:tcW w:w="1442"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w:t>
            </w:r>
          </w:p>
        </w:tc>
      </w:tr>
      <w:tr w:rsidR="00B7074E" w:rsidRPr="00A322F4" w:rsidTr="00B7074E">
        <w:tc>
          <w:tcPr>
            <w:tcW w:w="4644"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ИТОГО:</w:t>
            </w:r>
          </w:p>
        </w:tc>
        <w:tc>
          <w:tcPr>
            <w:tcW w:w="2268" w:type="dxa"/>
            <w:shd w:val="clear" w:color="auto" w:fill="auto"/>
          </w:tcPr>
          <w:p w:rsidR="00B7074E" w:rsidRPr="00A322F4" w:rsidRDefault="00B7074E" w:rsidP="00B7074E">
            <w:pPr>
              <w:widowControl w:val="0"/>
              <w:rPr>
                <w:spacing w:val="10"/>
                <w:sz w:val="28"/>
                <w:szCs w:val="28"/>
                <w:lang w:bidi="ru-RU"/>
              </w:rPr>
            </w:pPr>
          </w:p>
        </w:tc>
        <w:tc>
          <w:tcPr>
            <w:tcW w:w="1560"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w:t>
            </w:r>
          </w:p>
        </w:tc>
        <w:tc>
          <w:tcPr>
            <w:tcW w:w="1442" w:type="dxa"/>
            <w:shd w:val="clear" w:color="auto" w:fill="auto"/>
          </w:tcPr>
          <w:p w:rsidR="00B7074E" w:rsidRPr="00A322F4" w:rsidRDefault="00B7074E" w:rsidP="00B7074E">
            <w:pPr>
              <w:widowControl w:val="0"/>
              <w:rPr>
                <w:spacing w:val="10"/>
                <w:sz w:val="28"/>
                <w:szCs w:val="28"/>
                <w:lang w:bidi="ru-RU"/>
              </w:rPr>
            </w:pPr>
          </w:p>
        </w:tc>
      </w:tr>
      <w:tr w:rsidR="00B7074E" w:rsidRPr="00A322F4" w:rsidTr="00B7074E">
        <w:tc>
          <w:tcPr>
            <w:tcW w:w="4644" w:type="dxa"/>
            <w:shd w:val="clear" w:color="auto" w:fill="auto"/>
          </w:tcPr>
          <w:p w:rsidR="00B7074E" w:rsidRPr="00A322F4" w:rsidRDefault="00B7074E" w:rsidP="00B7074E">
            <w:pPr>
              <w:widowControl w:val="0"/>
              <w:shd w:val="clear" w:color="auto" w:fill="FFFFFF"/>
              <w:rPr>
                <w:spacing w:val="10"/>
                <w:sz w:val="28"/>
                <w:szCs w:val="28"/>
                <w:lang w:bidi="ru-RU"/>
              </w:rPr>
            </w:pPr>
            <w:r w:rsidRPr="00A322F4">
              <w:rPr>
                <w:spacing w:val="10"/>
                <w:sz w:val="28"/>
                <w:szCs w:val="28"/>
                <w:lang w:bidi="ru-RU"/>
              </w:rPr>
              <w:t xml:space="preserve">2. Среднемесячное денежное содержание, учитываемое для назначения пенсии за </w:t>
            </w:r>
          </w:p>
          <w:p w:rsidR="00B7074E" w:rsidRPr="00A322F4" w:rsidRDefault="00B7074E" w:rsidP="00B7074E">
            <w:pPr>
              <w:widowControl w:val="0"/>
              <w:rPr>
                <w:spacing w:val="10"/>
                <w:sz w:val="28"/>
                <w:szCs w:val="28"/>
                <w:lang w:bidi="ru-RU"/>
              </w:rPr>
            </w:pPr>
            <w:r w:rsidRPr="00A322F4">
              <w:rPr>
                <w:spacing w:val="10"/>
                <w:sz w:val="28"/>
                <w:szCs w:val="28"/>
                <w:lang w:bidi="ru-RU"/>
              </w:rPr>
              <w:t xml:space="preserve">выслугу лет </w:t>
            </w:r>
          </w:p>
        </w:tc>
        <w:tc>
          <w:tcPr>
            <w:tcW w:w="2268"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w:t>
            </w:r>
          </w:p>
        </w:tc>
        <w:tc>
          <w:tcPr>
            <w:tcW w:w="1560" w:type="dxa"/>
            <w:shd w:val="clear" w:color="auto" w:fill="auto"/>
          </w:tcPr>
          <w:p w:rsidR="00B7074E" w:rsidRPr="00A322F4" w:rsidRDefault="00B7074E" w:rsidP="00B7074E">
            <w:pPr>
              <w:widowControl w:val="0"/>
              <w:rPr>
                <w:spacing w:val="10"/>
                <w:sz w:val="28"/>
                <w:szCs w:val="28"/>
                <w:lang w:bidi="ru-RU"/>
              </w:rPr>
            </w:pPr>
            <w:r w:rsidRPr="00A322F4">
              <w:rPr>
                <w:spacing w:val="10"/>
                <w:sz w:val="28"/>
                <w:szCs w:val="28"/>
                <w:lang w:bidi="ru-RU"/>
              </w:rPr>
              <w:t>-</w:t>
            </w:r>
          </w:p>
        </w:tc>
        <w:tc>
          <w:tcPr>
            <w:tcW w:w="1442" w:type="dxa"/>
            <w:shd w:val="clear" w:color="auto" w:fill="auto"/>
          </w:tcPr>
          <w:p w:rsidR="00B7074E" w:rsidRPr="00A322F4" w:rsidRDefault="00B7074E" w:rsidP="00B7074E">
            <w:pPr>
              <w:widowControl w:val="0"/>
              <w:rPr>
                <w:spacing w:val="10"/>
                <w:sz w:val="28"/>
                <w:szCs w:val="28"/>
                <w:lang w:bidi="ru-RU"/>
              </w:rPr>
            </w:pPr>
          </w:p>
        </w:tc>
      </w:tr>
    </w:tbl>
    <w:p w:rsidR="00B7074E" w:rsidRPr="00A322F4" w:rsidRDefault="00B7074E" w:rsidP="00B7074E">
      <w:pPr>
        <w:widowControl w:val="0"/>
        <w:rPr>
          <w:spacing w:val="10"/>
          <w:sz w:val="28"/>
          <w:szCs w:val="28"/>
          <w:lang w:bidi="ru-RU"/>
        </w:rPr>
      </w:pPr>
      <w:r w:rsidRPr="00A322F4">
        <w:rPr>
          <w:spacing w:val="10"/>
          <w:sz w:val="28"/>
          <w:szCs w:val="28"/>
          <w:lang w:bidi="ru-RU"/>
        </w:rPr>
        <w:t>Руководитель</w:t>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t>___________________________</w:t>
      </w:r>
    </w:p>
    <w:p w:rsidR="00B7074E" w:rsidRPr="00A322F4" w:rsidRDefault="00B7074E" w:rsidP="00B7074E">
      <w:pPr>
        <w:widowControl w:val="0"/>
        <w:rPr>
          <w:spacing w:val="10"/>
          <w:sz w:val="28"/>
          <w:szCs w:val="28"/>
          <w:lang w:bidi="ru-RU"/>
        </w:rPr>
      </w:pP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t>(подпись, инициалы, фамилия) Главный бухгалтер</w:t>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t>___________________________</w:t>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t xml:space="preserve">                                                                       (подпись, инициалы, фамилия)</w:t>
      </w:r>
    </w:p>
    <w:p w:rsidR="00B7074E" w:rsidRPr="00A322F4" w:rsidRDefault="00B7074E" w:rsidP="00B7074E">
      <w:pPr>
        <w:widowControl w:val="0"/>
        <w:rPr>
          <w:spacing w:val="10"/>
          <w:sz w:val="28"/>
          <w:szCs w:val="28"/>
          <w:lang w:bidi="ru-RU"/>
        </w:rPr>
      </w:pPr>
      <w:r w:rsidRPr="00A322F4">
        <w:rPr>
          <w:spacing w:val="10"/>
          <w:sz w:val="28"/>
          <w:szCs w:val="28"/>
          <w:lang w:bidi="ru-RU"/>
        </w:rPr>
        <w:tab/>
        <w:t xml:space="preserve">                                                            М.П.</w:t>
      </w:r>
    </w:p>
    <w:p w:rsidR="00B7074E" w:rsidRPr="00A322F4" w:rsidRDefault="00B7074E" w:rsidP="00B7074E">
      <w:pPr>
        <w:widowControl w:val="0"/>
        <w:spacing w:line="360" w:lineRule="auto"/>
        <w:jc w:val="both"/>
        <w:rPr>
          <w:spacing w:val="10"/>
          <w:sz w:val="28"/>
          <w:szCs w:val="28"/>
        </w:rPr>
        <w:sectPr w:rsidR="00B7074E" w:rsidRPr="00A322F4" w:rsidSect="00B7074E">
          <w:pgSz w:w="11909" w:h="16838"/>
          <w:pgMar w:top="680" w:right="567" w:bottom="737" w:left="1134" w:header="0" w:footer="6" w:gutter="0"/>
          <w:cols w:space="720"/>
          <w:noEndnote/>
          <w:docGrid w:linePitch="360"/>
        </w:sectPr>
      </w:pPr>
    </w:p>
    <w:p w:rsidR="00B7074E" w:rsidRPr="00A322F4" w:rsidRDefault="00B7074E" w:rsidP="00B7074E">
      <w:pPr>
        <w:ind w:left="4678"/>
        <w:rPr>
          <w:sz w:val="28"/>
          <w:szCs w:val="28"/>
        </w:rPr>
      </w:pPr>
      <w:r w:rsidRPr="00A322F4">
        <w:rPr>
          <w:sz w:val="28"/>
          <w:szCs w:val="28"/>
        </w:rPr>
        <w:lastRenderedPageBreak/>
        <w:t xml:space="preserve">                           ПРИЛОЖЕНИЕ № 5</w:t>
      </w:r>
    </w:p>
    <w:p w:rsidR="00B7074E" w:rsidRPr="00A322F4" w:rsidRDefault="00B7074E" w:rsidP="00B7074E">
      <w:pPr>
        <w:widowControl w:val="0"/>
        <w:ind w:left="4678"/>
        <w:rPr>
          <w:spacing w:val="10"/>
          <w:sz w:val="28"/>
          <w:szCs w:val="28"/>
        </w:rPr>
      </w:pPr>
      <w:r w:rsidRPr="00A322F4">
        <w:rPr>
          <w:spacing w:val="10"/>
          <w:sz w:val="28"/>
          <w:szCs w:val="28"/>
          <w:lang w:bidi="ru-RU"/>
        </w:rPr>
        <w:t xml:space="preserve"> </w:t>
      </w:r>
    </w:p>
    <w:p w:rsidR="00B7074E" w:rsidRPr="00A322F4" w:rsidRDefault="00B7074E" w:rsidP="00B7074E">
      <w:pPr>
        <w:widowControl w:val="0"/>
        <w:jc w:val="center"/>
        <w:rPr>
          <w:spacing w:val="10"/>
          <w:sz w:val="28"/>
          <w:szCs w:val="28"/>
          <w:lang w:bidi="ru-RU"/>
        </w:rPr>
      </w:pPr>
    </w:p>
    <w:p w:rsidR="00B7074E" w:rsidRPr="00A322F4" w:rsidRDefault="00B7074E" w:rsidP="00B7074E">
      <w:pPr>
        <w:widowControl w:val="0"/>
        <w:jc w:val="center"/>
        <w:rPr>
          <w:b/>
          <w:spacing w:val="10"/>
          <w:sz w:val="28"/>
          <w:szCs w:val="28"/>
          <w:lang w:bidi="ru-RU"/>
        </w:rPr>
      </w:pPr>
      <w:r w:rsidRPr="00A322F4">
        <w:rPr>
          <w:b/>
          <w:spacing w:val="10"/>
          <w:sz w:val="28"/>
          <w:szCs w:val="28"/>
          <w:lang w:bidi="ru-RU"/>
        </w:rPr>
        <w:t>СПРАВКА</w:t>
      </w:r>
    </w:p>
    <w:p w:rsidR="00B7074E" w:rsidRPr="00A322F4" w:rsidRDefault="00B7074E" w:rsidP="00B7074E">
      <w:pPr>
        <w:widowControl w:val="0"/>
        <w:jc w:val="center"/>
        <w:rPr>
          <w:b/>
          <w:spacing w:val="10"/>
          <w:sz w:val="28"/>
          <w:szCs w:val="28"/>
          <w:lang w:bidi="ru-RU"/>
        </w:rPr>
      </w:pPr>
    </w:p>
    <w:p w:rsidR="00B7074E" w:rsidRPr="00A322F4" w:rsidRDefault="00B7074E" w:rsidP="00B7074E">
      <w:pPr>
        <w:widowControl w:val="0"/>
        <w:jc w:val="center"/>
        <w:rPr>
          <w:spacing w:val="10"/>
          <w:sz w:val="28"/>
          <w:szCs w:val="28"/>
        </w:rPr>
      </w:pPr>
      <w:r w:rsidRPr="00A322F4">
        <w:rPr>
          <w:spacing w:val="10"/>
          <w:sz w:val="28"/>
          <w:szCs w:val="28"/>
        </w:rPr>
        <w:t>__________________________________________________________________</w:t>
      </w:r>
    </w:p>
    <w:p w:rsidR="00B7074E" w:rsidRPr="00A322F4" w:rsidRDefault="00DF5D97" w:rsidP="00DF5D97">
      <w:pPr>
        <w:widowControl w:val="0"/>
        <w:jc w:val="both"/>
        <w:rPr>
          <w:spacing w:val="10"/>
          <w:sz w:val="28"/>
          <w:szCs w:val="28"/>
          <w:lang w:bidi="ru-RU"/>
        </w:rPr>
      </w:pPr>
      <w:r>
        <w:rPr>
          <w:bCs/>
          <w:sz w:val="28"/>
          <w:szCs w:val="28"/>
          <w:lang w:bidi="ru-RU"/>
        </w:rPr>
        <w:t xml:space="preserve">               </w:t>
      </w:r>
      <w:r w:rsidR="00B7074E" w:rsidRPr="00A322F4">
        <w:rPr>
          <w:bCs/>
          <w:sz w:val="28"/>
          <w:szCs w:val="28"/>
          <w:lang w:bidi="ru-RU"/>
        </w:rPr>
        <w:t>(наименование органа, осуществляющего пенсионное обеспечение)</w:t>
      </w:r>
    </w:p>
    <w:p w:rsidR="00B7074E" w:rsidRPr="00A322F4" w:rsidRDefault="00B7074E" w:rsidP="00B7074E">
      <w:pPr>
        <w:widowControl w:val="0"/>
        <w:jc w:val="both"/>
        <w:rPr>
          <w:spacing w:val="10"/>
          <w:sz w:val="28"/>
          <w:szCs w:val="28"/>
        </w:rPr>
      </w:pPr>
      <w:r w:rsidRPr="00A322F4">
        <w:rPr>
          <w:spacing w:val="10"/>
          <w:sz w:val="28"/>
          <w:szCs w:val="28"/>
          <w:lang w:bidi="ru-RU"/>
        </w:rPr>
        <w:t>Дана</w:t>
      </w:r>
    </w:p>
    <w:p w:rsidR="00B7074E" w:rsidRPr="00A322F4" w:rsidRDefault="00B7074E" w:rsidP="00B7074E">
      <w:pPr>
        <w:rPr>
          <w:b/>
          <w:bCs/>
          <w:sz w:val="28"/>
          <w:szCs w:val="28"/>
        </w:rPr>
      </w:pPr>
      <w:r w:rsidRPr="00A322F4">
        <w:rPr>
          <w:sz w:val="28"/>
          <w:szCs w:val="28"/>
          <w:lang w:bidi="ru-RU"/>
        </w:rPr>
        <w:t>______________________________________________________________________</w:t>
      </w:r>
    </w:p>
    <w:p w:rsidR="00B7074E" w:rsidRPr="00A322F4" w:rsidRDefault="00B7074E" w:rsidP="00B7074E">
      <w:pPr>
        <w:widowControl w:val="0"/>
        <w:ind w:left="2832" w:firstLine="708"/>
        <w:jc w:val="both"/>
        <w:rPr>
          <w:bCs/>
          <w:sz w:val="28"/>
          <w:szCs w:val="28"/>
        </w:rPr>
      </w:pPr>
      <w:r w:rsidRPr="00A322F4">
        <w:rPr>
          <w:bCs/>
          <w:sz w:val="28"/>
          <w:szCs w:val="28"/>
          <w:lang w:bidi="ru-RU"/>
        </w:rPr>
        <w:t>(фамилия, имя, отчество)</w:t>
      </w:r>
    </w:p>
    <w:p w:rsidR="00B7074E" w:rsidRPr="00A322F4" w:rsidRDefault="00B7074E" w:rsidP="00B7074E">
      <w:pPr>
        <w:widowControl w:val="0"/>
        <w:tabs>
          <w:tab w:val="left" w:leader="underscore" w:pos="4244"/>
          <w:tab w:val="left" w:leader="underscore" w:pos="4367"/>
          <w:tab w:val="left" w:leader="underscore" w:pos="8478"/>
        </w:tabs>
        <w:jc w:val="both"/>
        <w:rPr>
          <w:spacing w:val="10"/>
          <w:sz w:val="28"/>
          <w:szCs w:val="28"/>
          <w:lang w:bidi="ru-RU"/>
        </w:rPr>
      </w:pPr>
      <w:r w:rsidRPr="00A322F4">
        <w:rPr>
          <w:spacing w:val="10"/>
          <w:sz w:val="28"/>
          <w:szCs w:val="28"/>
          <w:lang w:bidi="ru-RU"/>
        </w:rPr>
        <w:t>дата рождения _____________, страховое свидетельство № ______________, адрес места жительства _____________________________________________</w:t>
      </w:r>
    </w:p>
    <w:p w:rsidR="00B7074E" w:rsidRPr="00A322F4" w:rsidRDefault="00B7074E" w:rsidP="00B7074E">
      <w:pPr>
        <w:widowControl w:val="0"/>
        <w:tabs>
          <w:tab w:val="left" w:leader="underscore" w:pos="4244"/>
          <w:tab w:val="left" w:leader="underscore" w:pos="4367"/>
          <w:tab w:val="left" w:leader="underscore" w:pos="8478"/>
        </w:tabs>
        <w:jc w:val="both"/>
        <w:rPr>
          <w:spacing w:val="10"/>
          <w:sz w:val="28"/>
          <w:szCs w:val="28"/>
          <w:lang w:bidi="ru-RU"/>
        </w:rPr>
      </w:pPr>
      <w:r w:rsidRPr="00A322F4">
        <w:rPr>
          <w:spacing w:val="10"/>
          <w:sz w:val="28"/>
          <w:szCs w:val="28"/>
          <w:lang w:bidi="ru-RU"/>
        </w:rPr>
        <w:t>в том, что в соответствии с Федеральным законом «О страховых пенсиях» /Законом Российской Федерации «О занятости населения в Российской Федерации» назначена страховая пенсия по ____________________________</w:t>
      </w:r>
    </w:p>
    <w:p w:rsidR="00B7074E" w:rsidRPr="00A322F4" w:rsidRDefault="00B7074E" w:rsidP="00B7074E">
      <w:pPr>
        <w:widowControl w:val="0"/>
        <w:ind w:left="5664" w:firstLine="708"/>
        <w:jc w:val="both"/>
        <w:rPr>
          <w:bCs/>
          <w:sz w:val="28"/>
          <w:szCs w:val="28"/>
        </w:rPr>
      </w:pPr>
      <w:r w:rsidRPr="00A322F4">
        <w:rPr>
          <w:bCs/>
          <w:sz w:val="28"/>
          <w:szCs w:val="28"/>
          <w:lang w:bidi="ru-RU"/>
        </w:rPr>
        <w:t>(вид пенсии)</w:t>
      </w:r>
    </w:p>
    <w:p w:rsidR="00B7074E" w:rsidRPr="00A322F4" w:rsidRDefault="00B7074E" w:rsidP="00B7074E">
      <w:pPr>
        <w:widowControl w:val="0"/>
        <w:tabs>
          <w:tab w:val="right" w:leader="underscore" w:pos="2694"/>
          <w:tab w:val="left" w:leader="underscore" w:pos="4882"/>
        </w:tabs>
        <w:jc w:val="both"/>
        <w:rPr>
          <w:rFonts w:eastAsia="Corbel"/>
          <w:sz w:val="28"/>
          <w:szCs w:val="28"/>
          <w:lang w:bidi="ru-RU"/>
        </w:rPr>
      </w:pPr>
      <w:r w:rsidRPr="00A322F4">
        <w:rPr>
          <w:rFonts w:eastAsia="Corbel"/>
          <w:sz w:val="28"/>
          <w:szCs w:val="28"/>
          <w:lang w:bidi="ru-RU"/>
        </w:rPr>
        <w:t>с ____________________ по_______________</w:t>
      </w:r>
    </w:p>
    <w:p w:rsidR="00B7074E" w:rsidRPr="00A322F4" w:rsidRDefault="00B7074E" w:rsidP="00B7074E">
      <w:pPr>
        <w:widowControl w:val="0"/>
        <w:tabs>
          <w:tab w:val="right" w:leader="underscore" w:pos="2694"/>
          <w:tab w:val="left" w:leader="underscore" w:pos="4882"/>
        </w:tabs>
        <w:jc w:val="both"/>
        <w:rPr>
          <w:rFonts w:eastAsia="Corbel"/>
          <w:sz w:val="28"/>
          <w:szCs w:val="28"/>
          <w:lang w:bidi="ru-RU"/>
        </w:rPr>
      </w:pPr>
      <w:r w:rsidRPr="00A322F4">
        <w:rPr>
          <w:rFonts w:eastAsia="Corbel"/>
          <w:sz w:val="28"/>
          <w:szCs w:val="28"/>
          <w:lang w:bidi="ru-RU"/>
        </w:rPr>
        <w:t xml:space="preserve"> (дата назначения пенсии и срок)</w:t>
      </w:r>
    </w:p>
    <w:p w:rsidR="00B7074E" w:rsidRPr="00A322F4" w:rsidRDefault="00B7074E" w:rsidP="00B7074E">
      <w:pPr>
        <w:widowControl w:val="0"/>
        <w:tabs>
          <w:tab w:val="right" w:leader="underscore" w:pos="2694"/>
          <w:tab w:val="left" w:leader="underscore" w:pos="4882"/>
        </w:tabs>
        <w:jc w:val="both"/>
        <w:rPr>
          <w:rFonts w:eastAsia="Corbel"/>
          <w:sz w:val="28"/>
          <w:szCs w:val="28"/>
          <w:lang w:bidi="ru-RU"/>
        </w:rPr>
      </w:pPr>
      <w:r w:rsidRPr="00A322F4">
        <w:rPr>
          <w:rFonts w:eastAsia="Corbel"/>
          <w:sz w:val="28"/>
          <w:szCs w:val="28"/>
          <w:lang w:bidi="ru-RU"/>
        </w:rPr>
        <w:t xml:space="preserve">По состоянию на ___________________ размер выплачиваемой страховой пенсии </w:t>
      </w:r>
    </w:p>
    <w:p w:rsidR="00B7074E" w:rsidRPr="00A322F4" w:rsidRDefault="00B7074E" w:rsidP="00B7074E">
      <w:pPr>
        <w:widowControl w:val="0"/>
        <w:tabs>
          <w:tab w:val="right" w:leader="underscore" w:pos="2694"/>
          <w:tab w:val="left" w:leader="underscore" w:pos="4882"/>
        </w:tabs>
        <w:jc w:val="both"/>
        <w:rPr>
          <w:rFonts w:eastAsia="Corbel"/>
          <w:sz w:val="28"/>
          <w:szCs w:val="28"/>
          <w:lang w:bidi="ru-RU"/>
        </w:rPr>
      </w:pPr>
      <w:r w:rsidRPr="00A322F4">
        <w:rPr>
          <w:rFonts w:eastAsia="Corbel"/>
          <w:sz w:val="28"/>
          <w:szCs w:val="28"/>
          <w:lang w:bidi="ru-RU"/>
        </w:rPr>
        <w:t xml:space="preserve">                                               (дата)</w:t>
      </w:r>
    </w:p>
    <w:p w:rsidR="00B7074E" w:rsidRPr="00A322F4" w:rsidRDefault="00B7074E" w:rsidP="00B7074E">
      <w:pPr>
        <w:widowControl w:val="0"/>
        <w:tabs>
          <w:tab w:val="right" w:leader="underscore" w:pos="2694"/>
          <w:tab w:val="left" w:leader="underscore" w:pos="4882"/>
        </w:tabs>
        <w:jc w:val="both"/>
        <w:rPr>
          <w:rFonts w:eastAsia="Corbel"/>
          <w:sz w:val="28"/>
          <w:szCs w:val="28"/>
        </w:rPr>
      </w:pPr>
      <w:r w:rsidRPr="00A322F4">
        <w:rPr>
          <w:rFonts w:eastAsia="Corbel"/>
          <w:sz w:val="28"/>
          <w:szCs w:val="28"/>
        </w:rPr>
        <w:t>по старости (инвалидности) составляет _______________руб.____коп., фиксированная выплата к страховой пенсии по старости (инвалидности) ______________руб.______коп., повышенная фиксированная выплата к страховой пенсии по старости (инвалидности) _____________руб._____коп., сумма, полагающаяся в связи с валоризацией пенсионных прав, ___________руб. ______коп.</w:t>
      </w:r>
    </w:p>
    <w:p w:rsidR="00B7074E" w:rsidRPr="00A322F4" w:rsidRDefault="00B7074E" w:rsidP="00B7074E">
      <w:pPr>
        <w:widowControl w:val="0"/>
        <w:jc w:val="both"/>
        <w:rPr>
          <w:spacing w:val="10"/>
          <w:sz w:val="28"/>
          <w:szCs w:val="28"/>
          <w:lang w:bidi="ru-RU"/>
        </w:rPr>
      </w:pPr>
    </w:p>
    <w:p w:rsidR="00B7074E" w:rsidRPr="00A322F4" w:rsidRDefault="00B7074E" w:rsidP="00B7074E">
      <w:pPr>
        <w:widowControl w:val="0"/>
        <w:jc w:val="both"/>
        <w:rPr>
          <w:spacing w:val="10"/>
          <w:sz w:val="28"/>
          <w:szCs w:val="28"/>
          <w:lang w:bidi="ru-RU"/>
        </w:rPr>
      </w:pPr>
      <w:r w:rsidRPr="00A322F4">
        <w:rPr>
          <w:spacing w:val="10"/>
          <w:sz w:val="28"/>
          <w:szCs w:val="28"/>
          <w:lang w:bidi="ru-RU"/>
        </w:rPr>
        <w:t>Основание: пенсионное дело №____________________</w:t>
      </w:r>
    </w:p>
    <w:p w:rsidR="00B7074E" w:rsidRPr="00A322F4" w:rsidRDefault="00B7074E" w:rsidP="00B7074E">
      <w:pPr>
        <w:widowControl w:val="0"/>
        <w:jc w:val="both"/>
        <w:rPr>
          <w:spacing w:val="10"/>
          <w:sz w:val="28"/>
          <w:szCs w:val="28"/>
          <w:lang w:bidi="ru-RU"/>
        </w:rPr>
      </w:pPr>
    </w:p>
    <w:p w:rsidR="00B7074E" w:rsidRPr="00A322F4" w:rsidRDefault="00B7074E" w:rsidP="00B7074E">
      <w:pPr>
        <w:widowControl w:val="0"/>
        <w:jc w:val="both"/>
        <w:rPr>
          <w:spacing w:val="10"/>
          <w:sz w:val="28"/>
          <w:szCs w:val="28"/>
          <w:lang w:bidi="ru-RU"/>
        </w:rPr>
      </w:pPr>
    </w:p>
    <w:p w:rsidR="00B7074E" w:rsidRPr="00A322F4" w:rsidRDefault="00B7074E" w:rsidP="00B7074E">
      <w:pPr>
        <w:widowControl w:val="0"/>
        <w:jc w:val="both"/>
        <w:rPr>
          <w:spacing w:val="10"/>
          <w:sz w:val="28"/>
          <w:szCs w:val="28"/>
        </w:rPr>
      </w:pPr>
      <w:r w:rsidRPr="00A322F4">
        <w:rPr>
          <w:spacing w:val="10"/>
          <w:sz w:val="28"/>
          <w:szCs w:val="28"/>
          <w:lang w:bidi="ru-RU"/>
        </w:rPr>
        <w:t>Руководитель</w:t>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r>
      <w:r w:rsidRPr="00A322F4">
        <w:rPr>
          <w:spacing w:val="10"/>
          <w:sz w:val="28"/>
          <w:szCs w:val="28"/>
          <w:lang w:bidi="ru-RU"/>
        </w:rPr>
        <w:tab/>
        <w:t>_______________________</w:t>
      </w:r>
    </w:p>
    <w:p w:rsidR="00B7074E" w:rsidRPr="00A322F4" w:rsidRDefault="00B7074E" w:rsidP="00B7074E">
      <w:pPr>
        <w:widowControl w:val="0"/>
        <w:ind w:left="6372"/>
        <w:jc w:val="both"/>
        <w:rPr>
          <w:bCs/>
          <w:sz w:val="28"/>
          <w:szCs w:val="28"/>
        </w:rPr>
      </w:pPr>
      <w:r w:rsidRPr="00A322F4">
        <w:rPr>
          <w:bCs/>
          <w:sz w:val="28"/>
          <w:szCs w:val="28"/>
          <w:lang w:bidi="ru-RU"/>
        </w:rPr>
        <w:t xml:space="preserve"> (подпись, инициалы, фамилия)</w:t>
      </w:r>
    </w:p>
    <w:p w:rsidR="00B7074E" w:rsidRPr="00A322F4" w:rsidRDefault="00B7074E" w:rsidP="00B7074E">
      <w:pPr>
        <w:widowControl w:val="0"/>
        <w:jc w:val="both"/>
        <w:rPr>
          <w:spacing w:val="10"/>
          <w:sz w:val="28"/>
          <w:szCs w:val="28"/>
          <w:lang w:bidi="ru-RU"/>
        </w:rPr>
      </w:pPr>
      <w:r w:rsidRPr="00A322F4">
        <w:rPr>
          <w:spacing w:val="10"/>
          <w:sz w:val="28"/>
          <w:szCs w:val="28"/>
          <w:lang w:bidi="ru-RU"/>
        </w:rPr>
        <w:t xml:space="preserve">                                                                 М.П.</w:t>
      </w:r>
    </w:p>
    <w:p w:rsidR="00B7074E" w:rsidRPr="00A322F4" w:rsidRDefault="00B7074E" w:rsidP="00B7074E">
      <w:pPr>
        <w:widowControl w:val="0"/>
        <w:ind w:left="5664" w:firstLine="708"/>
        <w:jc w:val="both"/>
        <w:rPr>
          <w:spacing w:val="10"/>
          <w:sz w:val="28"/>
          <w:szCs w:val="28"/>
          <w:lang w:bidi="ru-RU"/>
        </w:rPr>
      </w:pPr>
    </w:p>
    <w:p w:rsidR="00B7074E" w:rsidRPr="00A322F4" w:rsidRDefault="00B7074E" w:rsidP="00B7074E">
      <w:pPr>
        <w:widowControl w:val="0"/>
        <w:ind w:left="5664" w:firstLine="708"/>
        <w:jc w:val="both"/>
        <w:rPr>
          <w:spacing w:val="10"/>
          <w:sz w:val="28"/>
          <w:szCs w:val="28"/>
        </w:rPr>
        <w:sectPr w:rsidR="00B7074E" w:rsidRPr="00A322F4" w:rsidSect="00B7074E">
          <w:pgSz w:w="11909" w:h="16838"/>
          <w:pgMar w:top="1134" w:right="567" w:bottom="1134" w:left="1418" w:header="0" w:footer="6" w:gutter="0"/>
          <w:cols w:space="720"/>
          <w:noEndnote/>
          <w:docGrid w:linePitch="360"/>
        </w:sectPr>
      </w:pPr>
    </w:p>
    <w:p w:rsidR="00B7074E" w:rsidRPr="00A322F4" w:rsidRDefault="00B7074E" w:rsidP="00B7074E">
      <w:pPr>
        <w:ind w:left="4678"/>
        <w:rPr>
          <w:sz w:val="28"/>
          <w:szCs w:val="28"/>
        </w:rPr>
      </w:pPr>
      <w:r w:rsidRPr="00A322F4">
        <w:rPr>
          <w:sz w:val="28"/>
          <w:szCs w:val="28"/>
        </w:rPr>
        <w:lastRenderedPageBreak/>
        <w:t xml:space="preserve">                               ПРИЛОЖЕНИЕ № 6</w:t>
      </w:r>
    </w:p>
    <w:p w:rsidR="00B7074E" w:rsidRPr="00A322F4" w:rsidRDefault="00B7074E" w:rsidP="00B7074E">
      <w:pPr>
        <w:widowControl w:val="0"/>
        <w:ind w:left="4678"/>
        <w:rPr>
          <w:spacing w:val="10"/>
          <w:sz w:val="28"/>
          <w:szCs w:val="28"/>
        </w:rPr>
      </w:pPr>
      <w:r w:rsidRPr="00A322F4">
        <w:rPr>
          <w:spacing w:val="10"/>
          <w:sz w:val="28"/>
          <w:szCs w:val="28"/>
          <w:lang w:bidi="ru-RU"/>
        </w:rPr>
        <w:t xml:space="preserve"> </w:t>
      </w:r>
    </w:p>
    <w:p w:rsidR="00B7074E" w:rsidRPr="00A322F4" w:rsidRDefault="00B7074E" w:rsidP="00B7074E">
      <w:pPr>
        <w:widowControl w:val="0"/>
        <w:jc w:val="center"/>
        <w:rPr>
          <w:spacing w:val="10"/>
          <w:sz w:val="28"/>
          <w:szCs w:val="28"/>
          <w:lang w:bidi="ru-RU"/>
        </w:rPr>
      </w:pPr>
    </w:p>
    <w:p w:rsidR="00B7074E" w:rsidRPr="00A322F4" w:rsidRDefault="00B7074E" w:rsidP="00B7074E">
      <w:pPr>
        <w:widowControl w:val="0"/>
        <w:jc w:val="center"/>
        <w:rPr>
          <w:b/>
          <w:bCs/>
          <w:sz w:val="28"/>
          <w:szCs w:val="28"/>
          <w:lang w:bidi="ru-RU"/>
        </w:rPr>
      </w:pPr>
      <w:r w:rsidRPr="00A322F4">
        <w:rPr>
          <w:b/>
          <w:bCs/>
          <w:sz w:val="28"/>
          <w:szCs w:val="28"/>
          <w:lang w:bidi="ru-RU"/>
        </w:rPr>
        <w:t>УВЕДОМЛЕНИЕ</w:t>
      </w:r>
    </w:p>
    <w:p w:rsidR="00B7074E" w:rsidRPr="00A322F4" w:rsidRDefault="00B7074E" w:rsidP="00B7074E">
      <w:pPr>
        <w:widowControl w:val="0"/>
        <w:jc w:val="center"/>
        <w:rPr>
          <w:b/>
          <w:bCs/>
          <w:sz w:val="28"/>
          <w:szCs w:val="28"/>
        </w:rPr>
      </w:pPr>
    </w:p>
    <w:p w:rsidR="00B7074E" w:rsidRPr="00A322F4" w:rsidRDefault="00B7074E" w:rsidP="00B7074E">
      <w:pPr>
        <w:widowControl w:val="0"/>
        <w:tabs>
          <w:tab w:val="left" w:leader="underscore" w:pos="5702"/>
        </w:tabs>
        <w:jc w:val="center"/>
        <w:rPr>
          <w:sz w:val="28"/>
          <w:szCs w:val="28"/>
          <w:lang w:bidi="ru-RU"/>
        </w:rPr>
      </w:pPr>
      <w:r w:rsidRPr="00A322F4">
        <w:rPr>
          <w:sz w:val="28"/>
          <w:szCs w:val="28"/>
          <w:lang w:bidi="ru-RU"/>
        </w:rPr>
        <w:t>Уважаемый (ая) _______________________</w:t>
      </w:r>
    </w:p>
    <w:p w:rsidR="00B7074E" w:rsidRPr="00A322F4" w:rsidRDefault="00B7074E" w:rsidP="00B7074E">
      <w:pPr>
        <w:widowControl w:val="0"/>
        <w:tabs>
          <w:tab w:val="left" w:leader="underscore" w:pos="5702"/>
        </w:tabs>
        <w:ind w:firstLine="709"/>
        <w:jc w:val="center"/>
        <w:rPr>
          <w:sz w:val="28"/>
          <w:szCs w:val="28"/>
        </w:rPr>
      </w:pPr>
    </w:p>
    <w:p w:rsidR="00B7074E" w:rsidRPr="00A322F4" w:rsidRDefault="00B7074E" w:rsidP="00B7074E">
      <w:pPr>
        <w:widowControl w:val="0"/>
        <w:shd w:val="clear" w:color="auto" w:fill="FFFFFF"/>
        <w:ind w:firstLine="709"/>
        <w:jc w:val="both"/>
        <w:rPr>
          <w:sz w:val="28"/>
          <w:szCs w:val="28"/>
          <w:lang w:bidi="ru-RU"/>
        </w:rPr>
      </w:pPr>
      <w:r w:rsidRPr="00A322F4">
        <w:rPr>
          <w:sz w:val="28"/>
          <w:szCs w:val="28"/>
          <w:lang w:bidi="ru-RU"/>
        </w:rPr>
        <w:t>Администрация Шайдуровского сельсовета Сузунского района   Новосибирской области сообщает, что в соответствии с распоряжением Главы Шайдуровского сельсовета Сузунского района   Новосибирской области от «____»_______201_ г. № ______ Вам установлена ежемесячная доплата выборным должностным лицам/пенсия за выслугу лет к страховой пенсии по старости (инвалидности) ежемесячно с «__» _________ 201__ г. в размере _____________________рублей ___ копеек (включая районный коэффициент).</w:t>
      </w:r>
    </w:p>
    <w:p w:rsidR="00B7074E" w:rsidRPr="00A322F4" w:rsidRDefault="00B7074E" w:rsidP="00B7074E">
      <w:pPr>
        <w:widowControl w:val="0"/>
        <w:shd w:val="clear" w:color="auto" w:fill="FFFFFF"/>
        <w:ind w:firstLine="709"/>
        <w:jc w:val="both"/>
        <w:rPr>
          <w:sz w:val="28"/>
          <w:szCs w:val="28"/>
          <w:lang w:bidi="ru-RU"/>
        </w:rPr>
      </w:pPr>
      <w:r w:rsidRPr="00A322F4">
        <w:rPr>
          <w:sz w:val="28"/>
          <w:szCs w:val="28"/>
          <w:lang w:bidi="ru-RU"/>
        </w:rPr>
        <w:t>При изменении размера страховой пенсии по старости (инвалидности) или месячного содержания (вознаграждения)/ среднемесячного денежного содержания по соответствующей должности размер ежемесячной доплаты/ пенсии за выслугу лет будет изменяться.</w:t>
      </w:r>
    </w:p>
    <w:p w:rsidR="00B7074E" w:rsidRPr="00A322F4" w:rsidRDefault="00B7074E" w:rsidP="00B7074E">
      <w:pPr>
        <w:widowControl w:val="0"/>
        <w:shd w:val="clear" w:color="auto" w:fill="FFFFFF"/>
        <w:ind w:firstLine="709"/>
        <w:jc w:val="both"/>
        <w:rPr>
          <w:sz w:val="28"/>
          <w:szCs w:val="28"/>
          <w:lang w:bidi="ru-RU"/>
        </w:rPr>
      </w:pPr>
      <w:r w:rsidRPr="00A322F4">
        <w:rPr>
          <w:sz w:val="28"/>
          <w:szCs w:val="28"/>
          <w:lang w:bidi="ru-RU"/>
        </w:rPr>
        <w:t xml:space="preserve">Об изменении размера страховой пенсии по старости (инвалидности), при последующем 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 смене гражданства, </w:t>
      </w:r>
      <w:r w:rsidRPr="00A322F4">
        <w:rPr>
          <w:sz w:val="28"/>
          <w:szCs w:val="28"/>
        </w:rPr>
        <w:t>а также при изменении места проживания</w:t>
      </w:r>
      <w:r w:rsidRPr="00A322F4">
        <w:rPr>
          <w:sz w:val="28"/>
          <w:szCs w:val="28"/>
          <w:lang w:bidi="ru-RU"/>
        </w:rPr>
        <w:t>, прошу Вас в 5-дневный срок сообщать по адресу 632425, Новосибирская область  Сузунский район, с.Шайдурово, ул. Выглазова,83 администрация Шайдуровского сельсовета Сузунского района   Новосибирской области.</w:t>
      </w:r>
    </w:p>
    <w:p w:rsidR="00B7074E" w:rsidRPr="00A322F4" w:rsidRDefault="00B7074E" w:rsidP="00B7074E">
      <w:pPr>
        <w:widowControl w:val="0"/>
        <w:shd w:val="clear" w:color="auto" w:fill="FFFFFF"/>
        <w:jc w:val="both"/>
        <w:rPr>
          <w:sz w:val="28"/>
          <w:szCs w:val="28"/>
          <w:lang w:bidi="ru-RU"/>
        </w:rPr>
      </w:pPr>
    </w:p>
    <w:p w:rsidR="00B7074E" w:rsidRPr="00A322F4" w:rsidRDefault="00B7074E" w:rsidP="00B7074E">
      <w:pPr>
        <w:widowControl w:val="0"/>
        <w:shd w:val="clear" w:color="auto" w:fill="FFFFFF"/>
        <w:jc w:val="both"/>
        <w:rPr>
          <w:sz w:val="28"/>
          <w:szCs w:val="28"/>
          <w:lang w:bidi="ru-RU"/>
        </w:rPr>
      </w:pPr>
    </w:p>
    <w:p w:rsidR="00B7074E" w:rsidRPr="00A322F4" w:rsidRDefault="00B7074E" w:rsidP="00B7074E">
      <w:pPr>
        <w:widowControl w:val="0"/>
        <w:jc w:val="both"/>
        <w:rPr>
          <w:bCs/>
          <w:sz w:val="28"/>
          <w:szCs w:val="28"/>
          <w:lang w:bidi="ru-RU"/>
        </w:rPr>
      </w:pPr>
      <w:r w:rsidRPr="00A322F4">
        <w:rPr>
          <w:bCs/>
          <w:sz w:val="28"/>
          <w:szCs w:val="28"/>
          <w:lang w:bidi="ru-RU"/>
        </w:rPr>
        <w:t>Руководитель</w:t>
      </w:r>
      <w:r w:rsidRPr="00A322F4">
        <w:rPr>
          <w:bCs/>
          <w:sz w:val="28"/>
          <w:szCs w:val="28"/>
          <w:lang w:bidi="ru-RU"/>
        </w:rPr>
        <w:tab/>
      </w:r>
      <w:r w:rsidRPr="00A322F4">
        <w:rPr>
          <w:bCs/>
          <w:sz w:val="28"/>
          <w:szCs w:val="28"/>
          <w:lang w:bidi="ru-RU"/>
        </w:rPr>
        <w:tab/>
      </w:r>
      <w:r w:rsidRPr="00A322F4">
        <w:rPr>
          <w:bCs/>
          <w:sz w:val="28"/>
          <w:szCs w:val="28"/>
          <w:lang w:bidi="ru-RU"/>
        </w:rPr>
        <w:tab/>
      </w:r>
      <w:r w:rsidRPr="00A322F4">
        <w:rPr>
          <w:bCs/>
          <w:sz w:val="28"/>
          <w:szCs w:val="28"/>
          <w:lang w:bidi="ru-RU"/>
        </w:rPr>
        <w:tab/>
        <w:t xml:space="preserve">                                   ________________________</w:t>
      </w:r>
    </w:p>
    <w:p w:rsidR="00B7074E" w:rsidRPr="00A322F4" w:rsidRDefault="00B7074E" w:rsidP="00B7074E">
      <w:pPr>
        <w:widowControl w:val="0"/>
        <w:ind w:left="6372"/>
        <w:jc w:val="both"/>
        <w:rPr>
          <w:bCs/>
          <w:sz w:val="28"/>
          <w:szCs w:val="28"/>
        </w:rPr>
      </w:pPr>
      <w:r w:rsidRPr="00A322F4">
        <w:rPr>
          <w:bCs/>
          <w:sz w:val="28"/>
          <w:szCs w:val="28"/>
          <w:lang w:bidi="ru-RU"/>
        </w:rPr>
        <w:t xml:space="preserve">   (подпись, инициалы, фамилия)</w:t>
      </w:r>
    </w:p>
    <w:p w:rsidR="00B7074E" w:rsidRPr="00A322F4" w:rsidRDefault="00B7074E" w:rsidP="00DF5D97">
      <w:pPr>
        <w:widowControl w:val="0"/>
        <w:jc w:val="both"/>
        <w:rPr>
          <w:spacing w:val="10"/>
          <w:sz w:val="28"/>
          <w:szCs w:val="28"/>
          <w:lang w:bidi="ru-RU"/>
        </w:rPr>
      </w:pPr>
      <w:r w:rsidRPr="00A322F4">
        <w:rPr>
          <w:spacing w:val="10"/>
          <w:sz w:val="28"/>
          <w:szCs w:val="28"/>
          <w:lang w:bidi="ru-RU"/>
        </w:rPr>
        <w:t>М.П.</w:t>
      </w:r>
      <w:bookmarkStart w:id="2" w:name="_GoBack"/>
      <w:bookmarkEnd w:id="2"/>
    </w:p>
    <w:p w:rsidR="00B7074E" w:rsidRPr="00A322F4" w:rsidRDefault="00B7074E" w:rsidP="00B7074E">
      <w:pPr>
        <w:rPr>
          <w:sz w:val="28"/>
          <w:szCs w:val="28"/>
        </w:rPr>
      </w:pPr>
    </w:p>
    <w:p w:rsidR="00B7074E" w:rsidRPr="00A322F4" w:rsidRDefault="00B7074E" w:rsidP="00B7074E">
      <w:pPr>
        <w:widowControl w:val="0"/>
        <w:tabs>
          <w:tab w:val="left" w:pos="900"/>
        </w:tabs>
        <w:ind w:firstLine="709"/>
        <w:jc w:val="both"/>
        <w:rPr>
          <w:sz w:val="28"/>
          <w:szCs w:val="28"/>
          <w:lang w:bidi="ru-RU"/>
        </w:rPr>
      </w:pPr>
    </w:p>
    <w:p w:rsidR="00B7074E" w:rsidRPr="00A322F4" w:rsidRDefault="00B7074E" w:rsidP="00B7074E">
      <w:pPr>
        <w:widowControl w:val="0"/>
        <w:tabs>
          <w:tab w:val="left" w:pos="900"/>
        </w:tabs>
        <w:jc w:val="center"/>
        <w:rPr>
          <w:sz w:val="28"/>
          <w:szCs w:val="28"/>
          <w:lang w:bidi="ru-RU"/>
        </w:rPr>
      </w:pPr>
      <w:r w:rsidRPr="00A322F4">
        <w:rPr>
          <w:sz w:val="28"/>
          <w:szCs w:val="28"/>
          <w:lang w:bidi="ru-RU"/>
        </w:rPr>
        <w:t xml:space="preserve"> </w:t>
      </w:r>
    </w:p>
    <w:p w:rsidR="006675A6" w:rsidRDefault="006675A6" w:rsidP="00DA3D9F">
      <w:pPr>
        <w:jc w:val="right"/>
        <w:rPr>
          <w:sz w:val="28"/>
          <w:szCs w:val="28"/>
        </w:rPr>
      </w:pPr>
    </w:p>
    <w:p w:rsidR="006675A6" w:rsidRDefault="006675A6" w:rsidP="00DA3D9F">
      <w:pPr>
        <w:jc w:val="right"/>
        <w:rPr>
          <w:sz w:val="28"/>
          <w:szCs w:val="28"/>
        </w:rPr>
      </w:pPr>
    </w:p>
    <w:p w:rsidR="006675A6" w:rsidRDefault="006675A6" w:rsidP="00DA3D9F">
      <w:pPr>
        <w:jc w:val="right"/>
        <w:rPr>
          <w:sz w:val="28"/>
          <w:szCs w:val="28"/>
        </w:rPr>
      </w:pPr>
    </w:p>
    <w:p w:rsidR="00B7074E" w:rsidRDefault="00B7074E" w:rsidP="00DA3D9F">
      <w:pPr>
        <w:jc w:val="right"/>
        <w:rPr>
          <w:sz w:val="28"/>
          <w:szCs w:val="28"/>
        </w:rPr>
      </w:pPr>
    </w:p>
    <w:p w:rsidR="00B7074E" w:rsidRDefault="00B7074E" w:rsidP="00B7074E">
      <w:pPr>
        <w:jc w:val="center"/>
        <w:rPr>
          <w:sz w:val="28"/>
          <w:szCs w:val="28"/>
        </w:rPr>
      </w:pPr>
      <w:r w:rsidRPr="008A1AA0">
        <w:rPr>
          <w:sz w:val="28"/>
          <w:szCs w:val="28"/>
        </w:rPr>
        <w:t>СОВЕТ ДЕПУТАТОВ</w:t>
      </w:r>
    </w:p>
    <w:p w:rsidR="00B7074E" w:rsidRPr="00925D66" w:rsidRDefault="00B7074E" w:rsidP="00B7074E">
      <w:pPr>
        <w:jc w:val="center"/>
        <w:rPr>
          <w:sz w:val="28"/>
          <w:szCs w:val="28"/>
        </w:rPr>
      </w:pPr>
      <w:r w:rsidRPr="00925D66">
        <w:rPr>
          <w:sz w:val="28"/>
          <w:szCs w:val="28"/>
        </w:rPr>
        <w:t>ШАЙДУРОВСКОГО СЕЛЬСОВЕТА</w:t>
      </w:r>
    </w:p>
    <w:p w:rsidR="00B7074E" w:rsidRPr="008A1AA0" w:rsidRDefault="00B7074E" w:rsidP="00B7074E">
      <w:pPr>
        <w:jc w:val="center"/>
        <w:rPr>
          <w:sz w:val="28"/>
          <w:szCs w:val="28"/>
        </w:rPr>
      </w:pPr>
      <w:r w:rsidRPr="008A1AA0">
        <w:rPr>
          <w:sz w:val="28"/>
          <w:szCs w:val="28"/>
        </w:rPr>
        <w:t>Сузунского района Новосибирской области</w:t>
      </w:r>
    </w:p>
    <w:p w:rsidR="00B7074E" w:rsidRPr="009753D0" w:rsidRDefault="00B7074E" w:rsidP="00B7074E">
      <w:pPr>
        <w:jc w:val="center"/>
        <w:rPr>
          <w:sz w:val="28"/>
          <w:szCs w:val="28"/>
        </w:rPr>
      </w:pPr>
      <w:r w:rsidRPr="009753D0">
        <w:rPr>
          <w:sz w:val="28"/>
          <w:szCs w:val="28"/>
        </w:rPr>
        <w:t>пятого созыва</w:t>
      </w:r>
    </w:p>
    <w:p w:rsidR="00B7074E" w:rsidRDefault="00B7074E" w:rsidP="00B7074E">
      <w:pPr>
        <w:ind w:firstLine="540"/>
        <w:jc w:val="center"/>
        <w:rPr>
          <w:sz w:val="27"/>
          <w:szCs w:val="27"/>
        </w:rPr>
      </w:pPr>
      <w:r w:rsidRPr="008A1AA0">
        <w:rPr>
          <w:sz w:val="28"/>
          <w:szCs w:val="28"/>
        </w:rPr>
        <w:t>РЕШЕНИЕ</w:t>
      </w:r>
      <w:r>
        <w:rPr>
          <w:sz w:val="28"/>
          <w:szCs w:val="28"/>
        </w:rPr>
        <w:t xml:space="preserve"> </w:t>
      </w:r>
    </w:p>
    <w:p w:rsidR="00B7074E" w:rsidRDefault="00B7074E" w:rsidP="00B7074E">
      <w:pPr>
        <w:ind w:firstLine="540"/>
        <w:jc w:val="center"/>
        <w:rPr>
          <w:sz w:val="27"/>
          <w:szCs w:val="27"/>
        </w:rPr>
      </w:pPr>
    </w:p>
    <w:p w:rsidR="00B7074E" w:rsidRPr="00925D66" w:rsidRDefault="00B7074E" w:rsidP="00B7074E">
      <w:pPr>
        <w:ind w:firstLine="540"/>
        <w:jc w:val="center"/>
        <w:rPr>
          <w:sz w:val="28"/>
          <w:szCs w:val="28"/>
        </w:rPr>
      </w:pPr>
      <w:r w:rsidRPr="00925D66">
        <w:rPr>
          <w:sz w:val="28"/>
          <w:szCs w:val="28"/>
        </w:rPr>
        <w:t xml:space="preserve"> Двадцать первой сессии</w:t>
      </w:r>
    </w:p>
    <w:p w:rsidR="00B7074E" w:rsidRPr="00925D66" w:rsidRDefault="00B7074E" w:rsidP="00B7074E">
      <w:pPr>
        <w:ind w:firstLine="540"/>
        <w:jc w:val="center"/>
        <w:rPr>
          <w:sz w:val="28"/>
          <w:szCs w:val="28"/>
        </w:rPr>
      </w:pPr>
    </w:p>
    <w:p w:rsidR="00B7074E" w:rsidRPr="00C57C76" w:rsidRDefault="00B7074E" w:rsidP="00B7074E">
      <w:pPr>
        <w:rPr>
          <w:sz w:val="28"/>
          <w:szCs w:val="28"/>
        </w:rPr>
      </w:pPr>
      <w:r w:rsidRPr="00C57C76">
        <w:rPr>
          <w:sz w:val="28"/>
          <w:szCs w:val="28"/>
        </w:rPr>
        <w:t>От</w:t>
      </w:r>
      <w:r>
        <w:rPr>
          <w:sz w:val="28"/>
          <w:szCs w:val="28"/>
        </w:rPr>
        <w:t xml:space="preserve"> 07.09.2017</w:t>
      </w:r>
      <w:r w:rsidRPr="00C57C76">
        <w:rPr>
          <w:sz w:val="28"/>
          <w:szCs w:val="28"/>
        </w:rPr>
        <w:t xml:space="preserve">                                                                  </w:t>
      </w:r>
      <w:r w:rsidR="009A0383">
        <w:rPr>
          <w:sz w:val="28"/>
          <w:szCs w:val="28"/>
        </w:rPr>
        <w:t xml:space="preserve">                          </w:t>
      </w:r>
      <w:r w:rsidRPr="00C57C76">
        <w:rPr>
          <w:sz w:val="28"/>
          <w:szCs w:val="28"/>
        </w:rPr>
        <w:t xml:space="preserve">   </w:t>
      </w:r>
      <w:r>
        <w:rPr>
          <w:sz w:val="28"/>
          <w:szCs w:val="28"/>
        </w:rPr>
        <w:t xml:space="preserve">  </w:t>
      </w:r>
      <w:r w:rsidRPr="00C57C76">
        <w:rPr>
          <w:sz w:val="28"/>
          <w:szCs w:val="28"/>
        </w:rPr>
        <w:t>№</w:t>
      </w:r>
      <w:r>
        <w:rPr>
          <w:sz w:val="28"/>
          <w:szCs w:val="28"/>
        </w:rPr>
        <w:t xml:space="preserve"> 93</w:t>
      </w:r>
      <w:r w:rsidRPr="00C57C76">
        <w:rPr>
          <w:sz w:val="28"/>
          <w:szCs w:val="28"/>
        </w:rPr>
        <w:t xml:space="preserve"> </w:t>
      </w:r>
    </w:p>
    <w:p w:rsidR="00B7074E" w:rsidRPr="00C57C76" w:rsidRDefault="00B7074E" w:rsidP="00B7074E">
      <w:pPr>
        <w:jc w:val="center"/>
        <w:rPr>
          <w:color w:val="281C28"/>
          <w:sz w:val="28"/>
          <w:szCs w:val="28"/>
        </w:rPr>
      </w:pPr>
    </w:p>
    <w:p w:rsidR="00B7074E" w:rsidRDefault="00B7074E" w:rsidP="00B7074E">
      <w:pPr>
        <w:jc w:val="both"/>
        <w:rPr>
          <w:color w:val="282336"/>
          <w:sz w:val="28"/>
          <w:szCs w:val="28"/>
        </w:rPr>
      </w:pPr>
      <w:r w:rsidRPr="00B86512">
        <w:rPr>
          <w:color w:val="282336"/>
          <w:sz w:val="28"/>
          <w:szCs w:val="28"/>
        </w:rPr>
        <w:t xml:space="preserve">Об утверждении </w:t>
      </w:r>
      <w:r>
        <w:rPr>
          <w:color w:val="282336"/>
          <w:sz w:val="28"/>
          <w:szCs w:val="28"/>
        </w:rPr>
        <w:t>п</w:t>
      </w:r>
      <w:r w:rsidRPr="00B86512">
        <w:rPr>
          <w:color w:val="282336"/>
          <w:sz w:val="28"/>
          <w:szCs w:val="28"/>
        </w:rPr>
        <w:t xml:space="preserve">равил </w:t>
      </w:r>
      <w:r>
        <w:rPr>
          <w:color w:val="282336"/>
          <w:sz w:val="28"/>
          <w:szCs w:val="28"/>
        </w:rPr>
        <w:t>б</w:t>
      </w:r>
      <w:r w:rsidRPr="00B86512">
        <w:rPr>
          <w:color w:val="282336"/>
          <w:sz w:val="28"/>
          <w:szCs w:val="28"/>
        </w:rPr>
        <w:t>лагоустройства</w:t>
      </w:r>
    </w:p>
    <w:p w:rsidR="00B7074E" w:rsidRDefault="00B7074E" w:rsidP="00B7074E">
      <w:pPr>
        <w:jc w:val="both"/>
        <w:rPr>
          <w:color w:val="282336"/>
          <w:sz w:val="28"/>
          <w:szCs w:val="28"/>
        </w:rPr>
      </w:pPr>
      <w:r w:rsidRPr="00B86512">
        <w:rPr>
          <w:color w:val="282336"/>
          <w:sz w:val="28"/>
          <w:szCs w:val="28"/>
        </w:rPr>
        <w:t xml:space="preserve">территории </w:t>
      </w:r>
      <w:r>
        <w:rPr>
          <w:color w:val="282336"/>
          <w:sz w:val="28"/>
          <w:szCs w:val="28"/>
        </w:rPr>
        <w:t xml:space="preserve">муниципального образования </w:t>
      </w:r>
    </w:p>
    <w:p w:rsidR="00B7074E" w:rsidRDefault="00B7074E" w:rsidP="00B7074E">
      <w:pPr>
        <w:jc w:val="both"/>
        <w:rPr>
          <w:color w:val="282336"/>
          <w:sz w:val="28"/>
          <w:szCs w:val="28"/>
        </w:rPr>
      </w:pPr>
      <w:r>
        <w:rPr>
          <w:color w:val="282336"/>
          <w:sz w:val="28"/>
          <w:szCs w:val="28"/>
        </w:rPr>
        <w:t>Шайдуровского</w:t>
      </w:r>
      <w:r w:rsidR="009A0383">
        <w:rPr>
          <w:color w:val="282336"/>
          <w:sz w:val="28"/>
          <w:szCs w:val="28"/>
        </w:rPr>
        <w:t xml:space="preserve"> </w:t>
      </w:r>
      <w:r>
        <w:rPr>
          <w:color w:val="282336"/>
          <w:sz w:val="28"/>
          <w:szCs w:val="28"/>
        </w:rPr>
        <w:t xml:space="preserve">сельсовета Сузунского </w:t>
      </w:r>
    </w:p>
    <w:p w:rsidR="00B7074E" w:rsidRDefault="00B7074E" w:rsidP="00B7074E">
      <w:pPr>
        <w:jc w:val="both"/>
        <w:rPr>
          <w:color w:val="282336"/>
          <w:sz w:val="28"/>
          <w:szCs w:val="28"/>
        </w:rPr>
      </w:pPr>
      <w:r>
        <w:rPr>
          <w:color w:val="282336"/>
          <w:sz w:val="28"/>
          <w:szCs w:val="28"/>
        </w:rPr>
        <w:t xml:space="preserve">района Новосибирской области </w:t>
      </w:r>
    </w:p>
    <w:p w:rsidR="00B7074E" w:rsidRDefault="00B7074E" w:rsidP="00B7074E">
      <w:pPr>
        <w:ind w:firstLine="580"/>
        <w:jc w:val="both"/>
        <w:rPr>
          <w:color w:val="282336"/>
          <w:sz w:val="28"/>
          <w:szCs w:val="28"/>
        </w:rPr>
      </w:pPr>
    </w:p>
    <w:p w:rsidR="00B7074E" w:rsidRDefault="00B7074E" w:rsidP="00B7074E">
      <w:pPr>
        <w:ind w:firstLine="708"/>
        <w:jc w:val="both"/>
        <w:rPr>
          <w:color w:val="282336"/>
          <w:sz w:val="28"/>
          <w:szCs w:val="28"/>
        </w:rPr>
      </w:pPr>
      <w:r w:rsidRPr="00324ED9">
        <w:rPr>
          <w:color w:val="282336"/>
          <w:sz w:val="28"/>
          <w:szCs w:val="28"/>
        </w:rPr>
        <w:t>В соответствии с</w:t>
      </w:r>
      <w:r w:rsidR="009A0383">
        <w:rPr>
          <w:color w:val="282336"/>
          <w:sz w:val="28"/>
          <w:szCs w:val="28"/>
        </w:rPr>
        <w:t xml:space="preserve"> </w:t>
      </w:r>
      <w:r w:rsidRPr="00324ED9">
        <w:rPr>
          <w:color w:val="282336"/>
          <w:sz w:val="28"/>
          <w:szCs w:val="28"/>
        </w:rPr>
        <w:t>Федеральным законом от 06 октября 2003 года № 131-Ф</w:t>
      </w:r>
      <w:r>
        <w:rPr>
          <w:color w:val="282336"/>
          <w:sz w:val="28"/>
          <w:szCs w:val="28"/>
        </w:rPr>
        <w:t>З</w:t>
      </w:r>
      <w:r w:rsidRPr="00324ED9">
        <w:rPr>
          <w:color w:val="282336"/>
          <w:sz w:val="28"/>
          <w:szCs w:val="28"/>
        </w:rPr>
        <w:t xml:space="preserve"> «Об общих</w:t>
      </w:r>
      <w:r w:rsidR="009A0383">
        <w:rPr>
          <w:color w:val="282336"/>
          <w:sz w:val="28"/>
          <w:szCs w:val="28"/>
        </w:rPr>
        <w:t xml:space="preserve"> </w:t>
      </w:r>
      <w:r w:rsidRPr="00324ED9">
        <w:rPr>
          <w:color w:val="282336"/>
          <w:sz w:val="28"/>
          <w:szCs w:val="28"/>
        </w:rPr>
        <w:t>принципах организации местного самоуправления в Российской Федерации»,</w:t>
      </w:r>
      <w:r>
        <w:rPr>
          <w:color w:val="282336"/>
          <w:sz w:val="28"/>
          <w:szCs w:val="28"/>
        </w:rPr>
        <w:t xml:space="preserve"> </w:t>
      </w:r>
      <w:r w:rsidRPr="005612D1">
        <w:rPr>
          <w:color w:val="282336"/>
          <w:sz w:val="28"/>
          <w:szCs w:val="28"/>
        </w:rPr>
        <w:t>Приказом Минстроя России от 13 апреля 2017 года № 711/пр «Об утверждении методических рекомендаций для подготовки правил благоустройства территорий поселений, городских округов, внутригородских районов»</w:t>
      </w:r>
      <w:r>
        <w:rPr>
          <w:color w:val="282336"/>
          <w:sz w:val="28"/>
          <w:szCs w:val="28"/>
        </w:rPr>
        <w:t xml:space="preserve">, </w:t>
      </w:r>
      <w:r w:rsidRPr="00B86512">
        <w:rPr>
          <w:color w:val="282336"/>
          <w:sz w:val="28"/>
          <w:szCs w:val="28"/>
        </w:rPr>
        <w:t xml:space="preserve">Уставом муниципального образования </w:t>
      </w:r>
      <w:r>
        <w:rPr>
          <w:color w:val="282336"/>
          <w:sz w:val="28"/>
          <w:szCs w:val="28"/>
        </w:rPr>
        <w:t>Шайдуровского</w:t>
      </w:r>
      <w:r w:rsidR="009A0383">
        <w:rPr>
          <w:color w:val="282336"/>
          <w:sz w:val="28"/>
          <w:szCs w:val="28"/>
        </w:rPr>
        <w:t xml:space="preserve"> </w:t>
      </w:r>
      <w:r>
        <w:rPr>
          <w:color w:val="282336"/>
          <w:sz w:val="28"/>
          <w:szCs w:val="28"/>
        </w:rPr>
        <w:t>сельсовета Сузунского района Новосибирской области</w:t>
      </w:r>
      <w:r w:rsidRPr="00B86512">
        <w:rPr>
          <w:color w:val="282336"/>
          <w:sz w:val="28"/>
          <w:szCs w:val="28"/>
        </w:rPr>
        <w:t xml:space="preserve">, в целях обеспечения благоприятных условий жизни населения и обеспечения чистоты и порядка на территории муниципального образования </w:t>
      </w:r>
      <w:r>
        <w:rPr>
          <w:color w:val="282336"/>
          <w:sz w:val="28"/>
          <w:szCs w:val="28"/>
        </w:rPr>
        <w:t>Шайдуровского сельсовета Сузунского района Новосибирской области</w:t>
      </w:r>
    </w:p>
    <w:p w:rsidR="00B7074E" w:rsidRPr="00324ED9" w:rsidRDefault="00B7074E" w:rsidP="00B7074E">
      <w:pPr>
        <w:ind w:firstLine="708"/>
        <w:jc w:val="both"/>
        <w:rPr>
          <w:sz w:val="28"/>
          <w:szCs w:val="28"/>
        </w:rPr>
      </w:pPr>
    </w:p>
    <w:p w:rsidR="00B7074E" w:rsidRPr="00324ED9" w:rsidRDefault="00B7074E" w:rsidP="00B7074E">
      <w:pPr>
        <w:jc w:val="both"/>
        <w:rPr>
          <w:sz w:val="28"/>
          <w:szCs w:val="28"/>
        </w:rPr>
      </w:pPr>
      <w:r w:rsidRPr="00324ED9">
        <w:rPr>
          <w:color w:val="282336"/>
          <w:sz w:val="28"/>
          <w:szCs w:val="28"/>
        </w:rPr>
        <w:t>РЕШИЛ:</w:t>
      </w:r>
    </w:p>
    <w:p w:rsidR="00B7074E" w:rsidRPr="00324ED9" w:rsidRDefault="00B7074E" w:rsidP="00A56771">
      <w:pPr>
        <w:numPr>
          <w:ilvl w:val="0"/>
          <w:numId w:val="7"/>
        </w:numPr>
        <w:tabs>
          <w:tab w:val="left" w:pos="898"/>
        </w:tabs>
        <w:ind w:firstLine="580"/>
        <w:jc w:val="both"/>
        <w:rPr>
          <w:sz w:val="28"/>
          <w:szCs w:val="28"/>
        </w:rPr>
      </w:pPr>
      <w:r>
        <w:rPr>
          <w:color w:val="282336"/>
          <w:sz w:val="28"/>
          <w:szCs w:val="28"/>
        </w:rPr>
        <w:t xml:space="preserve">Утвердить </w:t>
      </w:r>
      <w:r w:rsidRPr="00B86512">
        <w:rPr>
          <w:color w:val="282336"/>
          <w:sz w:val="28"/>
          <w:szCs w:val="28"/>
        </w:rPr>
        <w:t>Правил</w:t>
      </w:r>
      <w:r>
        <w:rPr>
          <w:color w:val="282336"/>
          <w:sz w:val="28"/>
          <w:szCs w:val="28"/>
        </w:rPr>
        <w:t>а</w:t>
      </w:r>
      <w:r w:rsidRPr="00B86512">
        <w:rPr>
          <w:color w:val="282336"/>
          <w:sz w:val="28"/>
          <w:szCs w:val="28"/>
        </w:rPr>
        <w:t xml:space="preserve"> благоустройства территории </w:t>
      </w:r>
      <w:r>
        <w:rPr>
          <w:color w:val="282336"/>
          <w:sz w:val="28"/>
          <w:szCs w:val="28"/>
        </w:rPr>
        <w:t>муниципального образования Шайдуровского сельсовета Сузунского района Новосибирской области» согласно приложению.</w:t>
      </w:r>
    </w:p>
    <w:p w:rsidR="00B7074E" w:rsidRPr="00324ED9" w:rsidRDefault="00B7074E" w:rsidP="00A56771">
      <w:pPr>
        <w:numPr>
          <w:ilvl w:val="0"/>
          <w:numId w:val="7"/>
        </w:numPr>
        <w:tabs>
          <w:tab w:val="left" w:pos="858"/>
        </w:tabs>
        <w:ind w:firstLine="560"/>
        <w:jc w:val="both"/>
        <w:rPr>
          <w:color w:val="282336"/>
          <w:sz w:val="28"/>
          <w:szCs w:val="28"/>
        </w:rPr>
      </w:pPr>
      <w:r w:rsidRPr="00324ED9">
        <w:rPr>
          <w:color w:val="282336"/>
          <w:sz w:val="28"/>
          <w:szCs w:val="28"/>
        </w:rPr>
        <w:t>О</w:t>
      </w:r>
      <w:r>
        <w:rPr>
          <w:color w:val="282336"/>
          <w:sz w:val="28"/>
          <w:szCs w:val="28"/>
        </w:rPr>
        <w:t>публиковать</w:t>
      </w:r>
      <w:r w:rsidRPr="00324ED9">
        <w:rPr>
          <w:color w:val="282336"/>
          <w:sz w:val="28"/>
          <w:szCs w:val="28"/>
        </w:rPr>
        <w:t xml:space="preserve"> решение в</w:t>
      </w:r>
      <w:r>
        <w:rPr>
          <w:color w:val="282336"/>
          <w:sz w:val="28"/>
          <w:szCs w:val="28"/>
        </w:rPr>
        <w:t xml:space="preserve"> информационном издании «Шайдуровский вестник» и разместить на официальном сайте администрации Шайдуровского сельсовета Сузунского района Новосибирской области в сети Интернет</w:t>
      </w:r>
      <w:r w:rsidRPr="00324ED9">
        <w:rPr>
          <w:color w:val="282336"/>
          <w:sz w:val="28"/>
          <w:szCs w:val="28"/>
        </w:rPr>
        <w:t>.</w:t>
      </w:r>
    </w:p>
    <w:p w:rsidR="00B7074E" w:rsidRPr="009A0383" w:rsidRDefault="00B7074E" w:rsidP="00B7074E">
      <w:pPr>
        <w:numPr>
          <w:ilvl w:val="0"/>
          <w:numId w:val="7"/>
        </w:numPr>
        <w:tabs>
          <w:tab w:val="left" w:pos="898"/>
        </w:tabs>
        <w:ind w:firstLine="560"/>
        <w:jc w:val="both"/>
        <w:rPr>
          <w:color w:val="282336"/>
          <w:sz w:val="28"/>
          <w:szCs w:val="28"/>
        </w:rPr>
      </w:pPr>
      <w:r w:rsidRPr="009A0383">
        <w:rPr>
          <w:color w:val="282336"/>
          <w:sz w:val="28"/>
          <w:szCs w:val="28"/>
        </w:rPr>
        <w:t>Настоящее решение вступает в силу со дня его обнародования.</w:t>
      </w:r>
    </w:p>
    <w:p w:rsidR="00B7074E" w:rsidRDefault="00B7074E" w:rsidP="00B7074E">
      <w:pPr>
        <w:tabs>
          <w:tab w:val="left" w:pos="898"/>
        </w:tabs>
        <w:jc w:val="both"/>
        <w:rPr>
          <w:color w:val="282336"/>
          <w:sz w:val="28"/>
          <w:szCs w:val="28"/>
        </w:rPr>
      </w:pPr>
    </w:p>
    <w:p w:rsidR="00B7074E" w:rsidRDefault="00B7074E" w:rsidP="00B7074E">
      <w:pPr>
        <w:widowControl w:val="0"/>
        <w:shd w:val="clear" w:color="auto" w:fill="FFFFFF"/>
        <w:autoSpaceDE w:val="0"/>
        <w:autoSpaceDN w:val="0"/>
        <w:adjustRightInd w:val="0"/>
        <w:ind w:right="-22"/>
        <w:jc w:val="right"/>
        <w:rPr>
          <w:color w:val="000000"/>
          <w:spacing w:val="2"/>
          <w:sz w:val="27"/>
          <w:szCs w:val="27"/>
        </w:rPr>
      </w:pPr>
    </w:p>
    <w:p w:rsidR="00B7074E" w:rsidRDefault="00B7074E" w:rsidP="00B7074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w:t>
      </w:r>
      <w:r w:rsidR="009A0383">
        <w:rPr>
          <w:rFonts w:ascii="Times New Roman" w:hAnsi="Times New Roman" w:cs="Times New Roman"/>
          <w:sz w:val="28"/>
          <w:szCs w:val="28"/>
        </w:rPr>
        <w:t xml:space="preserve">депутатов                 </w:t>
      </w:r>
      <w:r>
        <w:rPr>
          <w:rFonts w:ascii="Times New Roman" w:hAnsi="Times New Roman" w:cs="Times New Roman"/>
          <w:sz w:val="28"/>
          <w:szCs w:val="28"/>
        </w:rPr>
        <w:t xml:space="preserve"> </w:t>
      </w:r>
      <w:r w:rsidR="009A0383">
        <w:rPr>
          <w:rFonts w:ascii="Times New Roman" w:hAnsi="Times New Roman" w:cs="Times New Roman"/>
          <w:sz w:val="28"/>
          <w:szCs w:val="28"/>
        </w:rPr>
        <w:t>Гл</w:t>
      </w:r>
      <w:r>
        <w:rPr>
          <w:rFonts w:ascii="Times New Roman" w:hAnsi="Times New Roman" w:cs="Times New Roman"/>
          <w:sz w:val="28"/>
          <w:szCs w:val="28"/>
        </w:rPr>
        <w:t>ава Шайдуровского сельсовета</w:t>
      </w:r>
    </w:p>
    <w:p w:rsidR="00B7074E" w:rsidRDefault="00B7074E" w:rsidP="00B7074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Шайдуровского сельсовета</w:t>
      </w:r>
      <w:r w:rsidR="009A0383">
        <w:rPr>
          <w:rFonts w:ascii="Times New Roman" w:hAnsi="Times New Roman" w:cs="Times New Roman"/>
          <w:sz w:val="28"/>
          <w:szCs w:val="28"/>
        </w:rPr>
        <w:t xml:space="preserve">                      </w:t>
      </w:r>
      <w:r>
        <w:rPr>
          <w:rFonts w:ascii="Times New Roman" w:hAnsi="Times New Roman" w:cs="Times New Roman"/>
          <w:sz w:val="28"/>
          <w:szCs w:val="28"/>
        </w:rPr>
        <w:t xml:space="preserve"> Сузунского района </w:t>
      </w:r>
    </w:p>
    <w:p w:rsidR="00B7074E" w:rsidRDefault="00B7074E" w:rsidP="00B7074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Сузунского района               </w:t>
      </w:r>
      <w:r w:rsidR="009A0383">
        <w:rPr>
          <w:rFonts w:ascii="Times New Roman" w:hAnsi="Times New Roman" w:cs="Times New Roman"/>
          <w:sz w:val="28"/>
          <w:szCs w:val="28"/>
        </w:rPr>
        <w:t xml:space="preserve">                          </w:t>
      </w:r>
      <w:r>
        <w:rPr>
          <w:rFonts w:ascii="Times New Roman" w:hAnsi="Times New Roman" w:cs="Times New Roman"/>
          <w:sz w:val="28"/>
          <w:szCs w:val="28"/>
        </w:rPr>
        <w:t xml:space="preserve">Новосибирской области                                                                                Новосибирской области  </w:t>
      </w:r>
    </w:p>
    <w:p w:rsidR="00B7074E" w:rsidRDefault="00B7074E" w:rsidP="00B7074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 xml:space="preserve">                        Ю.А.Жеребненко                                                           Д.Г.Сизов </w:t>
      </w:r>
    </w:p>
    <w:p w:rsidR="00B7074E" w:rsidRDefault="00B7074E" w:rsidP="00B7074E">
      <w:pPr>
        <w:widowControl w:val="0"/>
        <w:shd w:val="clear" w:color="auto" w:fill="FFFFFF"/>
        <w:autoSpaceDE w:val="0"/>
        <w:autoSpaceDN w:val="0"/>
        <w:adjustRightInd w:val="0"/>
        <w:ind w:right="-22"/>
        <w:jc w:val="right"/>
        <w:rPr>
          <w:color w:val="000000"/>
          <w:spacing w:val="2"/>
          <w:sz w:val="27"/>
          <w:szCs w:val="27"/>
        </w:rPr>
      </w:pPr>
    </w:p>
    <w:p w:rsidR="00B7074E" w:rsidRDefault="00B7074E" w:rsidP="00B7074E">
      <w:pPr>
        <w:widowControl w:val="0"/>
        <w:shd w:val="clear" w:color="auto" w:fill="FFFFFF"/>
        <w:autoSpaceDE w:val="0"/>
        <w:autoSpaceDN w:val="0"/>
        <w:adjustRightInd w:val="0"/>
        <w:ind w:right="-22"/>
        <w:jc w:val="right"/>
        <w:rPr>
          <w:color w:val="000000"/>
          <w:spacing w:val="2"/>
          <w:sz w:val="27"/>
          <w:szCs w:val="27"/>
        </w:rPr>
      </w:pPr>
    </w:p>
    <w:p w:rsidR="00B7074E" w:rsidRPr="00925D66" w:rsidRDefault="00B7074E" w:rsidP="00B7074E">
      <w:pPr>
        <w:widowControl w:val="0"/>
        <w:shd w:val="clear" w:color="auto" w:fill="FFFFFF"/>
        <w:autoSpaceDE w:val="0"/>
        <w:autoSpaceDN w:val="0"/>
        <w:adjustRightInd w:val="0"/>
        <w:ind w:right="-22"/>
        <w:jc w:val="right"/>
        <w:rPr>
          <w:color w:val="000000"/>
          <w:spacing w:val="2"/>
          <w:sz w:val="28"/>
          <w:szCs w:val="28"/>
        </w:rPr>
      </w:pPr>
      <w:r w:rsidRPr="00925D66">
        <w:rPr>
          <w:color w:val="000000"/>
          <w:spacing w:val="2"/>
          <w:sz w:val="28"/>
          <w:szCs w:val="28"/>
        </w:rPr>
        <w:t>Приложение</w:t>
      </w:r>
    </w:p>
    <w:p w:rsidR="00B7074E" w:rsidRPr="00925D66" w:rsidRDefault="00B7074E" w:rsidP="00B7074E">
      <w:pPr>
        <w:widowControl w:val="0"/>
        <w:shd w:val="clear" w:color="auto" w:fill="FFFFFF"/>
        <w:autoSpaceDE w:val="0"/>
        <w:autoSpaceDN w:val="0"/>
        <w:adjustRightInd w:val="0"/>
        <w:jc w:val="right"/>
        <w:rPr>
          <w:color w:val="000000"/>
          <w:spacing w:val="2"/>
          <w:sz w:val="28"/>
          <w:szCs w:val="28"/>
        </w:rPr>
      </w:pPr>
      <w:r w:rsidRPr="00925D66">
        <w:rPr>
          <w:color w:val="000000"/>
          <w:spacing w:val="2"/>
          <w:sz w:val="28"/>
          <w:szCs w:val="28"/>
        </w:rPr>
        <w:t xml:space="preserve">к Решению сессии Совета депутатов  Шайдуровского сельсовета </w:t>
      </w:r>
    </w:p>
    <w:p w:rsidR="00B7074E" w:rsidRPr="00925D66" w:rsidRDefault="00B7074E" w:rsidP="00B7074E">
      <w:pPr>
        <w:widowControl w:val="0"/>
        <w:shd w:val="clear" w:color="auto" w:fill="FFFFFF"/>
        <w:autoSpaceDE w:val="0"/>
        <w:autoSpaceDN w:val="0"/>
        <w:adjustRightInd w:val="0"/>
        <w:ind w:right="-22"/>
        <w:jc w:val="right"/>
        <w:rPr>
          <w:color w:val="000000"/>
          <w:spacing w:val="2"/>
          <w:sz w:val="28"/>
          <w:szCs w:val="28"/>
        </w:rPr>
      </w:pPr>
      <w:r w:rsidRPr="00925D66">
        <w:rPr>
          <w:color w:val="000000"/>
          <w:spacing w:val="2"/>
          <w:sz w:val="28"/>
          <w:szCs w:val="28"/>
        </w:rPr>
        <w:t>Сузунского района Новосибирской области</w:t>
      </w:r>
    </w:p>
    <w:p w:rsidR="00B7074E" w:rsidRPr="00925D66" w:rsidRDefault="00B7074E" w:rsidP="00B7074E">
      <w:pPr>
        <w:widowControl w:val="0"/>
        <w:shd w:val="clear" w:color="auto" w:fill="FFFFFF"/>
        <w:autoSpaceDE w:val="0"/>
        <w:autoSpaceDN w:val="0"/>
        <w:adjustRightInd w:val="0"/>
        <w:ind w:right="-22"/>
        <w:jc w:val="right"/>
        <w:rPr>
          <w:color w:val="000000"/>
          <w:spacing w:val="2"/>
          <w:sz w:val="28"/>
          <w:szCs w:val="28"/>
        </w:rPr>
      </w:pPr>
      <w:r w:rsidRPr="00925D66">
        <w:rPr>
          <w:color w:val="000000"/>
          <w:spacing w:val="2"/>
          <w:sz w:val="28"/>
          <w:szCs w:val="28"/>
        </w:rPr>
        <w:t>от 07.09.</w:t>
      </w:r>
      <w:r>
        <w:rPr>
          <w:color w:val="000000"/>
          <w:spacing w:val="2"/>
          <w:sz w:val="28"/>
          <w:szCs w:val="28"/>
        </w:rPr>
        <w:t xml:space="preserve"> 2017 №  93</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925D66"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925D66">
        <w:rPr>
          <w:color w:val="000000"/>
          <w:spacing w:val="2"/>
          <w:sz w:val="28"/>
          <w:szCs w:val="28"/>
        </w:rPr>
        <w:t xml:space="preserve">ПРАВИЛА БЛАГОУСТРОЙСТВА ТЕРРИТОРИИ </w:t>
      </w:r>
      <w:r w:rsidRPr="00925D66">
        <w:rPr>
          <w:color w:val="282336"/>
          <w:sz w:val="28"/>
          <w:szCs w:val="28"/>
        </w:rPr>
        <w:t xml:space="preserve">МУНИЦИПАЛЬНОГО ОБРАЗОВАНИЯ ШАЙДУРОВСКОГО СЕЛЬСОВЕТА СУЗУНСКОГО РАЙОНА НОВОСИБИРСКОЙ ОБЛАСТИ  </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925D66" w:rsidRDefault="00B7074E" w:rsidP="00B7074E">
      <w:pPr>
        <w:widowControl w:val="0"/>
        <w:shd w:val="clear" w:color="auto" w:fill="FFFFFF"/>
        <w:tabs>
          <w:tab w:val="left" w:pos="0"/>
          <w:tab w:val="left" w:pos="9072"/>
        </w:tabs>
        <w:autoSpaceDE w:val="0"/>
        <w:autoSpaceDN w:val="0"/>
        <w:adjustRightInd w:val="0"/>
        <w:ind w:right="538"/>
        <w:jc w:val="center"/>
        <w:rPr>
          <w:color w:val="000000"/>
          <w:spacing w:val="2"/>
          <w:sz w:val="28"/>
          <w:szCs w:val="28"/>
        </w:rPr>
      </w:pPr>
      <w:r w:rsidRPr="00925D66">
        <w:rPr>
          <w:color w:val="000000"/>
          <w:spacing w:val="2"/>
          <w:sz w:val="28"/>
          <w:szCs w:val="28"/>
        </w:rPr>
        <w:t>1. Общие положения</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spacing w:val="2"/>
          <w:sz w:val="28"/>
          <w:szCs w:val="28"/>
        </w:rPr>
        <w:tab/>
        <w:t xml:space="preserve">1.1. </w:t>
      </w:r>
      <w:r w:rsidRPr="00925D66">
        <w:rPr>
          <w:color w:val="000000" w:themeColor="text1"/>
          <w:spacing w:val="2"/>
          <w:sz w:val="28"/>
          <w:szCs w:val="28"/>
        </w:rPr>
        <w:t xml:space="preserve">Правила благоустройства территории муниципального образования Шайдуровского сельсовета Сузунского района Новосибирской области (далее - Правила) устанавливают единые требования к осуществлению мероприятий в сфере благоустройства, содержанию территории муниципального образования </w:t>
      </w:r>
      <w:r w:rsidRPr="00925D66">
        <w:rPr>
          <w:color w:val="000000" w:themeColor="text1"/>
          <w:sz w:val="28"/>
          <w:szCs w:val="28"/>
        </w:rPr>
        <w:t>Шайдуровского сельсовета Сузунского района Новосибирской области</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themeColor="text1"/>
          <w:spacing w:val="2"/>
          <w:sz w:val="28"/>
          <w:szCs w:val="28"/>
        </w:rPr>
        <w:tab/>
        <w:t>1.2. Настоящие Правила действуют на всей территории муниципального образования Шайдуровского сельсовета Сузунского района Новосибирской области и обязательны для выполнения юридическими и физическими лицами, в том числе хозяйствующими субъектами, находящимися на территории муниципального образования Шайдуровского сельсовета Сузунского района Новосибирской области, органами местного самоуправления (далее - субъекты благоустройства).</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themeColor="text1"/>
          <w:spacing w:val="2"/>
          <w:sz w:val="28"/>
          <w:szCs w:val="28"/>
        </w:rPr>
        <w:tab/>
        <w:t>1.3. Настоящие Правила содержат:</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themeColor="text1"/>
          <w:spacing w:val="2"/>
          <w:sz w:val="28"/>
          <w:szCs w:val="28"/>
        </w:rPr>
        <w:tab/>
        <w:t>- перечень работ по благоустройству муниципального образования Шайдуровского сельсовета Сузунского района Новосибирской области и периодичность их выполнения;</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themeColor="text1"/>
          <w:spacing w:val="2"/>
          <w:sz w:val="28"/>
          <w:szCs w:val="28"/>
        </w:rPr>
        <w:tab/>
        <w:t>- требования по содержанию зданий (включая жилые дома), сооружений и земельных участков, на которых они расположены;</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themeColor="text1"/>
          <w:spacing w:val="2"/>
          <w:sz w:val="28"/>
          <w:szCs w:val="28"/>
        </w:rPr>
        <w:tab/>
        <w:t>- требования к внешнему виду фасадов и ограждений соответствующих зданий и сооружений;</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themeColor="text1"/>
          <w:spacing w:val="2"/>
          <w:sz w:val="28"/>
          <w:szCs w:val="28"/>
        </w:rPr>
        <w:tab/>
        <w:t>- требования к размещению и содержанию малых архитектурных форм;</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themeColor="text1"/>
          <w:spacing w:val="2"/>
          <w:sz w:val="28"/>
          <w:szCs w:val="28"/>
        </w:rPr>
        <w:tab/>
        <w:t>- требования к содержанию зеленых насаждений;</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themeColor="text1"/>
          <w:spacing w:val="2"/>
          <w:sz w:val="28"/>
          <w:szCs w:val="28"/>
        </w:rPr>
        <w:tab/>
        <w:t>- порядок освещения улиц и дорог;</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themeColor="text1"/>
          <w:spacing w:val="2"/>
          <w:sz w:val="28"/>
          <w:szCs w:val="28"/>
        </w:rPr>
        <w:tab/>
        <w:t>- порядок установки и эксплуатации рекламы и витрин;</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themeColor="text1"/>
          <w:spacing w:val="2"/>
          <w:sz w:val="28"/>
          <w:szCs w:val="28"/>
        </w:rPr>
        <w:tab/>
      </w:r>
      <w:r w:rsidRPr="00925D66">
        <w:rPr>
          <w:color w:val="000000" w:themeColor="text1"/>
          <w:spacing w:val="2"/>
          <w:sz w:val="28"/>
          <w:szCs w:val="28"/>
        </w:rPr>
        <w:tab/>
        <w:t xml:space="preserve">- требования к размещению (распространению) </w:t>
      </w:r>
      <w:r w:rsidRPr="00925D66">
        <w:rPr>
          <w:color w:val="000000" w:themeColor="text1"/>
          <w:spacing w:val="2"/>
          <w:sz w:val="28"/>
          <w:szCs w:val="28"/>
        </w:rPr>
        <w:lastRenderedPageBreak/>
        <w:t>объявлений, афиш и других информационных материалов;</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themeColor="text1"/>
          <w:spacing w:val="2"/>
          <w:sz w:val="28"/>
          <w:szCs w:val="28"/>
        </w:rPr>
        <w:tab/>
        <w:t>- порядок производства земляных работ;</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themeColor="text1"/>
          <w:spacing w:val="2"/>
          <w:sz w:val="28"/>
          <w:szCs w:val="28"/>
        </w:rPr>
      </w:pPr>
      <w:r w:rsidRPr="00925D66">
        <w:rPr>
          <w:color w:val="000000" w:themeColor="text1"/>
          <w:spacing w:val="2"/>
          <w:sz w:val="28"/>
          <w:szCs w:val="28"/>
        </w:rPr>
        <w:tab/>
        <w:t>- порядок участия собственников зданий (помещений в них) и сооружений в благоустройстве прилегающих территорий;</w:t>
      </w:r>
    </w:p>
    <w:p w:rsidR="00B7074E" w:rsidRPr="00925D66"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sidRPr="00925D66">
        <w:rPr>
          <w:color w:val="000000" w:themeColor="text1"/>
          <w:spacing w:val="2"/>
          <w:sz w:val="28"/>
          <w:szCs w:val="28"/>
        </w:rPr>
        <w:tab/>
        <w:t>- требования к размещению наружной рек</w:t>
      </w:r>
      <w:r w:rsidRPr="00925D66">
        <w:rPr>
          <w:color w:val="000000"/>
          <w:spacing w:val="2"/>
          <w:sz w:val="28"/>
          <w:szCs w:val="28"/>
        </w:rPr>
        <w:t>ламы;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 требования к нахождению домашних животных, скота и птицы на территории </w:t>
      </w:r>
      <w:r>
        <w:rPr>
          <w:color w:val="000000"/>
          <w:spacing w:val="2"/>
          <w:sz w:val="28"/>
          <w:szCs w:val="28"/>
        </w:rPr>
        <w:t xml:space="preserve">муниципального образования </w:t>
      </w:r>
      <w:r>
        <w:rPr>
          <w:color w:val="000000" w:themeColor="text1"/>
          <w:spacing w:val="2"/>
          <w:sz w:val="28"/>
          <w:szCs w:val="28"/>
        </w:rPr>
        <w:t>Шайдуровского сельсовета Сузунского района Новосибирской области</w:t>
      </w:r>
      <w:r w:rsidRPr="006F2B33">
        <w:rPr>
          <w:color w:val="000000"/>
          <w:spacing w:val="2"/>
          <w:sz w:val="28"/>
          <w:szCs w:val="28"/>
        </w:rPr>
        <w:t>;</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 мероприятия по использованию, охране, защите, воспроизводству лесов, лесов особо охраняемых природных территорий, расположенных в границах </w:t>
      </w:r>
      <w:r>
        <w:rPr>
          <w:color w:val="000000"/>
          <w:spacing w:val="2"/>
          <w:sz w:val="28"/>
          <w:szCs w:val="28"/>
        </w:rPr>
        <w:t xml:space="preserve">муниципального образования </w:t>
      </w:r>
      <w:r>
        <w:rPr>
          <w:color w:val="000000" w:themeColor="text1"/>
          <w:spacing w:val="2"/>
          <w:sz w:val="28"/>
          <w:szCs w:val="28"/>
        </w:rPr>
        <w:t>Шайдуровского сельсовета Сузунского района Новосибирской области</w:t>
      </w:r>
      <w:r w:rsidRPr="006F2B33">
        <w:rPr>
          <w:color w:val="000000"/>
          <w:spacing w:val="2"/>
          <w:sz w:val="28"/>
          <w:szCs w:val="28"/>
        </w:rPr>
        <w:t>;</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ответственность за неисполнение Правил.</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1.4. В настоящих Правилах применяются следующие термины и определения: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благоустройство территории - комплекс мероприятий,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поддержания архитектурного облика территории и иные мероприятия, предусмотренные настоящими Правилами;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элементы благоустройства - элементы, используемые как составные части благоустройства: декоративные, технические, планировочные, конструктивные устройства, малые архитектурные формы, покрытия поверхностей, бортовые камни, ступени, лестницы, пандусы, ограждения, наружная реклама, архитектурное освещение, световая информация, наружное освещение, озеленение;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объекты, не являющиеся объектами капитального строительства, - это сооружения не выше одного этажа, перемещение (демонтаж) которых возможно, но без несоразмерного ущерба их назначению, выполненные из сборно-разборных конструкций, не предусматривающих устройство заглубленных фундаментов либо размещенные на щебеночных, песчаных, асфальтобетонных и иных основаниях в соответствии с требованиями, указанными в проекте их размещения;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торговый объект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зеленые насаждения - совокупность древесно-кустарниковой и травянистой растительности естественного или искусственного </w:t>
      </w:r>
      <w:r w:rsidRPr="006F2B33">
        <w:rPr>
          <w:color w:val="000000"/>
          <w:spacing w:val="2"/>
          <w:sz w:val="28"/>
          <w:szCs w:val="28"/>
        </w:rPr>
        <w:lastRenderedPageBreak/>
        <w:t>происхождения, включая отдельно стоящие деревья и кустарники;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компенсационное озеленение - воспроизводство зеленых насаждений взамен ликвидированных или поврежденных;</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реконструкция зеленых насаждений - изменение видового, возрастного состава и планировки зеленых насаждений с целью восстановления или улучшения их рекреационных, защитных, эстетических и иных полезных свойств и функций;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ликвидация зеленых насаждений - вырубка (снос), выкапывание зеленых насаждений, повлекшие их утрату;</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санитарные рубки - ликвидация сухостойных, больных деревьев и кустарников, не подлежащих лечению и оздоровлению;</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рубки ухода - вырубки деревьев и кустарников с целью прореживания загущенных насаждений, удаления неперспективного самосева;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балансодержатель - юридическое лицо, отвечающее за техническое обслуживание, содержание, эксплуатацию и ремонт объекта;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прилегающая территория - территория общего пользования, непосредственно прилегающая к границам земельных участков, где размещены здания, сооружения, ограждения, строительные объекты, рекламные конструкции, иные объекты, указанные в настоящих Правилах;</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придомовая территория -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управляющая организация - доверенное лицо собственников помещений в многоквартирном доме, их полномочный представитель в отношении с третьими лицами, осуществляющими оказание работ и услуг;</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дорога - обустроенная или приспособленная полоса земли либо поверхность искусственного сооружения, используемая для движения транспортных средств;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тротуар - элемент дороги, предназначенный для движения пешеходов и примыкающий к проезжей части или отделенный от нее газоном;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газон - травяной покров, создаваемый посевом семян специально подобранных трав;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уборка территорий - вид деятельности, связанный со сбором, </w:t>
      </w:r>
      <w:r w:rsidRPr="006F2B33">
        <w:rPr>
          <w:color w:val="000000"/>
          <w:spacing w:val="2"/>
          <w:sz w:val="28"/>
          <w:szCs w:val="28"/>
        </w:rPr>
        <w:lastRenderedPageBreak/>
        <w:t>вывозом в специально отведенные места отходов производства и потребления, мусора, в том числе строительных отходов,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r w:rsidRPr="006F2B33">
        <w:rPr>
          <w:color w:val="000000"/>
          <w:spacing w:val="2"/>
          <w:sz w:val="28"/>
          <w:szCs w:val="28"/>
        </w:rPr>
        <w:cr/>
      </w:r>
      <w:r>
        <w:rPr>
          <w:color w:val="000000"/>
          <w:spacing w:val="2"/>
          <w:sz w:val="28"/>
          <w:szCs w:val="28"/>
        </w:rPr>
        <w:tab/>
      </w:r>
      <w:r w:rsidRPr="006F2B33">
        <w:rPr>
          <w:color w:val="000000"/>
          <w:spacing w:val="2"/>
          <w:sz w:val="28"/>
          <w:szCs w:val="28"/>
        </w:rPr>
        <w:t>мусор - мелкие неоднородные сухие или влажные отходы;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sidRPr="006F2B33">
        <w:rPr>
          <w:color w:val="000000"/>
          <w:spacing w:val="2"/>
          <w:sz w:val="28"/>
          <w:szCs w:val="28"/>
        </w:rPr>
        <w:t>строительные отходы - отходы, образующиеся в процессе строительства, реконструкции, ремонта зданий и сооружений (в том числе дорог);</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земляные работы - работы, связанные с выемкой и (или) засыпкой грунта, восстановлением благоустройства территории.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1.5. Минимальный перечень работ по благоустройству, необходимый для создания на территории </w:t>
      </w:r>
      <w:r>
        <w:rPr>
          <w:color w:val="000000"/>
          <w:spacing w:val="2"/>
          <w:sz w:val="28"/>
          <w:szCs w:val="28"/>
        </w:rPr>
        <w:t xml:space="preserve">муниципального образования Шайдуровского сельсовета Сузунского района Новосибирской области </w:t>
      </w:r>
      <w:r w:rsidRPr="006F2B33">
        <w:rPr>
          <w:color w:val="000000"/>
          <w:spacing w:val="2"/>
          <w:sz w:val="28"/>
          <w:szCs w:val="28"/>
        </w:rPr>
        <w:t>безопасной, удобной и привлекательной среды, включает в себя: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устройство соответствующих видов покрытия;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устройство освещения;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устройство детских площадок;</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уборку территорий;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озеленение территорий;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установку малых архитектурных форм и элементов монументально-декоративного оформления;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содержание зданий (сооружений).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2. Требования к обеспечению комфортности и безопасности проживания граждан</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2.1. В целях благоустройства территории </w:t>
      </w:r>
      <w:r>
        <w:rPr>
          <w:color w:val="000000"/>
          <w:spacing w:val="2"/>
          <w:sz w:val="28"/>
          <w:szCs w:val="28"/>
        </w:rPr>
        <w:t xml:space="preserve">муниципального образования </w:t>
      </w:r>
      <w:r>
        <w:rPr>
          <w:color w:val="282336"/>
          <w:sz w:val="28"/>
          <w:szCs w:val="28"/>
        </w:rPr>
        <w:t xml:space="preserve">Шайдуровского сельсовета Сузунского района Новосибирской области, </w:t>
      </w:r>
      <w:r w:rsidRPr="006F2B33">
        <w:rPr>
          <w:color w:val="000000"/>
          <w:spacing w:val="2"/>
          <w:sz w:val="28"/>
          <w:szCs w:val="28"/>
        </w:rPr>
        <w:t xml:space="preserve">обеспечения безопасного и комфортного проживания граждан, формирования архитектурно-художественного облика среды на территории </w:t>
      </w:r>
      <w:r>
        <w:rPr>
          <w:color w:val="000000"/>
          <w:spacing w:val="2"/>
          <w:sz w:val="28"/>
          <w:szCs w:val="28"/>
        </w:rPr>
        <w:t xml:space="preserve">муниципального образования Шайдуровского сельсовета Сузунского района Новосибирской области </w:t>
      </w:r>
      <w:r w:rsidRPr="006F2B33">
        <w:rPr>
          <w:color w:val="000000"/>
          <w:spacing w:val="2"/>
          <w:sz w:val="28"/>
          <w:szCs w:val="28"/>
        </w:rPr>
        <w:t>не допускается наличие участков почвы без соответствующих видов покрытий, за исключением дорожно-тропиночной сети на особо охраняемых природных территориях и участках территории в процессе реконструкции и строительства.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lastRenderedPageBreak/>
        <w:tab/>
      </w:r>
      <w:r w:rsidRPr="006F2B33">
        <w:rPr>
          <w:color w:val="000000"/>
          <w:spacing w:val="2"/>
          <w:sz w:val="28"/>
          <w:szCs w:val="28"/>
        </w:rPr>
        <w:t xml:space="preserve">2.2.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необходимо применять следующие виды покрытий: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твердые (капитальные) - монолитные или сборные, выполняемые из асфальтобетона, цементобетона, природного камня;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мягкие (некапитальные) - выполняемые из природных или искусственных материалов;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газонные - выполняемые по специальным технологиям подготовки и посадки травяного покрова;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комбинированные - представляющие сочетания покрытий, указанных выше (например, плитка, утопленная в газон).</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2.3. Применяемый вид покрытия должен быть прочным, ремонтопригодным, не допускающим скольжения.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Выбор видов покрытия следует применять в соответствии с их целевым назначением: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твердых - с учетом возможных предельных нагрузок, характера и состава движения, противопожарных требований, действующих на момент проектирования;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газонных и комбинированных как наиболее экологичны</w:t>
      </w:r>
      <w:r>
        <w:rPr>
          <w:color w:val="000000"/>
          <w:spacing w:val="2"/>
          <w:sz w:val="28"/>
          <w:szCs w:val="28"/>
        </w:rPr>
        <w:t>х</w:t>
      </w:r>
      <w:r w:rsidRPr="006F2B33">
        <w:rPr>
          <w:color w:val="000000"/>
          <w:spacing w:val="2"/>
          <w:sz w:val="28"/>
          <w:szCs w:val="28"/>
        </w:rPr>
        <w:t>.</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2.4. Твердые виды покрытия должны быть с шероховатой поверхностью. Не допускается применение в качестве покрытия на ступенях лестниц, площадках, крылец входов в здания кафельной, метлахской плитки, гладких или отполированных плит из искусственного и естественного камня.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2.5. При проектировании стока поверхностных вод руководствоваться СП 32.13330.2012 "СНиП 2.04.03-85 Канализация. Наружные сети и сооружения";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При организации стока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дождеприёмных колодцев. Проектирование поверхностного водоотвода осуществлять с минимальным объемом земляных работ и предусматривающий сток воды со скоростями, исключающими возможность эрозии почвы.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2.6. Для деревьев, расположенных на территории, вымощенной тротуарной плиткой, при отсутствии иных видов защиты (приствольных решеток, бордюров, скамеек, установленных по периметру газона вокруг ствола дерева) должны выполняться защитные виды покрытий в радиусе не менее 1,5 м от ствола: </w:t>
      </w:r>
      <w:r w:rsidRPr="006F2B33">
        <w:rPr>
          <w:color w:val="000000"/>
          <w:spacing w:val="2"/>
          <w:sz w:val="28"/>
          <w:szCs w:val="28"/>
        </w:rPr>
        <w:lastRenderedPageBreak/>
        <w:t>щебеночное, галечное, газонная решетка с засевом газона. Защитное покрытие может быть выполнено в одном уровне или выше покрытия тротуара.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2.7. Цветовое решение применяемого вида покрытия следует выполнять с учетом существующего состояния окружающей среды.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2.8. На стыке тротуара и проезжей части надлежит устанавливать дорожные бортовые камни.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Бортовые камни устанавливаются с нормативным превышением над уровнем проезжей части не менее 150 мм, которое должно сохраняться и в случае ремонта поверхностей покрытий.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Для предотвращения наезда автотранспорта на газон в местах сопряжения покрытия проезжей части с газоном допускается повышение бортового камня на улицах общего пользования местного значения и регионального значения </w:t>
      </w:r>
      <w:r>
        <w:rPr>
          <w:color w:val="000000"/>
          <w:spacing w:val="2"/>
          <w:sz w:val="28"/>
          <w:szCs w:val="28"/>
        </w:rPr>
        <w:t xml:space="preserve">муниципального образования Шайдуровского сельсовета Сузунского района Новосибирской области, </w:t>
      </w:r>
      <w:r w:rsidRPr="006F2B33">
        <w:rPr>
          <w:color w:val="000000"/>
          <w:spacing w:val="2"/>
          <w:sz w:val="28"/>
          <w:szCs w:val="28"/>
        </w:rPr>
        <w:t>а также площадках автостоянок при крупных объектах обслуживания.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2.9. При сопряжении покрытия пешеходных коммуникаций с газоном допускается устанавливать бортовой камень, дающий превышение над уровнем газона не менее 50 мм на расстоянии не менее 0,5 м, что защищает газон и предотвращает попадание грязи и отходов на покрытие, увеличивая срок его службы.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2.10. На пешеходных коммуникациях ступени и лестницы следует предусматривать при уклонах более 50 %, обязательно сопровождая их пандусом.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При пересечении основных пешеходных коммуникаций с проездами, а также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2.11. Все ступени наружных лестниц в пределах одного марша следует устанавливать одинаковыми по ширине и высоте подъема ступеней.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 случае ориентации крылец в сторону тротуара должно быть обеспечено свободное движение пешеходов по свободной части тротуара шириной не менее 2,0 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2.12. Пандус обычно выполняется из нескользкого материала с шероховатой текстурой поверхности без горизонтальных канавок.</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При отсутствии конструкций, ограждающих пандус, надлежит предусматривать ограждающий бортик высотой не менее 75 мм и поручни.</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Уклон бордюрного пандуса необходимо принимать 1:12. Зависимость уклона пандуса от высоты подъема следует принимать в </w:t>
      </w:r>
      <w:r w:rsidRPr="006F2B33">
        <w:rPr>
          <w:color w:val="000000"/>
          <w:spacing w:val="2"/>
          <w:sz w:val="28"/>
          <w:szCs w:val="28"/>
        </w:rPr>
        <w:lastRenderedPageBreak/>
        <w:t>соответствии с таблицей.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sidRPr="006F2B33">
        <w:rPr>
          <w:color w:val="000000"/>
          <w:spacing w:val="2"/>
          <w:sz w:val="28"/>
          <w:szCs w:val="28"/>
        </w:rPr>
        <w:t>Таблица. Зависимость уклона пандуса от высоты подъема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900"/>
      </w:tblGrid>
      <w:tr w:rsidR="00B7074E" w:rsidRPr="009A1FC5" w:rsidTr="00B7074E">
        <w:trPr>
          <w:trHeight w:val="789"/>
        </w:trPr>
        <w:tc>
          <w:tcPr>
            <w:tcW w:w="3360" w:type="dxa"/>
            <w:tcBorders>
              <w:top w:val="single" w:sz="4" w:space="0" w:color="auto"/>
              <w:bottom w:val="single" w:sz="4" w:space="0" w:color="auto"/>
              <w:right w:val="single" w:sz="4" w:space="0" w:color="auto"/>
            </w:tcBorders>
          </w:tcPr>
          <w:p w:rsidR="00B7074E" w:rsidRPr="009A1FC5" w:rsidRDefault="00B7074E" w:rsidP="00B7074E">
            <w:pPr>
              <w:rPr>
                <w:sz w:val="28"/>
                <w:szCs w:val="28"/>
              </w:rPr>
            </w:pPr>
            <w:r w:rsidRPr="009A1FC5">
              <w:rPr>
                <w:sz w:val="28"/>
                <w:szCs w:val="28"/>
              </w:rPr>
              <w:t>Уклон пандуса (соотношение)</w:t>
            </w:r>
          </w:p>
        </w:tc>
        <w:tc>
          <w:tcPr>
            <w:tcW w:w="4900" w:type="dxa"/>
            <w:tcBorders>
              <w:top w:val="single" w:sz="4" w:space="0" w:color="auto"/>
              <w:left w:val="single" w:sz="4" w:space="0" w:color="auto"/>
              <w:bottom w:val="single" w:sz="4" w:space="0" w:color="auto"/>
            </w:tcBorders>
          </w:tcPr>
          <w:p w:rsidR="00B7074E" w:rsidRPr="009A1FC5" w:rsidRDefault="00B7074E" w:rsidP="00B7074E">
            <w:pPr>
              <w:rPr>
                <w:sz w:val="28"/>
                <w:szCs w:val="28"/>
              </w:rPr>
            </w:pPr>
            <w:r w:rsidRPr="009A1FC5">
              <w:rPr>
                <w:sz w:val="28"/>
                <w:szCs w:val="28"/>
              </w:rPr>
              <w:t>Высота подъема (в миллиметрах)</w:t>
            </w:r>
          </w:p>
        </w:tc>
      </w:tr>
      <w:tr w:rsidR="00B7074E" w:rsidRPr="009A1FC5" w:rsidTr="00B7074E">
        <w:tc>
          <w:tcPr>
            <w:tcW w:w="3360" w:type="dxa"/>
            <w:tcBorders>
              <w:top w:val="single" w:sz="4" w:space="0" w:color="auto"/>
              <w:bottom w:val="single" w:sz="4" w:space="0" w:color="auto"/>
              <w:right w:val="single" w:sz="4" w:space="0" w:color="auto"/>
            </w:tcBorders>
          </w:tcPr>
          <w:p w:rsidR="00B7074E" w:rsidRPr="009A1FC5" w:rsidRDefault="00B7074E" w:rsidP="00B7074E">
            <w:pPr>
              <w:rPr>
                <w:sz w:val="28"/>
                <w:szCs w:val="28"/>
              </w:rPr>
            </w:pPr>
            <w:r w:rsidRPr="009A1FC5">
              <w:rPr>
                <w:sz w:val="28"/>
                <w:szCs w:val="28"/>
              </w:rPr>
              <w:t>От 1:9 до 1:10</w:t>
            </w:r>
          </w:p>
        </w:tc>
        <w:tc>
          <w:tcPr>
            <w:tcW w:w="4900" w:type="dxa"/>
            <w:tcBorders>
              <w:top w:val="single" w:sz="4" w:space="0" w:color="auto"/>
              <w:left w:val="single" w:sz="4" w:space="0" w:color="auto"/>
              <w:bottom w:val="single" w:sz="4" w:space="0" w:color="auto"/>
            </w:tcBorders>
          </w:tcPr>
          <w:p w:rsidR="00B7074E" w:rsidRPr="009A1FC5" w:rsidRDefault="00B7074E" w:rsidP="00B7074E">
            <w:pPr>
              <w:rPr>
                <w:sz w:val="28"/>
                <w:szCs w:val="28"/>
              </w:rPr>
            </w:pPr>
            <w:r w:rsidRPr="009A1FC5">
              <w:rPr>
                <w:sz w:val="28"/>
                <w:szCs w:val="28"/>
              </w:rPr>
              <w:t>75</w:t>
            </w:r>
          </w:p>
        </w:tc>
      </w:tr>
      <w:tr w:rsidR="00B7074E" w:rsidRPr="009A1FC5" w:rsidTr="00B7074E">
        <w:tc>
          <w:tcPr>
            <w:tcW w:w="3360" w:type="dxa"/>
            <w:tcBorders>
              <w:top w:val="single" w:sz="4" w:space="0" w:color="auto"/>
              <w:bottom w:val="single" w:sz="4" w:space="0" w:color="auto"/>
              <w:right w:val="single" w:sz="4" w:space="0" w:color="auto"/>
            </w:tcBorders>
          </w:tcPr>
          <w:p w:rsidR="00B7074E" w:rsidRPr="009A1FC5" w:rsidRDefault="00B7074E" w:rsidP="00B7074E">
            <w:pPr>
              <w:rPr>
                <w:sz w:val="28"/>
                <w:szCs w:val="28"/>
              </w:rPr>
            </w:pPr>
            <w:r w:rsidRPr="009A1FC5">
              <w:rPr>
                <w:sz w:val="28"/>
                <w:szCs w:val="28"/>
              </w:rPr>
              <w:t>От 1:10,1 до 1:12</w:t>
            </w:r>
          </w:p>
        </w:tc>
        <w:tc>
          <w:tcPr>
            <w:tcW w:w="4900" w:type="dxa"/>
            <w:tcBorders>
              <w:top w:val="single" w:sz="4" w:space="0" w:color="auto"/>
              <w:left w:val="single" w:sz="4" w:space="0" w:color="auto"/>
              <w:bottom w:val="single" w:sz="4" w:space="0" w:color="auto"/>
            </w:tcBorders>
          </w:tcPr>
          <w:p w:rsidR="00B7074E" w:rsidRPr="009A1FC5" w:rsidRDefault="00B7074E" w:rsidP="00B7074E">
            <w:pPr>
              <w:rPr>
                <w:sz w:val="28"/>
                <w:szCs w:val="28"/>
              </w:rPr>
            </w:pPr>
            <w:r w:rsidRPr="009A1FC5">
              <w:rPr>
                <w:sz w:val="28"/>
                <w:szCs w:val="28"/>
              </w:rPr>
              <w:t>150</w:t>
            </w:r>
          </w:p>
        </w:tc>
      </w:tr>
      <w:tr w:rsidR="00B7074E" w:rsidRPr="009A1FC5" w:rsidTr="00B7074E">
        <w:tc>
          <w:tcPr>
            <w:tcW w:w="3360" w:type="dxa"/>
            <w:tcBorders>
              <w:top w:val="single" w:sz="4" w:space="0" w:color="auto"/>
              <w:bottom w:val="single" w:sz="4" w:space="0" w:color="auto"/>
              <w:right w:val="single" w:sz="4" w:space="0" w:color="auto"/>
            </w:tcBorders>
          </w:tcPr>
          <w:p w:rsidR="00B7074E" w:rsidRPr="009A1FC5" w:rsidRDefault="00B7074E" w:rsidP="00B7074E">
            <w:pPr>
              <w:rPr>
                <w:sz w:val="28"/>
                <w:szCs w:val="28"/>
              </w:rPr>
            </w:pPr>
            <w:r w:rsidRPr="009A1FC5">
              <w:rPr>
                <w:sz w:val="28"/>
                <w:szCs w:val="28"/>
              </w:rPr>
              <w:t>От 1:12,1 до 1:15</w:t>
            </w:r>
          </w:p>
        </w:tc>
        <w:tc>
          <w:tcPr>
            <w:tcW w:w="4900" w:type="dxa"/>
            <w:tcBorders>
              <w:top w:val="single" w:sz="4" w:space="0" w:color="auto"/>
              <w:left w:val="single" w:sz="4" w:space="0" w:color="auto"/>
              <w:bottom w:val="single" w:sz="4" w:space="0" w:color="auto"/>
            </w:tcBorders>
          </w:tcPr>
          <w:p w:rsidR="00B7074E" w:rsidRPr="009A1FC5" w:rsidRDefault="00B7074E" w:rsidP="00B7074E">
            <w:pPr>
              <w:rPr>
                <w:sz w:val="28"/>
                <w:szCs w:val="28"/>
              </w:rPr>
            </w:pPr>
            <w:r w:rsidRPr="009A1FC5">
              <w:rPr>
                <w:sz w:val="28"/>
                <w:szCs w:val="28"/>
              </w:rPr>
              <w:t>600</w:t>
            </w:r>
          </w:p>
        </w:tc>
      </w:tr>
      <w:tr w:rsidR="00B7074E" w:rsidRPr="009A1FC5" w:rsidTr="00B7074E">
        <w:tc>
          <w:tcPr>
            <w:tcW w:w="3360" w:type="dxa"/>
            <w:tcBorders>
              <w:top w:val="single" w:sz="4" w:space="0" w:color="auto"/>
              <w:bottom w:val="single" w:sz="4" w:space="0" w:color="auto"/>
              <w:right w:val="single" w:sz="4" w:space="0" w:color="auto"/>
            </w:tcBorders>
          </w:tcPr>
          <w:p w:rsidR="00B7074E" w:rsidRPr="009A1FC5" w:rsidRDefault="00B7074E" w:rsidP="00B7074E">
            <w:pPr>
              <w:rPr>
                <w:sz w:val="28"/>
                <w:szCs w:val="28"/>
              </w:rPr>
            </w:pPr>
            <w:r w:rsidRPr="009A1FC5">
              <w:rPr>
                <w:sz w:val="28"/>
                <w:szCs w:val="28"/>
              </w:rPr>
              <w:t>От 1:15,1 до 1:20</w:t>
            </w:r>
          </w:p>
        </w:tc>
        <w:tc>
          <w:tcPr>
            <w:tcW w:w="4900" w:type="dxa"/>
            <w:tcBorders>
              <w:top w:val="single" w:sz="4" w:space="0" w:color="auto"/>
              <w:left w:val="single" w:sz="4" w:space="0" w:color="auto"/>
              <w:bottom w:val="single" w:sz="4" w:space="0" w:color="auto"/>
            </w:tcBorders>
          </w:tcPr>
          <w:p w:rsidR="00B7074E" w:rsidRPr="009A1FC5" w:rsidRDefault="00B7074E" w:rsidP="00B7074E">
            <w:pPr>
              <w:rPr>
                <w:sz w:val="28"/>
                <w:szCs w:val="28"/>
              </w:rPr>
            </w:pPr>
            <w:r w:rsidRPr="009A1FC5">
              <w:rPr>
                <w:sz w:val="28"/>
                <w:szCs w:val="28"/>
              </w:rPr>
              <w:t>760</w:t>
            </w:r>
          </w:p>
        </w:tc>
      </w:tr>
    </w:tbl>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sidRPr="006F2B33">
        <w:rPr>
          <w:color w:val="000000"/>
          <w:spacing w:val="2"/>
          <w:sz w:val="28"/>
          <w:szCs w:val="28"/>
        </w:rPr>
        <w:t>2.13. При повороте пандуса или его протяженности более 8 м не реже чем через каждые 8 м необходимо предусматривать горизонтальные площадки размером 1,5x1,5 метра.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На горизонтальных площадках по окончании спуска следует проектировать дренажные устройства.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Горизонтальные участки пути в начале и конце пандуса следует выполнять отличающимися от окружающих поверхностей текстурой и цветом.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2.14. По обеим сторонам лестницы или пандуса следует предусматривать поручни на высоте 820-900 мм круглого или прямоугольного сечения, удобного для охвата рукой, отстоящего от стены на 90 мм.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округленными и гладкими концами.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При проектировании необходимо предусматривать конструкции поручней, исключающие соприкосновение руки с металлом.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2.15. В зонах сопряжения земляных (в т.ч. с травяным покрытием) откосов с лестницами, пандусами, подпорными стенками, другими техническими инженерными сооружениями следует выполнять мероприятия по укреплению откосов.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Выбор материала и технологии укрепления зависят от местоположения откоса, предполагаемого уровня механических нагрузок на склон, крутизны склона и формируемой среды.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2.16. При осуществлении благоустройства необходимо предусматривать доступность среды для пожилых лиц и инвалидов, оснащение зданий, сооружений, улиц, дорог, объектов культурно-бытового обслуживания элементами и техническими средствами, способствующими передвижению пожилых людей и инвалидов.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2.17. Проектирование, строительство, установка технических средств и оборудования, способствующих передвижению пожилых </w:t>
      </w:r>
      <w:r w:rsidRPr="006F2B33">
        <w:rPr>
          <w:color w:val="000000"/>
          <w:spacing w:val="2"/>
          <w:sz w:val="28"/>
          <w:szCs w:val="28"/>
        </w:rPr>
        <w:lastRenderedPageBreak/>
        <w:t>людей и инвалидов, при новом строительстве, а также при проведении реконструкции и ремонта объекта капитального строительства обеспечивается застройщиком в соответствии с СП 59.13330.2016 "СНиП 35-01-2001 Доступность зданий и сооружений для маломобильных групп населения", СП 140.13330.2012 "Городская среда. Правила проектирования для маломобильных групп населения".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3. Требования к ограждениям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3.1. В целях благоустройства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применяются различные виды ограждений.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Ограждения различаются по назначению (декоративные, защитные, защитно-декоративные), высоте (низкие: 0,3-1,0 м, средние: 1,1-1,7 м, высокие: 1,9-3,0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3.2. Проектирование ограждений производится в зависимости от их местоположения и назначения согласно ГОСТ Р 52606-2006. "Технические средства организации дорожного движения. Классификация дорожных ограждений", ГОСТ Р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каталогам сертифицированных изделий, проектам индивидуального проектирования.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3.3.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вытаптывания троп через газон.</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Ограждения на территории газона необходимо размещать с отступом от границы примыкания порядка 0,2-0,3 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3.4. При проектировании средних и высоких видов ограждений в местах пересечения с подземными сооружениями следует предусматривать конструкции ограждений, позволяющие производить ремонтные или строительные работы.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3.5.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0,5 м и более, диаметром 0,9 м и более в зависимости от возраста, породы дерева и прочих характеристик.</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lastRenderedPageBreak/>
        <w:tab/>
      </w:r>
      <w:r w:rsidRPr="006F2B33">
        <w:rPr>
          <w:color w:val="000000"/>
          <w:spacing w:val="2"/>
          <w:sz w:val="28"/>
          <w:szCs w:val="28"/>
        </w:rPr>
        <w:t>3.6. Ограждения вдоль одной улицы, внутри дворовой территории в пределах каждого квартала необходимо выполнять в одном стилевом и цветовом решении.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4. Требования к освещению</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4.1. Наружное освещение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осуществляется в соответствии с требованиями СП 52.13330.2016 "СНиП 23-05-95* Естественное и искусственное освещение", а также Указаний по эксплуатации установок наружного освещения городов, поселков и сельских населенных пунктов, Правил технической эксплуатации электроустановок потребителей, утвержденных Приказом Министерства энергетики РФ от 13.01.2003 N 6, Правил устройства электроустановок, утвержденных Приказом Министерства энергетики РФ от 08.07.2002 N 204 (далее - Указания по эксплуатации).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4.2. Все устройства наружного освещения должны содержаться в исправном состоянии.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Металлические опоры, кронштейны и другие элементы устройств наружного освещения должны содержаться в чистоте, не иметь очагов коррозии и окрашиваться по мере необходимости, но не реже одного раза в три года.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4.3. Включение и отключение наружного освещения дорог и улиц производится в соответствии с Указаниями по эксплуатации.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4.4. Устранение отказов в работе системы наружного освещения производится в сроки, установленные Указаниями по эксплуатации.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4.5. Не допускается отключение двух светильников, расположенных рядом, а также светильников, освещающих перекрестки улиц и дорог, пешеходные переходы, остановки общественного транспорта.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4.6. Для формирования художественно -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применяется архитектурное освещение.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Архитектурное освещение осуществляется стационарными или временными установками освещения, главным образом, наружного освещения их фасадных поверхностей.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К временным установкам архитектурного освещения относится праздничная иллюминация (световые гирлянды, сетки, контурные </w:t>
      </w:r>
      <w:r w:rsidRPr="006F2B33">
        <w:rPr>
          <w:color w:val="000000"/>
          <w:spacing w:val="2"/>
          <w:sz w:val="28"/>
          <w:szCs w:val="28"/>
        </w:rPr>
        <w:lastRenderedPageBreak/>
        <w:t>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4.7. В целях архитектурного освещения фасадов зданий, сооружений и зеленых насаждений, а также для иллюминации, световой информации и рекламы допускается размещение установок, закрепленных на опорах уличных светильников функционального освещения.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4.8. Световая информация используется для ориентации пешеходов и водителей автотранспорта в пространстве и применяется в решении светокомпозиционных задач. Размещение, габариты, формы и светоцветовые параметры элементов такой информации должны обеспечивать четкость восприятия с расчетных расстояний и гармоничность светового ансамбля, не должны противоречить правилам дорожного движения и нарушать комфортность проживания населения.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5. Требования к размещению объектов,</w:t>
      </w: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не являющихся объектами капитального строительства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5.1. Объекты, не являющиеся объектами капитального строительства, выполняются из сборно-разборных конструкций, не предусматривающих устройство заглубленных фундаментов и подземных сооружений. Размещение или устройство таких объектов не относится к градостроительной деятельности.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Правовой статус объекта, не являющегося объектом капитального строительства, не подлежит изменению на правовой статус объекта капитального строительства ни на каких стадиях его проектирования, размещения (возведения) и эксплуатации.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5.2. Отделочные материалы указанных объектов должны отвечать санитарно-гигиеническим требованиям, нормам противопожарной безопасности.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При остеклении витрин следует применять безосколочные, ударостойкие материалы, безопасные упрочняющие многослойные пленочные покрытия, поликарбонатные стекла.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5.3. Размещение объектов, не являющихся объектами капитального строительства,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 xml:space="preserve">не должно мешать пешеходному движению, нарушать противопожарные требования, санитарно-эпидемиологические требования, условия инсоляции территорий и помещений, рядом с которыми они расположены, ухудшать визуальное восприятие среды </w:t>
      </w:r>
      <w:r>
        <w:rPr>
          <w:color w:val="000000"/>
          <w:spacing w:val="2"/>
          <w:sz w:val="28"/>
          <w:szCs w:val="28"/>
        </w:rPr>
        <w:t xml:space="preserve">муниципального образования </w:t>
      </w:r>
      <w:r>
        <w:rPr>
          <w:color w:val="000000"/>
          <w:spacing w:val="2"/>
          <w:sz w:val="28"/>
          <w:szCs w:val="28"/>
        </w:rPr>
        <w:lastRenderedPageBreak/>
        <w:t>Шайдуровского сельсовета Сузунского района Новосибирской области</w:t>
      </w:r>
      <w:r w:rsidRPr="006F2B33">
        <w:rPr>
          <w:color w:val="000000"/>
          <w:spacing w:val="2"/>
          <w:sz w:val="28"/>
          <w:szCs w:val="28"/>
        </w:rPr>
        <w:t>и благоустройство территории и застройки.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5.4. Не допускается размещение объектов, не являющихся объектами капитального строительства, в том числе киосков: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в арках зданий, на газонах, цветниках, площадках (детских, отдыха, спортивных, транспортных стоянок), остановочных пунктах движения общественного транспорта;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на инженерных сетях и в охранных зонах таких сетей без согласования с владельцами сетей;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на земельных участках, находящихся в собственности жильцов многоквартирных домов, без согласования с жильцами этих многоквартирных домов.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Объекты, не являющиеся объектами капитального строительства, не должны ухудшать условия проживания и отдыха населения.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5.5. В </w:t>
      </w:r>
      <w:r>
        <w:rPr>
          <w:color w:val="000000"/>
          <w:spacing w:val="2"/>
          <w:sz w:val="28"/>
          <w:szCs w:val="28"/>
        </w:rPr>
        <w:t xml:space="preserve">муниципальном образованииШайдуровского сельсовета Сузунского района Новосибирской области </w:t>
      </w:r>
      <w:r w:rsidRPr="006F2B33">
        <w:rPr>
          <w:color w:val="000000"/>
          <w:spacing w:val="2"/>
          <w:sz w:val="28"/>
          <w:szCs w:val="28"/>
        </w:rPr>
        <w:t>размещение объектов, не являющихся объектами капитального строительства, должно осуществляться с учетом обеспечения свободного движения пешеходов и доступа потребителей к торговым объектам, в том числе обеспечения доступной среды жизнедеятельности для пожилых людей и инвалидов, беспрепятственного подъезда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к существующим зданиям, строениям и сооружениям и не должно нарушать внешний архитектурный облик сложившейся застройки.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5.6. Объекты, не являющиеся объектами капитального строительства, необходимо устанавливать на твердые виды покрытия, оборудовать осветительным оборудованием, урнами и контейнерами для отходов с соблюдением при этом экологических, санитарно-эпидемиологических и противопожарных норм и требований.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5.7. Размещение туалетных кабин необходимо предусматривать на активно посещаемых территориях при отсутствии или недостаточной пропускной способности общественных туалетов: в местах проведения массовых мероприятий, на территории объектов рекреации (парках, скверах), в местах размещения АЗС, на автостоянках, а также при сезонных кафе. При размещении туалетных кабин следует руководствоваться экологическими и санитарно-эпидемиологическими требованиями.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5.8. Размещение остановочных павильонов допускается только в местах остановочных пунктов движения общественного транспорта. Для установки павильона необходимо предусматривать площадку с </w:t>
      </w:r>
      <w:r w:rsidRPr="006F2B33">
        <w:rPr>
          <w:color w:val="000000"/>
          <w:spacing w:val="2"/>
          <w:sz w:val="28"/>
          <w:szCs w:val="28"/>
        </w:rPr>
        <w:lastRenderedPageBreak/>
        <w:t>твердыми видами покрытия размером 2,0x5,0 м и более. Расстояние от края проезжей части до ближайшей конструкции павильона должно составлять не менее 3,0 м, расстояние от боковых конструкций павильона до ствола дерева - не менее 2,0 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5.9. Входные группы объектов, не являющихся объектами капитального строительства, необходимо оборудовать осветительным оборудованием, навесом (козырьком), элементами сопряжения поверхностей (ступени), устройствами и приспособлениями для перемещения пожилых людей и инвалидов (пандусы, перила).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sidRPr="006F2B33">
        <w:rPr>
          <w:color w:val="000000"/>
          <w:spacing w:val="2"/>
          <w:sz w:val="28"/>
          <w:szCs w:val="28"/>
        </w:rPr>
        <w:t>В случае ориентации крылец в сторону тротуара должно быть обеспечено свободное движение пешеходов по свободной части тротуара шириной не менее 2,0 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6. Требования к размещению наружной рекламы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6.1. Распространение наружной рекламы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с использованием рекламных конструкций, монтируемых и располагаемых на внешних стенах, крышах и иных конструктивных элементах зданий, строений, сооружений или вне их, остановочных пунктов движения общественного транспорта, осуществляется владельцем рекламной конструкции, являющимся рекламораспространителем, с соблюдением требований, установленных законодательством в области рекламы, техническими регламентами, иными нормативными правовыми актами, настоящими Правилами.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6.2. Наружная реклама должна быть обеспечена наружным или внутренним источником света для улучшения восприятия как в дневное, так и в вечернее (темное) время суток.</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6.3. Рекламная конструкция должна использоваться исключительно в целях распространения рекламы.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6.4. Распространение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6.5. Установка и эксплуатация рекламной конструкции осуществляются ее владельцем по договору с собственником земельного участка, здания или иного недвижимого имущества, к которому присоединяется рекламная конструкция, либо с лицом, уполномоченным собственником такого имущества, в том числе с арендатором.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 заключение </w:t>
      </w:r>
      <w:r w:rsidRPr="006F2B33">
        <w:rPr>
          <w:color w:val="000000"/>
          <w:spacing w:val="2"/>
          <w:sz w:val="28"/>
          <w:szCs w:val="28"/>
        </w:rPr>
        <w:lastRenderedPageBreak/>
        <w:t>договора на установку и эксплуатацию рекламной конструкции возможно только при наличии согласия собственников помещений в многоквартирном доме, полученного в порядке, установленном Жилищным кодексом Российской Федерации.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6.6. Рекламные конструкции при их размещении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 xml:space="preserve">не должны нарушать внешнего архитектурного облика сложившейся застройки, единого архитектурно-художественного облика улиц, площадей, зданий, строений и сооружений, должны гармонировать с элементами внешнего благоустройства территории, а также элементами озеленения и цветочного оформления </w:t>
      </w:r>
      <w:r>
        <w:rPr>
          <w:color w:val="000000"/>
          <w:spacing w:val="2"/>
          <w:sz w:val="28"/>
          <w:szCs w:val="28"/>
        </w:rPr>
        <w:t>муниципального образования Шайдуровского сельсовета Сузунского района Новосибирской области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6.7. Все рекламные конструкции изготавливаются и размещаются в строгом соответствии с разработанными проектами рекламных конструкций.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6.8. Материалы, используемые при изготовлении рекламных конструкций, должны отвечать современным требованиям качества, пожарной и экологической безопасности.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Конструкции должны соответствовать требованиям надежности и безопасности, выдерживать ветровую и снеговую нагрузки, случайные вибрационные и ударные действия.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6.9. Конструкции, совмещающие элементы наружной рекламы с малыми архитектурными формами, должны предусматривать возможность демонтажа элемента наружной рекламы без нарушения целостности основного объекта малой архитектурной формы.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6.10. Установка рекламной конструкции допускается только при наличии соответствующего разрешения на установку рекламной конструкции полученного в соответствии с действующим законодательством Российской Федерации. </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6.11. Монтаж рекламной конструкции должен производиться без отклонений от проекта такой конструкции и места ее установки, определенного проектом, и обеспечивать надежное соединение элементов конструкции.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6.12.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применяются следующие виды рекламных конструкций: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щитовые рекламные конструкции (щитовые установки) - одно-, двухсторонние плоскостные конструкции, устанавливаемые на поверхности земли с заглублением фундамента;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 тумбы - объемные рекламные конструкции в виде цилиндров, призм и других геометрических форм без заглубления основания </w:t>
      </w:r>
      <w:r w:rsidRPr="006F2B33">
        <w:rPr>
          <w:color w:val="000000"/>
          <w:spacing w:val="2"/>
          <w:sz w:val="28"/>
          <w:szCs w:val="28"/>
        </w:rPr>
        <w:lastRenderedPageBreak/>
        <w:t>конструкции в землю;</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кронштейны - двухсторонние плоскостные, а также объемные (световые короба) элементы, закрепленные перпендикулярно к внешним стенам зданий, а также на опорах освещения, иных отдельно стоящих стойках;</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брандмауэрные панно - рекламные конструкции, размещаемые на внешних стенах (как правило, торцевых) зданий, строений и сооружений при обязательном согласии собственников имущества, к которому присоединяется рекламная конструкция;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крышные установки - объемные или плоскостные рекламные конструкции, расположенные полностью или частично выше уровня карниза или на крыше здания, к которому присоединяется рекламная конструкция;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щитовые рекламные конструкции (щитовые установки) на ограждениях строительных площадок - односторонние плоскостные конструкции, устанавливаемые на ограждениях строительных площадок на период строительства объектов капитального строительства или размещения объектов, не являющихся объектами капитального строительства.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На других ограждениях размещение рекламных конструкций не допускается.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Также распространение наружной рекламы возможно с использованием объемных рекламных конструкций (воздушных шаров, аэростатов и иных технических средств стабильного территориального размещения) в соответствии с законодательством о рекламе.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6.13. При размещении отдельно стоящих щитовых установок фундаменты должны заглубляться в землю и не должны выступать над уровнем поверхности земли.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 случае если для размещения рекламы используется только одна сторона двухсторонней щитовой установки, владелец рекламной конструкции обязан заполнить неиспользуемую сторону иным художественным оформлением по согласованию с администрацией.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6.14. При установке тумб, в случае если для размещения рекламы используется только одна сторона тумбы, владелец такой рекламной конструкции обязан заполнить неиспользуемые стороны иным художественным оформлением по согласованию с администрацией.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6.15. Опора, на которой планируется установка рекламной конструкции, должна иметь несущую способность, допускающую дополнительную нагрузку от рекламных конструкций.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Размещение кронштейна должно быть согласовано с собственником имущества, к которому присоединяется рекламная </w:t>
      </w:r>
      <w:r w:rsidRPr="006F2B33">
        <w:rPr>
          <w:color w:val="000000"/>
          <w:spacing w:val="2"/>
          <w:sz w:val="28"/>
          <w:szCs w:val="28"/>
        </w:rPr>
        <w:lastRenderedPageBreak/>
        <w:t>конструкция. В случае если для размещения рекламной информации используется только одна сторона кронштейна, рекламодатель обязан заполнить неиспользуемую сторону иным художественным оформлением по согласованию с администрацией.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6.16. Необходимым условием при размещении брандмауэрных панно, крышных установок является их стилистическое единство с архитектурным объектом, обеспечивающее цельность восприятия.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6.17. Крышные установки должны выполняться с применением современных технологий, газосветных или волоконно-оптических элементов, с внешней или с внутренней подсветкой, а также в виде электронных табло, экранов, должна быть обеспечена надежность и безопасность непосредственно рекламных конструкций, а также конструктивных элементов зданий, к которым они присоединяются.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6.18.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допускается размещать временные выносные (мобильные) конструкции наружной рекламы, имеющие одну или две рекламные поверхности (штендеры).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Временные выносные конструкции наружной рекламы устанавливаются непосредственно напротив здания (помещения) рекламораспространителя (рекламодателя) в часы его работы.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Временная выносная конструкция наружной рекламы может устанавливаться как на тротуаре, при условии, что его ширина составляет более двух метров, так и на газоне.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Временная выносная конструкция наружной рекламы, установленная на тротуаре, не должна мешать движению пешеходов, должна быть хорошо видна пешеходам без собственной подсветки.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Не допускается размещать временные выносные конструкции наружной рекламы на территориях общего пользования.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Временная выносная конструкция наружной рекламы должна быть устойчивой к ветровым нагрузкам. Площадь рекламного поля не должна превышать 1 кв. м для одной стороны.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6.19. Не допускается размещение рекламной информации в оконных проемах, на балконах и лоджиях жилых помещений многоквартирных домов.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Оконные проемы нежилых помещений могут быть художественно оформлены по согласованию с администрацией. Также в оконных проемах нежилых помещений допускается размещение информации, которая не является рекламой и относится к праздничному оформлению.</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6.20. Владелец рекламной конструкции обязан за свой счет: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содержать рекламную конструкцию в технически исправном состоянии, незамедлительно устранять повреждения конструкции;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lastRenderedPageBreak/>
        <w:tab/>
      </w:r>
      <w:r w:rsidRPr="006F2B33">
        <w:rPr>
          <w:color w:val="000000"/>
          <w:spacing w:val="2"/>
          <w:sz w:val="28"/>
          <w:szCs w:val="28"/>
        </w:rPr>
        <w:t>- поддерживать эстетический вид рекламной конструкции, своевременно (не реже одного раза в год) производить окраску конструкции;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незамедлительно устранять разрушения целостности носителя изображения;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утилизировать в установленном законом порядке носители изображения после их снятия с рекламной конструкции.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Владелец рекламной конструкции не должен допускать нахождение вблизи рекламной конструкции снятого с рекламной конструкции носителя изображения, в том числе в результате воздействия ветра, атмосферных осадков.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Владелец рекламной конструкции несет ответственность за техническое состояние рекламной конструкции в период ее эксплуатации, за безопасность крепления конструкций, за электробезопасность, пожаробезопасность и экологическую безопасность.</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6.21. Обязательным условием распространения наружной рекламы является наличие на рекламной конструкции полного наименования владельца рекламной конструкции, его местонахождения и номера телефона в виде штампа, надписи или таблички, возможных для прочтения с близкого расстояния.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6.22. Рекламная конструкция, размещенная в нарушение настоящих Правил, подлежит демонтажу.</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 случае неисполнения предписания о демонтаже незаконно установленные средства распространения рекламы подлежат демонтажу за счет средств местного бюджета с предъявлением затрат собственнику рекламной конструкции или законному владельцу недвижимого имущества, к которому была присоединена рекламная конструкция.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При осуществлении демонтажа владелец рекламной конструкции обязан устранить все произведенные изменения (нарушения), возникшие в связи с ее установкой и эксплуатацией, произвести работы по приведению рекламного места в первоначальное состояние, которое было до установки рекламной конструкции, а также сдать рекламное место собственнику имущества или уполномоченному им лицу (организации), к которому была присоединена рекламная конструкция, по акту приемки-передачи.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6.2</w:t>
      </w:r>
      <w:r>
        <w:rPr>
          <w:color w:val="000000"/>
          <w:spacing w:val="2"/>
          <w:sz w:val="28"/>
          <w:szCs w:val="28"/>
        </w:rPr>
        <w:t>3</w:t>
      </w:r>
      <w:r w:rsidRPr="006F2B33">
        <w:rPr>
          <w:color w:val="000000"/>
          <w:spacing w:val="2"/>
          <w:sz w:val="28"/>
          <w:szCs w:val="28"/>
        </w:rPr>
        <w:t>. Запрещается размещение на одной опоре более одного кронштейна, в створе и в одном сечении с дорожными знаками и светофорами, а также сходство с дорожными знаками рекламного изображения на кронштейне.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 xml:space="preserve">7. Требования к размещению и содержанию малых архитектурных </w:t>
      </w:r>
      <w:r w:rsidRPr="006F2B33">
        <w:rPr>
          <w:color w:val="000000"/>
          <w:spacing w:val="2"/>
          <w:sz w:val="28"/>
          <w:szCs w:val="28"/>
        </w:rPr>
        <w:lastRenderedPageBreak/>
        <w:t>форм, элементов монументально-декоративного оформления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7.1. К малым архитектурным формам относятся: городская мебель (различные виды скамей отдыха, размещаемых на территориях рекреаций и дворов, скамей и столов, расположенных на площадках для настольных игр), урны, а также детское игровое, спортивное, хозяйственное, осветительное оборудование. </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К элементам монументально-декоративного оформления относятся: скульптурно-архитектурные композиции, монументально-декоративные композиции, монументы, памятные знаки.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7.2. Установка малых архитектурных форм, элементов монументально-декоративного оформления осуществляется в соответствии с эскизами их внешнего вида, выполненных в виде чертежей в цвете и отражающих размеры, форму, материал, предполагаемый к использованию.</w:t>
      </w:r>
      <w:r w:rsidRPr="006F2B33">
        <w:rPr>
          <w:color w:val="000000"/>
          <w:spacing w:val="2"/>
          <w:sz w:val="28"/>
          <w:szCs w:val="28"/>
        </w:rPr>
        <w:cr/>
      </w:r>
      <w:r>
        <w:rPr>
          <w:color w:val="000000"/>
          <w:spacing w:val="2"/>
          <w:sz w:val="28"/>
          <w:szCs w:val="28"/>
        </w:rPr>
        <w:tab/>
      </w:r>
      <w:r w:rsidRPr="006F2B33">
        <w:rPr>
          <w:color w:val="000000"/>
          <w:spacing w:val="2"/>
          <w:sz w:val="28"/>
          <w:szCs w:val="28"/>
        </w:rPr>
        <w:t>7.3. Схемы месторасположения малых архитектурных форм должны быть согласованы с лицами, интересы которых затрагиваются при размещении малых архитектурных форм: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балансодержателями инженерных коммуникаций в случае расположения малых архитектурных форм на коммуникациях или в охранных зонах коммуникаций;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 специалистами администрации </w:t>
      </w:r>
      <w:r>
        <w:rPr>
          <w:color w:val="000000"/>
          <w:spacing w:val="2"/>
          <w:sz w:val="28"/>
          <w:szCs w:val="28"/>
        </w:rPr>
        <w:t>Шайдуровского сельсовета Сузунского района Новосибирской области</w:t>
      </w:r>
      <w:r w:rsidRPr="006F2B33">
        <w:rPr>
          <w:color w:val="000000"/>
          <w:spacing w:val="2"/>
          <w:sz w:val="28"/>
          <w:szCs w:val="28"/>
        </w:rPr>
        <w:t>в случае наличия зеленых насаждений на месте предполагаемого расположения малых архитектурных форм.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7.4. На всех площадях, улицах, вокзалах, рынках, в скверах, парках должны быть установлены урны. Урны устанавливаются через каждые 100 м, в местах с интенсивным движением пешеходов - через 60 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7.5. На остановочных пунктах движения общественного транспорта, а также в границах участков, занимаемых павильонами, киосками, палатками, у входов в магазины, офисы, диспетчерские пункты субъектами благоустройства должны быть установлены урны.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7.6. Малые архитектурные формы, находящиеся на территории остановочного пункта, должны быть оборудованы в соответствии с техническими требованиями и находиться в исправном состоянии.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7.7. Детское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а также иметь модульную систему комплектации оборудования, обеспечивающую вариантность сочетаний элементов.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Материал детского игрового оборудования, его обработка </w:t>
      </w:r>
      <w:r w:rsidRPr="006F2B33">
        <w:rPr>
          <w:color w:val="000000"/>
          <w:spacing w:val="2"/>
          <w:sz w:val="28"/>
          <w:szCs w:val="28"/>
        </w:rPr>
        <w:lastRenderedPageBreak/>
        <w:t>должны соответствовать следующим требованиям: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деревянное оборудование, выполненное из твердых пород дерева со специальной обработкой, предотвращающей гниение, усыхание, возгорание, сколы, должно быть отполированное, с закругленными углами;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металлопластик;</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бетонные и железобетонные элементы оборудования следует выполнять из бетона марки не ниже 300, морозостойкостью - не менее 150, иметь гладкие поверхности;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оборудование из пластиков и полимеров следует выполнять с гладкой поверхностью и яркой чистой цветовой гаммой окраски.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sidRPr="006F2B33">
        <w:rPr>
          <w:color w:val="000000"/>
          <w:spacing w:val="2"/>
          <w:sz w:val="28"/>
          <w:szCs w:val="28"/>
        </w:rPr>
        <w:t>В конструкции детского игрового оборудования необходимо исключать острые углы, поручни оборудования должны полностью охватываться.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7.8. Спортивное оборудование предназначается для всех возрастных групп населения, размещается на спортивных, физкультурных площадках.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7.9. Окраска, ремонт малых архитектурных форм производится по мере необходимости, но не реже 1 раза в год.</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Ремонт элементов монументально-декоративного оформления производится не реже 1 раза в пять лет.</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8. Требования к содержанию зеленых насаждений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8.1. Посадка зеленых насаждений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 xml:space="preserve">осуществляется по планам благоустройства и озеленения, входящим в состав проектов на строительство и реконструкцию объектов капитального строительства и отдельных разделов проектной документации по капитальному ремонту объектов капитального строительства, а также в состав проектов по объектам, не являющихся объектами капитального строительства, по самостоятельным проектам ландшафтного проектирования, схемам посадки в соответствии со СП 42.13330.2016 "СНиП 2.07.01-89* Градостроительство. Планировка и застройка </w:t>
      </w:r>
      <w:r w:rsidRPr="006F2B33">
        <w:rPr>
          <w:color w:val="000000"/>
          <w:spacing w:val="2"/>
          <w:sz w:val="28"/>
          <w:szCs w:val="28"/>
        </w:rPr>
        <w:lastRenderedPageBreak/>
        <w:t>городских и сельских поселений"; СП 82.13330.2016 "СНиП III-10-75 Благоустройство территорий";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8.2. Субъекты благоустройства, осуществляющие посадку деревьев и кустарников, разбивку цветников на территориях улиц, площадей, парков, скверов, на бульварах вдоль набережных, градостроительных кварталов, а также капитальный ремонт и реконструкцию объектов ландшафтной архитектуры, обязаны проводить работы в соответствии с подпунктом 8.1 настоящих Правил.</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8.3. Содержание зеленых насаждений на территориях общего пользования обеспечивается администрацией </w:t>
      </w:r>
      <w:r>
        <w:rPr>
          <w:color w:val="000000"/>
          <w:spacing w:val="2"/>
          <w:sz w:val="28"/>
          <w:szCs w:val="28"/>
        </w:rPr>
        <w:t>Шайдуровского сельсовета Сузунского района Новосибирской области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8.4. На территориях санитарно-защитных зон промышленных предприятий содержание зеленых насаждений осуществляют непосредственно данные предприятия.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8.5. Граждане и юридические лица на земельных участках, предоставленных им на любой форме права, предусмотренной действующим законодательством, обязаны: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обеспечивать сохранность зеленых насаждений;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осуществлять уход за зелеными насаждениями;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осуществлять обрезку, пересадку деревьев и кустарников;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осуществлять ликвидацию сухостойных и аварийных деревьев;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производить ремонт ограждений зеленых насаждений;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производить в засушливый период полив зеленых насаждений;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осуществлять работы по скашиванию травы;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заменять погибшие, утратившие декоративные качества растения, на новые;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обеспечивать в течение весенне-летнего сезона цветочное оформление у входа (въезда) в здания (палатки, киоски, павильоны, кафе и т.д.), а также на их прилегающей территории. Содержать клумбы, цветники, вазоны, кашпо в надлежащем состоянии.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Субъекты благоустройства обязаны не допускать незаконных действий или бездействия, способных привести к повреждению или ликвидации зеленых насаждений.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Проектирование объектов строительства, реконструкции, капитального ремонта, а также объектов, не являющихся объектами капитального строительства, осуществляется с учетом максимального сохранения существующих зеленых насаждений. При организации стройплощадки должна быть обеспечена сохранность зеленых насаждений, отмеченных в проекте для сохранения.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8.6. Ликвидация зеленых насаждений на территории муниципального образования </w:t>
      </w:r>
      <w:r>
        <w:rPr>
          <w:color w:val="000000"/>
          <w:spacing w:val="2"/>
          <w:sz w:val="28"/>
          <w:szCs w:val="28"/>
        </w:rPr>
        <w:t>Подкумского</w:t>
      </w:r>
      <w:r w:rsidRPr="006F2B33">
        <w:rPr>
          <w:color w:val="000000"/>
          <w:spacing w:val="2"/>
          <w:sz w:val="28"/>
          <w:szCs w:val="28"/>
        </w:rPr>
        <w:t xml:space="preserve"> сельсовет Предгорного района Ставропольского края осуществляется по разрешению </w:t>
      </w:r>
      <w:r w:rsidRPr="006F2B33">
        <w:rPr>
          <w:color w:val="000000"/>
          <w:spacing w:val="2"/>
          <w:sz w:val="28"/>
          <w:szCs w:val="28"/>
        </w:rPr>
        <w:lastRenderedPageBreak/>
        <w:t xml:space="preserve">администрации </w:t>
      </w:r>
      <w:r>
        <w:rPr>
          <w:color w:val="000000"/>
          <w:spacing w:val="2"/>
          <w:sz w:val="28"/>
          <w:szCs w:val="28"/>
        </w:rPr>
        <w:t>Шайдуровского сельсовета Сузунского района Новосибирской области</w:t>
      </w:r>
      <w:r w:rsidRPr="006F2B33">
        <w:rPr>
          <w:color w:val="000000"/>
          <w:spacing w:val="2"/>
          <w:sz w:val="28"/>
          <w:szCs w:val="28"/>
        </w:rPr>
        <w:t>лишь в исключительных случаях в связи:</w:t>
      </w:r>
    </w:p>
    <w:p w:rsidR="00B7074E" w:rsidRPr="00CA732F"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CA732F">
        <w:rPr>
          <w:color w:val="000000"/>
          <w:spacing w:val="2"/>
          <w:sz w:val="28"/>
          <w:szCs w:val="28"/>
        </w:rPr>
        <w:t>1) при реализации проекта, предусмотренного градостроительной документацией, утвержденного в установленном порядке;</w:t>
      </w:r>
    </w:p>
    <w:p w:rsidR="00B7074E" w:rsidRPr="00CA732F"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CA732F">
        <w:rPr>
          <w:color w:val="000000"/>
          <w:spacing w:val="2"/>
          <w:sz w:val="28"/>
          <w:szCs w:val="28"/>
        </w:rPr>
        <w:t>2) проведения санитарных рубок (в том числе удаление аварийных, больных  деревьев и кустарников);</w:t>
      </w:r>
    </w:p>
    <w:p w:rsidR="00B7074E" w:rsidRPr="00CA732F"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CA732F">
        <w:rPr>
          <w:color w:val="000000"/>
          <w:spacing w:val="2"/>
          <w:sz w:val="28"/>
          <w:szCs w:val="28"/>
        </w:rPr>
        <w:t>3) ликвидации аварийных и иных чрезвычайных ситуаций, в том числе на подземных коммуникациях и капитальных инженерных сооружениях;</w:t>
      </w:r>
    </w:p>
    <w:p w:rsidR="00B7074E" w:rsidRPr="00CA732F"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CA732F">
        <w:rPr>
          <w:color w:val="000000"/>
          <w:spacing w:val="2"/>
          <w:sz w:val="28"/>
          <w:szCs w:val="28"/>
        </w:rPr>
        <w:t>4) обеспечение надежности и безопасности функционирования подземных и наземных инженерных сетей и коммуникаций;</w:t>
      </w:r>
    </w:p>
    <w:p w:rsidR="00B7074E" w:rsidRPr="00CA732F"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CA732F">
        <w:rPr>
          <w:color w:val="000000"/>
          <w:spacing w:val="2"/>
          <w:sz w:val="28"/>
          <w:szCs w:val="28"/>
        </w:rPr>
        <w:t>5) восстановления нормативного светового режима в жилых и нежилых помещениях, затеняемых деревьями, высаженными с нарушением санитарных норм и правил и произвольно произрастающими зелеными насаждениями, по предписанию органов государственного санитарно- эпидемиологического надзора;</w:t>
      </w:r>
    </w:p>
    <w:p w:rsidR="00B7074E" w:rsidRPr="00CA732F"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CA732F">
        <w:rPr>
          <w:color w:val="000000"/>
          <w:spacing w:val="2"/>
          <w:sz w:val="28"/>
          <w:szCs w:val="28"/>
        </w:rPr>
        <w:t>6) снос деревьев и кустарников, произрастающих в охранных зонах инженерных сетей и коммуникаций;</w:t>
      </w:r>
    </w:p>
    <w:p w:rsidR="00B7074E" w:rsidRPr="00CA732F"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CA732F">
        <w:rPr>
          <w:color w:val="000000"/>
          <w:spacing w:val="2"/>
          <w:sz w:val="28"/>
          <w:szCs w:val="28"/>
        </w:rPr>
        <w:t>7) при сносе зеленых насаждений, высаженных с нарушением действующих норм (требования п. 4.12 СНиП 2.07.01-89);</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CA732F">
        <w:rPr>
          <w:color w:val="000000"/>
          <w:spacing w:val="2"/>
          <w:sz w:val="28"/>
          <w:szCs w:val="28"/>
        </w:rPr>
        <w:t>8) при строительстве или ремонте учреждений здравоохранения, образования, культуры, спорта.</w:t>
      </w:r>
      <w:r>
        <w:rPr>
          <w:color w:val="000000"/>
          <w:spacing w:val="2"/>
          <w:sz w:val="28"/>
          <w:szCs w:val="28"/>
        </w:rPr>
        <w:tab/>
      </w:r>
      <w:r w:rsidRPr="006F2B33">
        <w:rPr>
          <w:color w:val="000000"/>
          <w:spacing w:val="2"/>
          <w:sz w:val="28"/>
          <w:szCs w:val="28"/>
        </w:rPr>
        <w:t>8.7. Пересадка и обрезка зеленых насаждений (санитарная, омолаживающая, формовочная) производится на основании акта обследования зеленых насаждений, составленного специалистами администрации.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8.8. В случаях ликвидации зеленых насаждений (газонов, деревьев, кустарников) определяется ущерб, причиненный зеленым насаждениям в соответствии с </w:t>
      </w:r>
      <w:r>
        <w:rPr>
          <w:color w:val="000000"/>
          <w:spacing w:val="2"/>
          <w:sz w:val="28"/>
          <w:szCs w:val="28"/>
        </w:rPr>
        <w:t>постановлениемадминистрациимуниципального образования Шайдуровского сельсовета Сузунского района Новосибирской области</w:t>
      </w:r>
      <w:r w:rsidRPr="006F2B33">
        <w:rPr>
          <w:color w:val="000000"/>
          <w:spacing w:val="2"/>
          <w:sz w:val="28"/>
          <w:szCs w:val="28"/>
        </w:rPr>
        <w:t>«</w:t>
      </w:r>
      <w:r w:rsidRPr="00CA732F">
        <w:rPr>
          <w:color w:val="000000"/>
          <w:spacing w:val="2"/>
          <w:sz w:val="28"/>
          <w:szCs w:val="28"/>
        </w:rPr>
        <w:t xml:space="preserve">Об утверждении Порядка сноса, восстановления и защиты зеленых насаждений на территории муниципального образования </w:t>
      </w:r>
      <w:r>
        <w:rPr>
          <w:color w:val="000000"/>
          <w:spacing w:val="2"/>
          <w:sz w:val="28"/>
          <w:szCs w:val="28"/>
        </w:rPr>
        <w:t>Шайдуровского сельсовета Сузунского района Новосибирской области</w:t>
      </w:r>
      <w:r w:rsidRPr="006F2B33">
        <w:rPr>
          <w:color w:val="000000"/>
          <w:spacing w:val="2"/>
          <w:sz w:val="28"/>
          <w:szCs w:val="28"/>
        </w:rPr>
        <w:t>»</w:t>
      </w:r>
      <w:r>
        <w:rPr>
          <w:color w:val="000000"/>
          <w:spacing w:val="2"/>
          <w:sz w:val="28"/>
          <w:szCs w:val="28"/>
        </w:rPr>
        <w:t>.</w:t>
      </w:r>
      <w:r>
        <w:rPr>
          <w:color w:val="000000"/>
          <w:spacing w:val="2"/>
          <w:sz w:val="28"/>
          <w:szCs w:val="28"/>
        </w:rPr>
        <w:tab/>
      </w:r>
      <w:r w:rsidRPr="006F2B33">
        <w:rPr>
          <w:color w:val="000000"/>
          <w:spacing w:val="2"/>
          <w:sz w:val="28"/>
          <w:szCs w:val="28"/>
        </w:rPr>
        <w:t>Компенсационная стоимость не уплачивается: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 при проведении работ по благоустройству за счет средств бюджета </w:t>
      </w:r>
      <w:r>
        <w:rPr>
          <w:color w:val="000000"/>
          <w:spacing w:val="2"/>
          <w:sz w:val="28"/>
          <w:szCs w:val="28"/>
        </w:rPr>
        <w:t>муниципального образования Шайдуровского</w:t>
      </w:r>
      <w:r w:rsidRPr="003D31C6">
        <w:rPr>
          <w:color w:val="000000"/>
          <w:spacing w:val="2"/>
          <w:sz w:val="28"/>
          <w:szCs w:val="28"/>
        </w:rPr>
        <w:t xml:space="preserve"> сельсовета Сузунского района Новосибирской области</w:t>
      </w:r>
      <w:r w:rsidRPr="006F2B33">
        <w:rPr>
          <w:color w:val="000000"/>
          <w:spacing w:val="2"/>
          <w:sz w:val="28"/>
          <w:szCs w:val="28"/>
        </w:rPr>
        <w:t>;</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 при проведении работ по уходу за зелеными насаждениями (обрезка, омоложение, снос больных, усохших и аварийных деревьев);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3) при вырубке (сносе) и обрезке зеленых насаждений в целях обеспечения нормальной видимости технических средств регулирования дорожного движения, безопасности движения </w:t>
      </w:r>
      <w:r w:rsidRPr="006F2B33">
        <w:rPr>
          <w:color w:val="000000"/>
          <w:spacing w:val="2"/>
          <w:sz w:val="28"/>
          <w:szCs w:val="28"/>
        </w:rPr>
        <w:lastRenderedPageBreak/>
        <w:t>автотранспорта и пешеходов;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4) при разрушении корневой системой деревьев фундаментов зданий, асфальтовых покрытий тротуаров и проезжей части дорог;</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5) при вырубке (сносе) и обрезке зеленых насаждений в процессе проведения аварийных работ на объектах инфраструктуры.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8.9.  Обеспечение сохранности зеленых насаждений при проектировании объектов, их строительстве и сдаче в эксплуатацию:</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 При производстве строительных работ на земельном участке, отведенном застройщику под строительство, в градостроительном плане данного земельного участка указываются все подлежащие сохранению зеленые насаждения.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 При проведении работ строительные организации обязаны выполнять следующие мероприятия, обеспечивающие сохранность расположенных на земельном участке, отведенном под застройку или производство строительных работ, зеленых насаждений: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 ограждение стройплощадок устанавливать таким образом, чтобы деревья и кустарники оставались за их пределами. В тех случаях, когда это сделать невозможно, вокруг каждого дерева, оставляемого на стройплощадке, сооружать индивидуальную защиту, обеспечивающую сохранение ствола и кроны дерева от повреждения (сплошные щиты высотой 2 метра, расположенные треугольником на расстоянии не менее 0,5 метра от ствола дерева). С целью сохранения древесно-кустарниковой растительности допускается частичная обрезка низких и широких крон, охранительная обвязка стволов, связывание кроны кустарников;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 канавы, выкопанные на расстоянии до 3 метров от зеленых насаждений, весной и осенью засыпать не позже чем через 5 дней, а зимой (при морозах) и летом (при засухе) - не позже чем через 2 дня;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3) не допускать использования сохраняемых деревьев в качестве столбов для прикрепления оград, светильников и прочих предметов, вколачивания в них гвоздей и нанесения других повреждений;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4) не допускать обнажения корней деревьев и засыпания приствольных кругов землей, строительными материалами и мусором;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5) согласовывать с администрацией </w:t>
      </w:r>
      <w:r>
        <w:rPr>
          <w:color w:val="000000"/>
          <w:spacing w:val="2"/>
          <w:sz w:val="28"/>
          <w:szCs w:val="28"/>
        </w:rPr>
        <w:t>Шайдуровского сельсовета Сузунского района Новосибирской области</w:t>
      </w:r>
      <w:r w:rsidRPr="006F2B33">
        <w:rPr>
          <w:color w:val="000000"/>
          <w:spacing w:val="2"/>
          <w:sz w:val="28"/>
          <w:szCs w:val="28"/>
        </w:rPr>
        <w:t>начало строительных работ в зоне городских зеленых насаждений и уведомлять его об окончании работ не позднее дня окончания работ;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6) при реконструкции и строительстве дорог, тротуаров и других сооружений в районе существующих зеленых насаждений не допускать изменения вертикальных отметок против существующих более чем на 5 сантиметров (их понижения или повышения). В тех случаях, когда засыпка или обнажение корневой системы неизбежны, в проектах и сметах предусматривать соответствующие устройства </w:t>
      </w:r>
      <w:r w:rsidRPr="006F2B33">
        <w:rPr>
          <w:color w:val="000000"/>
          <w:spacing w:val="2"/>
          <w:sz w:val="28"/>
          <w:szCs w:val="28"/>
        </w:rPr>
        <w:lastRenderedPageBreak/>
        <w:t>для сохранения нормальных условий роста деревьев;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7) не складировать строительные материалы и не устраивать стоянки машин на газонах, а также на расстоянии ближе 2,5 метра от дерева и 1,5 метра от кустарников;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8) не складировать горючие материалы ближе 10 метров от деревьев и кустарников;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9) подъездные пути и места для установки подъемных кранов располагать вне зеленых насаждений и не нарушать установленные ограждения деревьев;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 работы подкопом в зоне корневой системы деревьев и кустарников производить ниже расположения основных скелетных корней (не менее 1,5 метра от поверхности почвы), не повреждая корневой системы;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 сохранять верхний растительный грунт на всех участках нового строительства, производить снятие его и буртование по краям строительной площадки. Забуртованный растительный грунт передавать предприятию зеленого хозяйства для использования при озеленении этих или новых территорий.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3. При проведении работ по асфальтированию, мощению, покрытию тротуаров и проездов плиткой строительные организации обязаны оставлять вокруг дерева приствольный круг согласно следующим нормам: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 у деревьев в возрасте свыше 70 лет, имеющих толщину ствола более 50 сантиметров (для липы, пихты и ели независимо от размера и возраста), - диаметром не менее 2,5 метра;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2) у деревьев в возрасте от 50 до 70 лет толщиной ствола от 30 до 50 сантиметров (у платана, каштана, бука, ясеня, дуба и клена независимо от размера и возраста) - диаметром не менее 2,6 метра;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3) у всех прочих деревьев и кустарников с толщиной ствола менее 30 сантиметров - диаметром не менее 1,5 метра, считая расстояние от корневой шейки.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Вокруг деревьев, где прежде было допущено несоблюдение размеров приствольных кругов, владельцы зеленых насаждений обязаны довести их до указанной нормы с заменой щебня под удаляемым асфальтом растительным грунтом, с устройством защитных решеток.</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8.10. На территориях с зелеными насаждениями запрещается: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самовольно ликвидировать, пересаживать и обрезать зеленые насаждения;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сбрасывать снег с крыш на участки с зелеными насаждениями без принятия мер, обеспечивающих сохранность деревьев и кустарников;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 прикреплять на деревья рекламные щиты, забивать в стволы </w:t>
      </w:r>
      <w:r w:rsidRPr="006F2B33">
        <w:rPr>
          <w:color w:val="000000"/>
          <w:spacing w:val="2"/>
          <w:sz w:val="28"/>
          <w:szCs w:val="28"/>
        </w:rPr>
        <w:lastRenderedPageBreak/>
        <w:t>деревьев гвозди;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осуществлять проезд и стоянку автотранспортных средств, за исключением машин специального назначения в случаях проведения ремонтных аварийных работ.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9. Перечень сводов правил и национальных стандартов, применяемых при осуществлении деятельности по благоустройству</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При реализации мероприятий согласно правилам благоустройства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 xml:space="preserve"> необходимо обеспечивать соблюдение норм, указанных в сводах правил и национальных стандартах, в том числе в следующих:</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42.13330.2016 "СНиП 2.07.01-89* Градостроительство. Планировка и застройка городских и сельских поселений";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82.13330.2016 "СНиП III-10-75 Благоустройство территорий";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45.13330.2012 "СНиП 3.02.01-87 Земляные сооружения, основания и фундаменты";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48.13330.2011 "СНиП 12-01-2004 Организация строительства";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116.13330.2012 "СНиП 22-02-2003 Инженерная защита территорий, зданий и сооружений от опасных геологических процессов. Основные положения";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104.13330.2016 "СНиП 2.06.15-85 Инженерная защита территории от затопления и подтопления";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59.13330.2016 "СНиП 35-01-2001 Доступность зданий и сооружений для маломобильных групп населения";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140.13330.2012 "Городская среда. Правила проектирования для маломобильных групп населения";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136.13330.2012 "Здания и сооружения. Общие положения проектирования с учетом доступности для маломобильных групп населения";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138.13330.2012 "Общественные здания и сооружения, доступные маломобильным группам населения. Правила проектирования";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137.13330.2012 "Жилая среда с планировочными элементами, доступными инвалидам. Правила проектирования";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32.13330.2012 "СНиП 2.04.03-85 Канализация. Наружные сети и сооружения";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31.13330.2012 "СНиП 2.04.02-84* Водоснабжение. Наружные сети и сооружения";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124.13330.2012 "СНиП 41-02-2003 Тепловые сети";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lastRenderedPageBreak/>
        <w:tab/>
      </w:r>
      <w:r w:rsidRPr="006F2B33">
        <w:rPr>
          <w:color w:val="000000"/>
          <w:spacing w:val="2"/>
          <w:sz w:val="28"/>
          <w:szCs w:val="28"/>
        </w:rPr>
        <w:t>СП 34.13330.2012 "СНиП 2.05.02-85* Автомобильные дороги";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52.13330.2016 "СНиП 23-05-95* Естественное и искусственное освещение";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50.13330.2012 "СНиП 23-02-2003 Тепловая защита зданий";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51.13330.2011 "СНиП 23-03-2003 Защита от шума";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53.13330.2011 "СНиП 30-02-97* Планировка и застройка территорий садоводческих (дачных) объединений граждан, здания и сооружения";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118.13330.2012 "СНиП 31-06-2009 Общественные здания и сооружения";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54.13330.2012 "СНиП 31-01-2003 Здания жилые многоквартирные";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251.1325800.2016 "Здания общеобразовательных организаций. Правила проектирования";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252.1325800.2016 "Здания дошкольных образовательных организаций. Правила проектирования";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113.13330.2012 "СНиП 21-02-99* Стоянки автомобилей";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158.13330.2014 "Здания и помещения медицинских организаций. Правила проектирования";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257.1325800.2016 "Здания гостиниц. Правила проектирования";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35.13330.2011 "СНиП 2.05.03-84* Мосты и трубы";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101.13330.2012 "СНиП 2.06.07-87 Подпорные стены, судоходные шлюзы, рыбопропускные и рыбозащитные сооружения";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102.13330.2012 "СНиП 2.06.09-84 Туннели гидротехнические";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58.13330.2012 "СНиП 33-01-2003 Гидротехнические сооружения. Основные положения";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38.13330.2012 "СНиП 2.06.04-82* Нагрузки и воздействия на гидротехнические сооружения (волновые, ледовые и от судов)";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39.13330.2012 "СНиП 2.06.05-84* Плотины из грунтовых материалов";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40.13330.2012 "СНиП 2.06.06-85 Плотины бетонные и железобетонные";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41.13330.2012 "СНиП 2.06.08-87 Бетонные и железобетонные конструкции гидротехнических сооружений";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101.13330.2012 "СНиП 2.06.07-87 Подпорные стены, судоходные шлюзы, рыбопропускные и рыбозащитные сооружения";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102.13330.2012 "СНиП 2.06.09-84 Туннели гидротехнические";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122.13330.2012 "СНиП 32-04-97 Тоннели железнодорожные и автодорожные";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СП 259.1325800.2016 "Мосты в условиях плотной городской </w:t>
      </w:r>
      <w:r w:rsidRPr="006F2B33">
        <w:rPr>
          <w:color w:val="000000"/>
          <w:spacing w:val="2"/>
          <w:sz w:val="28"/>
          <w:szCs w:val="28"/>
        </w:rPr>
        <w:lastRenderedPageBreak/>
        <w:t>застройки. Правила проектирования";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132.13330.2011 "Обеспечение антитеррористической защищенности зданий и сооружений. Общие требования проектирования";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254.1325800.2016 "Здания и территории. Правила проектирования защиты от производственного шума";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18.13330.2011 "СНиП II-89-80* Генеральные планы промышленных предприятий";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19.13330.2011 "СНиП II-97-76 Генеральные планы сельскохозяйственных предприятий";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СП 131.13330.2012 "СНиП 23-01-99* Строительная климатология";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52024-2003 Услуги физкультурно-оздоровительные и спортивные. Общие требования;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52025-2003 Услуги физкультурно-оздоровительные и спортивные. Требования безопасности потребителей;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53102-2015 "Оборудование детских игровых площадок. Термины и определения";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52169-2012 Оборудование и покрытия детских игровых площадок. Безопасность конструкции и методы испытаний. Общие требования;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52167-2012 "Оборудование детских игровых площадок. Безопасность конструкции и методы испытаний качелей. Общие требования";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52168-2012 "Оборудование детских игровых площадок. Безопасность конструкции и методы испытаний горок. Общие требования";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52299-2013 "Оборудование детских игровых площадок. Безопасность конструкции и методы испытаний качалок. Общие требования";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52300-2013 "Оборудование детских игровых площадок. Безопасность конструкции и методы испытаний каруселей. Общие требования";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52169-2012 "Оборудование и покрытия детских игровых площадок. Безопасность конструкции и методы испытаний. Общие требования";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52301-2013 "Оборудование детских игровых площадок. Безопасность при эксплуатации. Общие требования";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ЕН 1177-2013 "Ударопоглощающие покрытия детских игровых площадок. Требования безопасности и методы испытаний";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55677-2013 "Оборудование детских спортивных площадок. Безопасность конструкций и методы испытания. Общие требования";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lastRenderedPageBreak/>
        <w:tab/>
      </w:r>
      <w:r w:rsidRPr="006F2B33">
        <w:rPr>
          <w:color w:val="000000"/>
          <w:spacing w:val="2"/>
          <w:sz w:val="28"/>
          <w:szCs w:val="28"/>
        </w:rPr>
        <w:t>ГОСТ Р 55678-2013 "Оборудование детских спортивных площадок. Безопасность конструкций и методы испытания спортивно-развивающего оборудования";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55679-2013 Оборудование детских спортивных площадок. Безопасность при эксплуатации;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52766-2007 "Дороги автомобильные общего пользования. Элементы обустройства";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33127-2014 "Дороги автомобильные общего пользования. Ограждения дорожные. Классификация";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26213-91 Почвы. Методы определения органического вещества;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53381-2009. Почвы и грунты. Грунты питательные. Технические условия";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17.4.3.04-85 "Охрана природы. Почвы. Общие требования к контролю и охране от загрязнения";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17.5.3.06-85 Охрана природы. Земли. Требования к определению норм снятия плодородного слоя почвы при производстве земляных работ;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17.4.3.07-2001 "Охрана природы. Почвы. Требования к свойствам осадков сточных вод при использовании их в качестве удобрения";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28329-89 Озеленение городов. Термины и определения;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24835-81 Саженцы деревьев и кустарников. Технические условия;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24909-81 Саженцы деревьев декоративных лиственных пород. Технические условия;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25769-83 Саженцы деревьев хвойных пород для озеленения городов. Технические условия;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2874-73 "Вода питьевая";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55935-2013 "Состав и порядок разработки научно-</w:t>
      </w:r>
      <w:r w:rsidRPr="006F2B33">
        <w:rPr>
          <w:color w:val="000000"/>
          <w:spacing w:val="2"/>
          <w:sz w:val="28"/>
          <w:szCs w:val="28"/>
        </w:rPr>
        <w:lastRenderedPageBreak/>
        <w:t>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Р 55627-2013 Археологические изыскания в составе работ по реставрации, консервации, ремонту и приспособлению объектов культурного наследия;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ГОСТ 23407-78 "Ограждения инвентарные строительных площадок и участков производства строительно-монтажных работ";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sidRPr="006F2B33">
        <w:rPr>
          <w:color w:val="000000"/>
          <w:spacing w:val="2"/>
          <w:sz w:val="28"/>
          <w:szCs w:val="28"/>
        </w:rPr>
        <w:t>Иные своды правил и стандарты, принятые и вступившие в действие в установленном порядке.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10. Требования к уборке территорий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10.1. Организация уборки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осуществляется в соответствии с требованиями настоящих Правил.</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10.2. Уборка территорий в летний период предусматривает следующие виды работ: работы по подметанию территорий, освобождению урн, сбору и транспортированию в установленное место мусора, листвы, скошенной травы.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Уборка территорий должна производиться в поздние вечерние или ранние утренние часы в интервале с 23.00 часов до 7.00 часов. В промежутке между выполнением работ (в дневное время) должна производиться периодическая уборка.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Классификация работ: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уборка тротуаров, остановочных пунктов движения общественного транспорта включает в себя подметание территории, сбор и транспортирование отходов, мусора и летних загрязнений на полигон ТБО;</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уборка газонов, скверов, парков, территорий зеленых зон, бульваров включает в себя скашивание травы, уборку отходов, мусора и листвы, транспортирование в установленное место отходов, листвы, скошенной травы;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дополнительные работы включают в себя сезонную стрижку кустарников, удаление поросли, своевременную прополку цветников, а также ремонт, покраску малых архитектурных форм.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10.3. Уборка территорий в зимний период предусматривает следующие виды работ: работы по уборке территорий механизированным способом, ручную уборку территорий после механизированной уборки, ручную уборку территорий "под лопату", ручную уборку территорий "под скребок", дополнительные работы.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Уборка и обработка территорий антигололедными материалами </w:t>
      </w:r>
      <w:r w:rsidRPr="006F2B33">
        <w:rPr>
          <w:color w:val="000000"/>
          <w:spacing w:val="2"/>
          <w:sz w:val="28"/>
          <w:szCs w:val="28"/>
        </w:rPr>
        <w:lastRenderedPageBreak/>
        <w:t>должна производиться в поздние вечерние или ранние утренние часы. В промежутке между выполнением работ (в дневное время) должна производиться периодическая уборка.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В зимний период необходимо проводить регулярную очистку крышек пожарных гидрантов, подъездных путей к пожарным водоисточникам и водоразборным колонкам ото льда и снега.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Классификация работ: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уборка территорий механизированным способом включает в себя сдвигание и подметание снега при толщине более 2 см в валы, посыпку территорий антигололедными материалами, вывоз снега;</w:t>
      </w:r>
    </w:p>
    <w:p w:rsidR="00B7074E" w:rsidRDefault="00B7074E" w:rsidP="00B7074E">
      <w:pPr>
        <w:ind w:firstLine="708"/>
        <w:rPr>
          <w:sz w:val="28"/>
          <w:szCs w:val="28"/>
        </w:rPr>
      </w:pPr>
      <w:r w:rsidRPr="006F2B33">
        <w:rPr>
          <w:color w:val="000000"/>
          <w:spacing w:val="2"/>
          <w:sz w:val="28"/>
          <w:szCs w:val="28"/>
        </w:rPr>
        <w:t>- ручная уборка после механизированной уборки включает</w:t>
      </w:r>
    </w:p>
    <w:p w:rsidR="006675A6" w:rsidRDefault="006675A6" w:rsidP="00DA3D9F">
      <w:pPr>
        <w:jc w:val="right"/>
        <w:rPr>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sidRPr="006F2B33">
        <w:rPr>
          <w:color w:val="000000"/>
          <w:spacing w:val="2"/>
          <w:sz w:val="28"/>
          <w:szCs w:val="28"/>
        </w:rPr>
        <w:t>очистку территорий в местах, недоступных механизированной уборке, подборку и подчистку снега, льда в местах пересечения проезжих частей дорог, перекрестков, искусственные сооружения, сгребание снега на полосу механизированной уборки и т.д.;</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ручная уборка территорий "под лопату" включает подметание свежевыпавшего снега толщиной до 2 см, сдвигание свежевыпавшего снега толщиной более 2 см, сгребание снега в валы или кучи, посыпку территорий антигололедными материалами;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ручная уборка территорий "под скребок" включает очистку территорий от уплотненного снега до твердого покрытия, уборку наледи, сгребание снега в валы или кучи, посыпку территорий антигололедными материалами;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дополнительные работы включают в себя сдвигание снега и сколов, сброшенных с крыш, очистку ото льда крышек люков колодцев.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При уборке проезжих частей дорог механизированным способом владельцы автотранспортных средств обязаны обеспечить стоянку транспорта таким образом, чтобы не создавать помех производству работ.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sidRPr="006F2B33">
        <w:rPr>
          <w:color w:val="000000"/>
          <w:spacing w:val="2"/>
          <w:sz w:val="28"/>
          <w:szCs w:val="28"/>
        </w:rPr>
        <w:t>При механизированной уборке проезжих частей дорог допускается временное складирование снега в снежные валы вдоль кромки дороги, не допуская тем самым зауживания проезжих частей дорог.</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10.4. Уборка территорий общего пользования осуществляется администрацией </w:t>
      </w:r>
      <w:r>
        <w:rPr>
          <w:color w:val="000000"/>
          <w:spacing w:val="2"/>
          <w:sz w:val="28"/>
          <w:szCs w:val="28"/>
        </w:rPr>
        <w:t>Шайдуровского сельсовета Сузунского района Новосибирской области</w:t>
      </w:r>
      <w:r w:rsidRPr="006F2B33">
        <w:rPr>
          <w:color w:val="000000"/>
          <w:spacing w:val="2"/>
          <w:sz w:val="28"/>
          <w:szCs w:val="28"/>
        </w:rPr>
        <w:t>в соответствии с подпунктами 10.2, 10.3 настоящих Правил.</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10.5. Уборка придомовой территории, входящей в состав общего имущества собственников помещений в многоквартирном доме, осуществляется управляющей организацией, товариществом собственников жилья либо жилищным кооперативом или иным специализированным потребительским кооперативом, или </w:t>
      </w:r>
      <w:r w:rsidRPr="006F2B33">
        <w:rPr>
          <w:color w:val="000000"/>
          <w:spacing w:val="2"/>
          <w:sz w:val="28"/>
          <w:szCs w:val="28"/>
        </w:rPr>
        <w:lastRenderedPageBreak/>
        <w:t>непосредственно собственниками помещений. При этом указанные субъекты вправе поручить выполнение работ иному лицу на основании гражданско-правового договора. Уборка придомовой территории должна быть организована в соответствии с подпунктами 10.2, 10.3 настоящих Правил.</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10.6. Уборка территорий, находящихся в собственности, пользовании субъектов благоустройства, осуществляется субъектами благоустройства в соответствии с подпунктами 10.2, 10.3 настоящих Правил.</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10.7. Уборка мостов, берегов рек, а также содержание дренажных канав, подъездных путей, заездных карманов, автостоянок производится их собственниками (пользователями) самостоятельно или с привлечением иных лиц на основании гражданско-правового договора в соответствии с подпунктами 10.2, 10.3 настоящих Правил.</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10.8. Уборка территорий остановочных пунктов движения общественного транспорта производится их собственниками (пользователями) самостоятельно или с привлечением иных лиц на основании гражданско-правового договора следующим образом: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в зимний период - уборка посадочной площадки и тротуаров от снега и наледи до твердого покрытия, своевременная обработка антигололедными материалами, сбор и вывоз снега, отходов, мусора своевременное освобождение урн;</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в летний период - подметание, сбор и вывоз отходов, летних загрязнений, своевременное освобождение урн.</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10.9. Уборка территорий торговых объектов производится их собственниками (пользователями) самостоятельно или с привлечением иных лиц на основании гражданско-правового договора в соответствии с подпунктами 10.2, 10.3 настоящих Правил.</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10.10. Уборка территорий садовых некоммерческих товариществ, производится соответствующими товариществами.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10.11. Уборка территорий, на которой расположены земельные участки под садово-огородническое использование производится собственниками земельных участков.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10.12. Содержание и уборка территорий, на которой расположены индивидуальные гаражи, производится собственниками гаражей.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10.13. Колодцы инженерных коммуникаций, размещенные на проезжей части дорог, тротуарах, газонах, должны находиться в состоянии, обеспечивающем безопасное движение транспорта и пешеходов.</w:t>
      </w:r>
    </w:p>
    <w:p w:rsidR="00B7074E" w:rsidRPr="005612D1"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10.14. </w:t>
      </w:r>
      <w:r w:rsidRPr="005612D1">
        <w:rPr>
          <w:color w:val="000000"/>
          <w:spacing w:val="2"/>
          <w:sz w:val="28"/>
          <w:szCs w:val="28"/>
        </w:rPr>
        <w:t>Собственники объектов капитального строительства (помещений в них) несут бремя содержания прилегающей территории:</w:t>
      </w:r>
    </w:p>
    <w:p w:rsidR="00B7074E" w:rsidRPr="005612D1"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5612D1">
        <w:rPr>
          <w:color w:val="000000"/>
          <w:spacing w:val="2"/>
          <w:sz w:val="28"/>
          <w:szCs w:val="28"/>
        </w:rPr>
        <w:t>-</w:t>
      </w:r>
      <w:r w:rsidRPr="005612D1">
        <w:rPr>
          <w:color w:val="000000"/>
          <w:spacing w:val="2"/>
          <w:sz w:val="28"/>
          <w:szCs w:val="28"/>
        </w:rPr>
        <w:tab/>
        <w:t xml:space="preserve">если границы земельного участка сформированы в </w:t>
      </w:r>
      <w:r w:rsidRPr="005612D1">
        <w:rPr>
          <w:color w:val="000000"/>
          <w:spacing w:val="2"/>
          <w:sz w:val="28"/>
          <w:szCs w:val="28"/>
        </w:rPr>
        <w:lastRenderedPageBreak/>
        <w:t>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B7074E" w:rsidRPr="005612D1"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5612D1">
        <w:rPr>
          <w:color w:val="000000"/>
          <w:spacing w:val="2"/>
          <w:sz w:val="28"/>
          <w:szCs w:val="28"/>
        </w:rPr>
        <w:t>-</w:t>
      </w:r>
      <w:r w:rsidRPr="005612D1">
        <w:rPr>
          <w:color w:val="000000"/>
          <w:spacing w:val="2"/>
          <w:sz w:val="28"/>
          <w:szCs w:val="28"/>
        </w:rPr>
        <w:tab/>
        <w:t>если границы земельного участка установлены землеустроительной или технической документацией, то в пределах границ земельного участка, установленныхземлеустроительной или технической документацией, а также 10 метров от границ земельных участков;</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5612D1">
        <w:rPr>
          <w:color w:val="000000"/>
          <w:spacing w:val="2"/>
          <w:sz w:val="28"/>
          <w:szCs w:val="28"/>
        </w:rPr>
        <w:t>-</w:t>
      </w:r>
      <w:r w:rsidRPr="005612D1">
        <w:rPr>
          <w:color w:val="000000"/>
          <w:spacing w:val="2"/>
          <w:sz w:val="28"/>
          <w:szCs w:val="28"/>
        </w:rPr>
        <w:tab/>
        <w:t>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капитального строительства, если иное расстояние прилегающей территории не установлено органом местного самоуправления.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10.15. Периодичность уборки прилегающих территорий устанавливается в следующем порядке: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на территории между границей земельного участка объекта и красной линией ежедневно обеспечивается сбор отходов, мусора, уборка снега. Вывоз отходов и мусора производится на полигоны ТБО;</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 на строительных площадках обеспечивается сбор и вывоз отходов, мусора не реже одного раза в трое суток. Хранение отходов до их вывоза допускается в специальных контейнерах или мешках на временных площадках. Заборы, ограждения, временные тротуары, выезды, навесы строительных площадок должны быть выполнены и установлены согласно строительному генеральному плану, согласованному в составе проектной документации, находиться в исправном состоянии. Временные тротуары, выезды должны быть своевременно очищены от снега и наледи в зимний период. При выезде автотранспорта со стройплощадки на дороги и улицы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должна быть обеспечена очистка колес автомобильной и самоходной техники от строительной грязи;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в местах размещения нестационарных торговых объектов, объектов (предприятий) общественного питания, бытового и иного обслуживания населения, розничных рынков, сезонных кафе обеспечивается сбор и вывоз отходов в течение рабочего дня и после его окончания. У каждого нестационарного торгового объекта, объекта (предприятия) общественного питания, бытового и иного обслуживания населения устанавливается не менее одной урны;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в местах размещения водоразборных колонок обеспечивается сбор и вывоз отходов, мусора раз в трое суток, в зимний период уборка снега производится ежедневно;</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lastRenderedPageBreak/>
        <w:tab/>
      </w:r>
      <w:r w:rsidRPr="006F2B33">
        <w:rPr>
          <w:color w:val="000000"/>
          <w:spacing w:val="2"/>
          <w:sz w:val="28"/>
          <w:szCs w:val="28"/>
        </w:rPr>
        <w:t>- в местах размещения железнодорожных путей обеспечивается сбор и вывоз отходов, мусора раз в трое суток, в зимний период уборка снега на переездах, переходах через пути, посадочных площадках, платформах производится ежедневно;</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в местах размещения инженерных сетей (линий электропередачи, газовых, водопроводных, канализационных, тепловых и пр. сетей) и инженерных сооружений обеспечивается сбор и вывоз отходов, мусора не реже одного раза в трое суток;</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в местах размещения рекламных конструкций обеспечивается сбор и вывоз отходов, мусора не реже одного раза в трое суток.</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10.16. Субъекты благоустройства обязаны оказывать содействие организатору работ в благоустройстве и содержании прилегающих территорий.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10.17. Субъект благоустройства, желающий за свой счет осуществлять благоустройство территории общего пользования, прилегающей к его зданию (сооружению) и (или) земельному участку, заключает соответствующий договор с администрацией </w:t>
      </w:r>
      <w:r>
        <w:rPr>
          <w:color w:val="000000"/>
          <w:spacing w:val="2"/>
          <w:sz w:val="28"/>
          <w:szCs w:val="28"/>
        </w:rPr>
        <w:t>Шайдуровского сельсовета Сузунского района Новосибирской области</w:t>
      </w:r>
      <w:r w:rsidRPr="006F2B33">
        <w:rPr>
          <w:color w:val="000000"/>
          <w:spacing w:val="2"/>
          <w:sz w:val="28"/>
          <w:szCs w:val="28"/>
        </w:rPr>
        <w:t>на благоустройство прилегающих территорий.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10.18. При отсутствии договора на благоустройство прилегающих территорий субъект благоустройства обеспечивает содержание прилегающих территорий в границах и на условиях, указанных в пунктах 10.2, 10.3, настоящих Правил.</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10.19. Администрация </w:t>
      </w:r>
      <w:r>
        <w:rPr>
          <w:color w:val="000000"/>
          <w:spacing w:val="2"/>
          <w:sz w:val="28"/>
          <w:szCs w:val="28"/>
        </w:rPr>
        <w:t>Шайдуровского сельсовета Сузунского района Новосибирской области</w:t>
      </w:r>
      <w:r w:rsidRPr="006F2B33">
        <w:rPr>
          <w:color w:val="000000"/>
          <w:spacing w:val="2"/>
          <w:sz w:val="28"/>
          <w:szCs w:val="28"/>
        </w:rPr>
        <w:t xml:space="preserve">вправе организовывать на добровольной основе граждан  для выполнения работ по уборке, благоустройству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10.20. При организации и проведении работ по содержанию и уборке территорий запрещается: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разбрасывать снег и лед на проезжие части дорог, на трассы тепловых сетей, сбрасывать снег и лед в колодцы инженерных коммуникаций;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сжигать отходы, в том числе листву, траву, открытым и иным способом без специальных установок;</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размещать несанкционированные свалки отходов, мусора, грунта, снега.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10.21.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запрещается:</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захламлять территории общего пользования и водоохранных зон отходами, мусором;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lastRenderedPageBreak/>
        <w:tab/>
        <w:t xml:space="preserve">- </w:t>
      </w:r>
      <w:r w:rsidRPr="005F3153">
        <w:rPr>
          <w:color w:val="000000"/>
          <w:spacing w:val="2"/>
          <w:sz w:val="28"/>
          <w:szCs w:val="28"/>
        </w:rPr>
        <w:t>мыть и чистить автомототранспортные средства, стирать белье и ковровые изделия на берегах рек и водоемов;</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сбрасывание отходов, снега в водные объекты;</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 xml:space="preserve">- </w:t>
      </w:r>
      <w:r w:rsidRPr="005F3153">
        <w:rPr>
          <w:color w:val="000000"/>
          <w:spacing w:val="2"/>
          <w:sz w:val="28"/>
          <w:szCs w:val="28"/>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 xml:space="preserve">- </w:t>
      </w:r>
      <w:r w:rsidRPr="005F3153">
        <w:rPr>
          <w:color w:val="000000"/>
          <w:spacing w:val="2"/>
          <w:sz w:val="28"/>
          <w:szCs w:val="28"/>
        </w:rPr>
        <w:t>бросать окурки, бумагу, мусор на газоны, тротуары, территории улиц, площадей, дворов, в парках, скверах и других общественных местах;</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 xml:space="preserve">- </w:t>
      </w:r>
      <w:r w:rsidRPr="005F3153">
        <w:rPr>
          <w:color w:val="000000"/>
          <w:spacing w:val="2"/>
          <w:sz w:val="28"/>
          <w:szCs w:val="28"/>
        </w:rPr>
        <w:t>сидеть на спинках садовых скамеек, пачкать, портить или уничтожать урны, фонари уличного освещения, другие малые архитектурные формы;</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w:t>
      </w:r>
      <w:r w:rsidRPr="00684707">
        <w:rPr>
          <w:color w:val="000000"/>
          <w:spacing w:val="2"/>
          <w:sz w:val="28"/>
          <w:szCs w:val="28"/>
        </w:rPr>
        <w:t>организовывать уличную торговлю в местах, не отведенных для этих целей;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 т</w:t>
      </w:r>
      <w:r w:rsidRPr="005F3153">
        <w:rPr>
          <w:color w:val="000000"/>
          <w:spacing w:val="2"/>
          <w:sz w:val="28"/>
          <w:szCs w:val="28"/>
        </w:rPr>
        <w:t>ранспортировать грузы волоком, перегонять тракторы на гусеничном ходу по улицам, покрытым асфальтом;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перевозить сыпучие строительные материалы, грунт, отходы (строительные отходы), легкую тару, листву, сено, траву, спилы деревьев (кроме случаев перевозки горячих асфальтобетонных смесей) без покрытия (тента, брезента или другого материала);</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выбрасывать отходы, мусор из окон, с балконов, лоджий;</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 заг</w:t>
      </w:r>
      <w:r w:rsidRPr="005F3153">
        <w:rPr>
          <w:color w:val="000000"/>
          <w:spacing w:val="2"/>
          <w:sz w:val="28"/>
          <w:szCs w:val="28"/>
        </w:rPr>
        <w:t>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r>
        <w:rPr>
          <w:color w:val="000000"/>
          <w:spacing w:val="2"/>
          <w:sz w:val="28"/>
          <w:szCs w:val="28"/>
        </w:rPr>
        <w:t>;</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 xml:space="preserve">- </w:t>
      </w:r>
      <w:r w:rsidRPr="005F3153">
        <w:rPr>
          <w:color w:val="000000"/>
          <w:spacing w:val="2"/>
          <w:sz w:val="28"/>
          <w:szCs w:val="28"/>
        </w:rPr>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хлопать и вытряхивать белье, ковры, подобные предметы быта с балконов, окон, лоджий.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10.22.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сбор отходов производится на контейнерных площадках, обустроенных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дальнейшего использования, обезвреживания, размещения, транспортирования.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При складировании отходов в контейнерах, не принадлежащих субъектам благоустройства, обеспечивается наличие соответствующих договоров с собственниками контейнеров или емкостей.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Захоронение отходов, не подлежащих дальнейшему </w:t>
      </w:r>
      <w:r w:rsidRPr="006F2B33">
        <w:rPr>
          <w:color w:val="000000"/>
          <w:spacing w:val="2"/>
          <w:sz w:val="28"/>
          <w:szCs w:val="28"/>
        </w:rPr>
        <w:lastRenderedPageBreak/>
        <w:t>использованию, обезвреживанию, производится на полигонах ТБО.</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Для сбора жидких бытовых отходов в жилых зданиях, не имеющих канализации, следует предусматривать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sidRPr="006F2B33">
        <w:rPr>
          <w:color w:val="000000"/>
          <w:spacing w:val="2"/>
          <w:sz w:val="28"/>
          <w:szCs w:val="28"/>
        </w:rPr>
        <w:t xml:space="preserve">           Запрещается установка устройств наливных помоек, разлив помоев и нечистот за территорией домов и улиц, вынос отходов производства и потребления на уличные проезды. </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10.23. Порядок обеспечения сбора и вывоза отходов: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отходы, размещенные субъектом благоустройства в несанкционированных местах, убираются силами субъектов благоустройства, допустивших загрязнение территории;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при выявлении размещения отходов в несанкционированных местах и невозможности установления лиц, разместивших данные отходы, очистка территории производится субъектами благоустройства, которым принадлежит земельный участок;</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сбор и вывоз отходов, образовавшихся во время ремонта квартир, производится на полигоны ТБО собственником или нанимателем помещения, либо управляющими организациями за счет средств собственника или нанимателя. Складирование указанных отходов у подъездов, стен, лифтов, мусоропроводов многоквартирных домов, на контейнерных площадках, на придомовой территории запрещено;</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сбор и вывоз отходов, образовавшихся при работе сезонного (летнего) кафе, обеспечивается по договору на вывоз и размещение отходов;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отработанные горюче-смазочные материалы, автошины, аккумуляторы, иные опасные отходы, а также металлолом собираются в местах (на площадках), обустроенных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дальнейшего использования, обезвреживания;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для сбора отходов и мусора на территориях торговых объектов устанавливаются контейнеры и урны. Очистка урн производится систематически по мере их наполнения, но не реже 1 раза в день;</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сбор и накопление отходов с территорий розничных рынков, сельскохозяйственных рынков, торговых объектов, складов должны производиться с разделением отходов на виды (картон, бумага, пластик, полиэтилен, стекло, пищевые отходы, металл, резина);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 вывоз отходов осуществляется способами, исключающими возможность их потери при перевозке, создания аварийной ситуации, </w:t>
      </w:r>
      <w:r w:rsidRPr="006F2B33">
        <w:rPr>
          <w:color w:val="000000"/>
          <w:spacing w:val="2"/>
          <w:sz w:val="28"/>
          <w:szCs w:val="28"/>
        </w:rPr>
        <w:lastRenderedPageBreak/>
        <w:t>причинения транспортируемыми отходами вреда здоровью людей и окружающей среде;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жидкие нечистоты следует вывозить по договорам или разовым заявкам организациям, имеющим специальный транспорт.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грунт, мусор, образовавшиеся в результате очистки смотровых колодцев, подземных коммуникаций, вывозятся силами организаций, занимающихся очистными работами, в течение 3 рабочих дней с момента проведения работ;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сбор и накопление отработанных ртутьсодержащих ламп осуществляется в соответствии с постановлением Правительства Российской Федерации от 03.09.2010 N 681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обеззараживание,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Pr>
          <w:color w:val="000000"/>
          <w:spacing w:val="2"/>
          <w:sz w:val="28"/>
          <w:szCs w:val="28"/>
        </w:rPr>
        <w:t>.</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11. Порядок производства земляных работ и выдачи разрешений</w:t>
      </w: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на производство земляных работ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11.1.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земляные работы производятся при наличии разрешения Администрации на производство земляных работ в связи с:</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прокладкой новых инженерных коммуникаций, в том числе в составе строящегося объекта капитального строительства;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ремонтом существующих инженерных коммуникаций, дорог, улиц, площадей;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установкой опор, малых архитектурных форм, дорожных знаков, ограждений;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устройством парковок (парковочных мест);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ликвидацией аварийных ситуаций на существующих инженерных сетях.</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При осуществлении строительства, реконструкции объектов капитального строительства разрешение на производство земляных работ по прокладке новых инженерных сетей, реконструкции существующих инженерных сетей выдается при наличии разрешения на строительство, реконструкцию объектов капитального строительства.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11.2. Ликвидация аварийных ситуаций на инженерных сетях осуществляется немедленно, при этом оформление разрешения на производство земляных работ (далее - разрешение) осуществляется в течение трех рабочих дней. Ликвидация аварий, произошедших в </w:t>
      </w:r>
      <w:r w:rsidRPr="006F2B33">
        <w:rPr>
          <w:color w:val="000000"/>
          <w:spacing w:val="2"/>
          <w:sz w:val="28"/>
          <w:szCs w:val="28"/>
        </w:rPr>
        <w:lastRenderedPageBreak/>
        <w:t xml:space="preserve">ночное время, требующих немедленного разрытия дорог, улиц, тротуаров, производится после согласования с дежурной службой ОМВД России по </w:t>
      </w:r>
      <w:r>
        <w:rPr>
          <w:color w:val="000000"/>
          <w:spacing w:val="2"/>
          <w:sz w:val="28"/>
          <w:szCs w:val="28"/>
        </w:rPr>
        <w:t>Сузунскому</w:t>
      </w:r>
      <w:r w:rsidRPr="006F2B33">
        <w:rPr>
          <w:color w:val="000000"/>
          <w:spacing w:val="2"/>
          <w:sz w:val="28"/>
          <w:szCs w:val="28"/>
        </w:rPr>
        <w:t xml:space="preserve"> району, балансодержателями инженерных коммуникаций, сообщения информации об аварии специалистам администрации </w:t>
      </w:r>
      <w:r>
        <w:rPr>
          <w:color w:val="000000"/>
          <w:spacing w:val="2"/>
          <w:sz w:val="28"/>
          <w:szCs w:val="28"/>
        </w:rPr>
        <w:t>Шайдуровского сельсовета Сузунского района Новосибирской области.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11.3. Прокладка новых инженерных коммуникаций, в том числе изменение существующих трасс подземных инженерных коммуникаций, ремонт дорог, улиц, площадей, устройство парковок (парковочных мест) осуществляются в соответствии с проектной документацией и проектом производства работ (далее - ППР), отвечающих требованиям градостроительного законодательства, требованиям нормативно-технических документов и специальных нормативов и правил (в том числе противопожарных, санитарно - эпидемиологических, экологических), государственных стандартов в сфере строительства и проектирования.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11.4. Установка опор, малых архитектурных форм, дорожных знаков, ограждений осуществляются в соответствии со схемами размещения.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11.5. Проектная документация и ППР, схемы размещения должны быть согласованы лицами, чьи интересы будут затронуты при производстве земляных работ, и Администрацией. Перечень лиц, чьи интересы будут затронуты при производстве земляных работ (далее - согласующие организации), определяется Администрацией.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11.6. При производстве земляных работ необходимо:</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выполнять условия согласующих организаций, сроки производства работ, указанные в разрешении;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выполнять работы в соответствии с проектной документацией и ППР;</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обеспечить безопасность движения в местах проведения указанных работ.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11.7.  При обнаружении на месте производства земляных работ подземных инженерных коммуникаций, не указанных на чертежах и плановых материалах, производство земляных работ прекращается немедленно. Данная информация доводится до сведения предполагаемого балансодержателя инженерных коммуникаций и специалистов администрации.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11.8. В случае повреждения подземных инженерных коммуникаций балансодержатель инженерных коммуникаций составляет акт, в котором указываются: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причина повреждения;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лица, виновные в повреждении;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меры и сроки устранения повреждения.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lastRenderedPageBreak/>
        <w:tab/>
      </w:r>
      <w:r w:rsidRPr="006F2B33">
        <w:rPr>
          <w:color w:val="000000"/>
          <w:spacing w:val="2"/>
          <w:sz w:val="28"/>
          <w:szCs w:val="28"/>
        </w:rPr>
        <w:t>11.9. Засыпка траншей и котлованов производится в соответствии со строительными нормами и правилами. В целях предотвращения просадок при восстановлении асфальтового покрытия засыпка траншеи и котлована в летний период должна производиться чистым песком с проливкой водой, а в зимних условиях - талым песком. Засыпка производится слоями толщиной 20 сантиметров с послойным уплотнением и обеспечением сохранности как прокладываемых, так и существующих коммуникаций.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11.10. Восстановление асфальтобетонного покрытия на улицах, дорогах, площадях выполняется в соответствии с существующей конструкцией дорожного полотна. Работы по восстановлению асфальтобетонного покрытия и благоустройства необходимо предъявить в администрацию. Срок гарантийных обязательств на асфальтобетонное покрытие 3 года.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11.11. Места производства земляных работ на дорогах, улицах, в кварталах, на строительных площадках должны быть оборудованы окрашенными типовыми ограждениями с выездными воротами, дорожными знаками, перекидными мостиками с перилами, в темное время суток и в условиях недостаточной видимости - красными или желтыми сигнальными огнями в соответствии с Правилами дорожного движения Российской Федерации.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11.12. При производстве земляных работ запрещается засыпать грунтом или строительными материалами зеленые насаждения, крышки смотровых колодцев подземных инженерных коммуникаций, водосточные решетки.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11.13. Грунт, не пригодный и не требующийся для обратной засыпки, после его выемки должен вывозиться с места производства земляных работ в специально отведенные для этих целей места. При вскрытии дорожных покрытий разобранная дорожная одежда и грунт должны складироваться в пределах огражденного места производства земляных работ или в специально отведенных местах.</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11.14. При производстве земляных работ ликвидация зеленых насаждений производится в соответствии с пунктом 8 настоящих Правил.</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11.15. В случае выполнения земляных работ в зимнее время, когда невозможно осуществить восстановление асфальтобетонного покрытия дорог, улиц и тротуаров, до сдачи разрешения необходимо обеспечить:</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содержание данных участков (своевременно подсыпать грунт или щебень для предотвращения образования опасных ям);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безопасность дорожного движения.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11.16. Производство земляных работ по просроченному разрешению является самовольным. Самовольное производство </w:t>
      </w:r>
      <w:r w:rsidRPr="006F2B33">
        <w:rPr>
          <w:color w:val="000000"/>
          <w:spacing w:val="2"/>
          <w:sz w:val="28"/>
          <w:szCs w:val="28"/>
        </w:rPr>
        <w:lastRenderedPageBreak/>
        <w:t>земляных работ влечет за собой ответственность в соответствии с законодательством.</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11.17. В случае невозможности своевременного завершения производства земляных работ необходимо не позднее чем за 1 рабочий день до окончания срока, указанного в разрешении, направить в адрес администрации заявление о продлении сроков разрешения с указанием причин изменения сроков проведения работ и приложением ранее полученного разрешения на производство земляных работ (оригинала). </w:t>
      </w:r>
      <w:r>
        <w:rPr>
          <w:color w:val="000000"/>
          <w:spacing w:val="2"/>
          <w:sz w:val="28"/>
          <w:szCs w:val="28"/>
        </w:rPr>
        <w:tab/>
      </w:r>
      <w:r w:rsidRPr="006F2B33">
        <w:rPr>
          <w:color w:val="000000"/>
          <w:spacing w:val="2"/>
          <w:sz w:val="28"/>
          <w:szCs w:val="28"/>
        </w:rPr>
        <w:t>При продлении сроков производства земляных работ повторные согласования с лицами, указанными в разрешении на производство земляных работ, не требуются, за исключением случаев, когда в процессе производства работ в проектную документацию или ППР вносятся изменения.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11.18. Контроль за выполнением Порядка производства земляных работ возлагается на: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администрацию в части соблюдения сроков производства работ;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специалистов администрации, управляющие организации в части соблюдения качества восстановительных работ, а также в части выявления производства земляных работ на придомовой территории без разрешения.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11.19. По окончании срока производства земляных работ, указанного в разрешении, работы по восстановлению благоустройства и дорожного покрытия должны быть предъявлены: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представителям субъектов благоустройства в случае производства земляных работ на земельном участке субъекта благоустройства;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представителям управляющей организации в случае производства земляных работ на придомовой территории;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специалисту администрации - в остальных случаях.</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Разрешение с отметкой представителей о восстановлении благоустройства и дорожного покрытия сдается в администрацию с исполнительными схемами.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11.20. На аварийном участке дороги, улицы необходимо обеспечить:</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безопасность дорожного движения;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ликвидацию образовавшейся наледи в зимний период.</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Pr>
          <w:color w:val="000000"/>
          <w:spacing w:val="2"/>
          <w:sz w:val="28"/>
          <w:szCs w:val="28"/>
        </w:rPr>
        <w:t>12</w:t>
      </w:r>
      <w:r w:rsidRPr="006F2B33">
        <w:rPr>
          <w:color w:val="000000"/>
          <w:spacing w:val="2"/>
          <w:sz w:val="28"/>
          <w:szCs w:val="28"/>
        </w:rPr>
        <w:t>. Требования к содержанию зданий, сооружений и объектов,</w:t>
      </w: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не являющихся объектами капитального строительства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12</w:t>
      </w:r>
      <w:r w:rsidRPr="006F2B33">
        <w:rPr>
          <w:color w:val="000000"/>
          <w:spacing w:val="2"/>
          <w:sz w:val="28"/>
          <w:szCs w:val="28"/>
        </w:rPr>
        <w:t xml:space="preserve">.1. Эксплуатацию зданий, сооружений и объектов, указанных в подпункте 5.1 настоящих Правил, их ремонт необходимо </w:t>
      </w:r>
      <w:r w:rsidRPr="006F2B33">
        <w:rPr>
          <w:color w:val="000000"/>
          <w:spacing w:val="2"/>
          <w:sz w:val="28"/>
          <w:szCs w:val="28"/>
        </w:rPr>
        <w:lastRenderedPageBreak/>
        <w:t>производить в соответствии с установленными правилами и нормами технической эксплуатации.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12</w:t>
      </w:r>
      <w:r w:rsidRPr="006F2B33">
        <w:rPr>
          <w:color w:val="000000"/>
          <w:spacing w:val="2"/>
          <w:sz w:val="28"/>
          <w:szCs w:val="28"/>
        </w:rPr>
        <w:t>.2. Текущий и капитальный ремонт, окраска фасадов зданий и сооружений обеспечивается в зависимости от их технического состояния собственниками объектов (в случае если объект передан в пользование - соответственно пользователями объектов). Собственниками нежилых встроенных помещений, расположенных в многоквартирных домах, текущий и капитальный ремонт, окраска фасадов производится на условиях долевого участия в соответствии с решением собрания собственников зданий.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12</w:t>
      </w:r>
      <w:r w:rsidRPr="006F2B33">
        <w:rPr>
          <w:color w:val="000000"/>
          <w:spacing w:val="2"/>
          <w:sz w:val="28"/>
          <w:szCs w:val="28"/>
        </w:rPr>
        <w:t>.3. Фасады и элементы фасадов нежилых объектов капитального строительства, витрины, витражи, расположенные на фасадах информационные таблички, вывески, памятные доски должны содержаться субъектами благоустройства в чистоте и исправном состоянии.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12</w:t>
      </w:r>
      <w:r w:rsidRPr="006F2B33">
        <w:rPr>
          <w:color w:val="000000"/>
          <w:spacing w:val="2"/>
          <w:sz w:val="28"/>
          <w:szCs w:val="28"/>
        </w:rPr>
        <w:t>.4. Фасады и элементы фасадов многоквартирных домов, жилых домов должны содержаться в чистоте и исправном состоянии собственниками помещений в многоквартирном и жилом доме.</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12</w:t>
      </w:r>
      <w:r w:rsidRPr="006F2B33">
        <w:rPr>
          <w:color w:val="000000"/>
          <w:spacing w:val="2"/>
          <w:sz w:val="28"/>
          <w:szCs w:val="28"/>
        </w:rPr>
        <w:t>.5. На фасадах объектов капитального строительства должны размещаться следующие знаки: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уличные указатели, соответствующие наименованию улицы, проспекта, бульвара, площади, проезда, переулка, на которых расположен объект капитального строительства;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номерные знаки, соответствующие номеру объекта капитального строительства;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полигонометрические знаки, указатели нахождения пожарных гидрантов;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таблички с номерами квартир (при входе в подъезд).</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12</w:t>
      </w:r>
      <w:r w:rsidRPr="006F2B33">
        <w:rPr>
          <w:color w:val="000000"/>
          <w:spacing w:val="2"/>
          <w:sz w:val="28"/>
          <w:szCs w:val="28"/>
        </w:rPr>
        <w:t>.6. Собственники зданий, сооружений и объектов, не являющихся объектами капитального строительства, обязаны:</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производить работы по ремонту объектов, ремонту и покраске фасадов, ограждений и водоотводящих устройств (водосточные трубы) согласно паспорту цветового решения фасадов, согласованному с администрацией. Разработка паспорта производится лицом, которое соответствует требованиям градостроительного законодательства, предъявляемым к лицам, осуществляющим подготовку проектной документации;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 устранять локальные разрушения наружной отделки объектов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повреждение или износ металлических покрытий на выступающих частях стен, разрушение водосточных труб, мокрые и ржавые пятна, </w:t>
      </w:r>
      <w:r w:rsidRPr="006F2B33">
        <w:rPr>
          <w:color w:val="000000"/>
          <w:spacing w:val="2"/>
          <w:sz w:val="28"/>
          <w:szCs w:val="28"/>
        </w:rPr>
        <w:lastRenderedPageBreak/>
        <w:t>подтеки, общее загрязнение поверхности, разрушение парапетов и иные разрушения) во избежание их дальнейшего развития;</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производить окраску фасадов нежилых объектов капитального строительства не реже 1 раза в десять лет;</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производить окраску и ремонт объектов, не являющихся объектами капитального строительства, не реже 1 раза в 3 года.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12</w:t>
      </w:r>
      <w:r w:rsidRPr="006F2B33">
        <w:rPr>
          <w:color w:val="000000"/>
          <w:spacing w:val="2"/>
          <w:sz w:val="28"/>
          <w:szCs w:val="28"/>
        </w:rPr>
        <w:t>.7. Запрещается окраска фасадов зданий, сооружений, их частей без согласования с Администрацией. Ответственность за нарушение настоящего пункта несет субъект благоустройства.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Pr>
          <w:color w:val="000000"/>
          <w:spacing w:val="2"/>
          <w:sz w:val="28"/>
          <w:szCs w:val="28"/>
        </w:rPr>
        <w:t>13</w:t>
      </w:r>
      <w:r w:rsidRPr="006F2B33">
        <w:rPr>
          <w:color w:val="000000"/>
          <w:spacing w:val="2"/>
          <w:sz w:val="28"/>
          <w:szCs w:val="28"/>
        </w:rPr>
        <w:t>. Требования к размещению (распространению) объявлений,</w:t>
      </w: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sidRPr="006F2B33">
        <w:rPr>
          <w:color w:val="000000"/>
          <w:spacing w:val="2"/>
          <w:sz w:val="28"/>
          <w:szCs w:val="28"/>
        </w:rPr>
        <w:t>афиш и других информационных материалов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13</w:t>
      </w:r>
      <w:r w:rsidRPr="006F2B33">
        <w:rPr>
          <w:color w:val="000000"/>
          <w:spacing w:val="2"/>
          <w:sz w:val="28"/>
          <w:szCs w:val="28"/>
        </w:rPr>
        <w:t>.1. Юридические и физические лица, в том числе организаторы культурно-массовых и общественных мероприятий, о работах, товарах, услугах которых извещается население, обязаны обеспечивать размещение объявлений, афиш и информационных и агитационных материалов в соответствии с законодательством и настоящими Правилами.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13</w:t>
      </w:r>
      <w:r w:rsidRPr="006F2B33">
        <w:rPr>
          <w:color w:val="000000"/>
          <w:spacing w:val="2"/>
          <w:sz w:val="28"/>
          <w:szCs w:val="28"/>
        </w:rPr>
        <w:t>.2. Наклеивание и размещение объявлений, афиш и других информационных сообщений производится в специально отведенных для этих целей местах (информационных стендах, тумбах).</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13</w:t>
      </w:r>
      <w:r w:rsidRPr="006F2B33">
        <w:rPr>
          <w:color w:val="000000"/>
          <w:spacing w:val="2"/>
          <w:sz w:val="28"/>
          <w:szCs w:val="28"/>
        </w:rPr>
        <w:t>.3. Запрещается наклеивать и размещать объявления, афиши, другие информационные материалы на фасадах зданий, строений, объектов, не являющихся объектами капитального строительства, временных и стационарных ограждениях, опорах освещения, зеленых насаждениях.</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13</w:t>
      </w:r>
      <w:r w:rsidRPr="006F2B33">
        <w:rPr>
          <w:color w:val="000000"/>
          <w:spacing w:val="2"/>
          <w:sz w:val="28"/>
          <w:szCs w:val="28"/>
        </w:rPr>
        <w:t>.4. Субъекты благоустройства, в том числе организаторы культурно-массовых и общественных мероприятий, намеренные разместить объявления, афиши, информационные и агитационные материалы, обязаны доводить до сведения лиц, непосредственно осуществляющих расклеивание и вывешивание указанных материалов, информацию о недопустимости расклейки и вывешивания объявлений, афиш, информационных и агитационных материалов в местах, не предназначенных для этих целей.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13</w:t>
      </w:r>
      <w:r w:rsidRPr="006F2B33">
        <w:rPr>
          <w:color w:val="000000"/>
          <w:spacing w:val="2"/>
          <w:sz w:val="28"/>
          <w:szCs w:val="28"/>
        </w:rPr>
        <w:t>.5. Ответственность за размещение афиш, объявлений, информационных и агитационных материалов в местах, не предназначенных для этих целей, несут организаторы культурно-массовых и общественных мероприятий.</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13</w:t>
      </w:r>
      <w:r w:rsidRPr="006F2B33">
        <w:rPr>
          <w:color w:val="000000"/>
          <w:spacing w:val="2"/>
          <w:sz w:val="28"/>
          <w:szCs w:val="28"/>
        </w:rPr>
        <w:t xml:space="preserve">.6. Управляющие организации в случаях обнаружения самовольно размещенных объявлений, афиш, других информационных и агитационных материалов на фасадах многоквартирных и жилых домов составляют акт и направляют его </w:t>
      </w:r>
      <w:r w:rsidRPr="006F2B33">
        <w:rPr>
          <w:color w:val="000000"/>
          <w:spacing w:val="2"/>
          <w:sz w:val="28"/>
          <w:szCs w:val="28"/>
        </w:rPr>
        <w:lastRenderedPageBreak/>
        <w:t>уполномоченным для составления протокола должностным лицам администрации в соответствии с Кодексом Российской Федерации об административных правонарушениях. Работы по удалению с фасадов многоквартирных домов объявлений, афиш, других информационных и агитационных материалов возлагаются на управляющие организации.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13</w:t>
      </w:r>
      <w:r w:rsidRPr="006F2B33">
        <w:rPr>
          <w:color w:val="000000"/>
          <w:spacing w:val="2"/>
          <w:sz w:val="28"/>
          <w:szCs w:val="28"/>
        </w:rPr>
        <w:t>.7. После удаления с фасадов объектов наклеенных и размещенных объявлений, афиш и других информационных сообщений управляющие организации обязаны немедленно восстановить нарушенную наружную отделку фасадов объекта.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Pr>
          <w:color w:val="000000"/>
          <w:spacing w:val="2"/>
          <w:sz w:val="28"/>
          <w:szCs w:val="28"/>
        </w:rPr>
        <w:t>14</w:t>
      </w:r>
      <w:r w:rsidRPr="006F2B33">
        <w:rPr>
          <w:color w:val="000000"/>
          <w:spacing w:val="2"/>
          <w:sz w:val="28"/>
          <w:szCs w:val="28"/>
        </w:rPr>
        <w:t xml:space="preserve">. Нахождение домашних животных, скота и птицы на территории муниципального образования </w:t>
      </w:r>
      <w:r>
        <w:rPr>
          <w:color w:val="000000"/>
          <w:spacing w:val="2"/>
          <w:sz w:val="28"/>
          <w:szCs w:val="28"/>
        </w:rPr>
        <w:t>Шайдуровского сельсовета Сузунского района Новосибирской области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14</w:t>
      </w:r>
      <w:r w:rsidRPr="006F2B33">
        <w:rPr>
          <w:color w:val="000000"/>
          <w:spacing w:val="2"/>
          <w:sz w:val="28"/>
          <w:szCs w:val="28"/>
        </w:rPr>
        <w:t xml:space="preserve">.1. Передвижение домашних животных, скота и птицы по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должно быть обеспечено в сопровождении владельца или уполномоченного им лица.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14</w:t>
      </w:r>
      <w:r w:rsidRPr="006F2B33">
        <w:rPr>
          <w:color w:val="000000"/>
          <w:spacing w:val="2"/>
          <w:sz w:val="28"/>
          <w:szCs w:val="28"/>
        </w:rPr>
        <w:t>.2. Катание на лошадях, пони, верблюдах на земельных участках учреждений культуры, учреждений образования, спортивных учреждений запрещено без договора с владельцами или пользователями земельных участков, занимаемых учреждениями культуры, учреждениями образования, спортивными учреждениями.</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r>
      <w:r w:rsidRPr="006F2B33">
        <w:rPr>
          <w:color w:val="000000"/>
          <w:spacing w:val="2"/>
          <w:sz w:val="28"/>
          <w:szCs w:val="28"/>
        </w:rPr>
        <w:t xml:space="preserve">Владельцы лошадей, пони, верблюдов должны обеспечить амуницию лошадей, пони, верблюдов, которые находятся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 xml:space="preserve">за пределами мест содержания животных. </w:t>
      </w:r>
      <w:r>
        <w:rPr>
          <w:color w:val="000000"/>
          <w:spacing w:val="2"/>
          <w:sz w:val="28"/>
          <w:szCs w:val="28"/>
        </w:rPr>
        <w:tab/>
      </w:r>
      <w:r w:rsidRPr="006F2B33">
        <w:rPr>
          <w:color w:val="000000"/>
          <w:spacing w:val="2"/>
          <w:sz w:val="28"/>
          <w:szCs w:val="28"/>
        </w:rPr>
        <w:t>Амуниция должна быть оснащена светоотражающим логотипом, иметь информацию о владельце животного, контактный телефон и адрес владельца животного.</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14</w:t>
      </w:r>
      <w:r w:rsidRPr="006F2B33">
        <w:rPr>
          <w:color w:val="000000"/>
          <w:spacing w:val="2"/>
          <w:sz w:val="28"/>
          <w:szCs w:val="28"/>
        </w:rPr>
        <w:t xml:space="preserve">.3. Не допускается оставление домашних животных на территории </w:t>
      </w:r>
      <w:r>
        <w:rPr>
          <w:color w:val="000000"/>
          <w:spacing w:val="2"/>
          <w:sz w:val="28"/>
          <w:szCs w:val="28"/>
        </w:rPr>
        <w:t>муниципального образования Шайдуровского сельсовета Сузунского района Новосибирской области</w:t>
      </w:r>
      <w:r w:rsidRPr="006F2B33">
        <w:rPr>
          <w:color w:val="000000"/>
          <w:spacing w:val="2"/>
          <w:sz w:val="28"/>
          <w:szCs w:val="28"/>
        </w:rPr>
        <w:t>без присмотра их владельцев.</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14</w:t>
      </w:r>
      <w:r w:rsidRPr="006F2B33">
        <w:rPr>
          <w:color w:val="000000"/>
          <w:spacing w:val="2"/>
          <w:sz w:val="28"/>
          <w:szCs w:val="28"/>
        </w:rPr>
        <w:t>.4. При загрязнении домашними животными, скотом и птицей территорий общего пользования владельцы домашних животных обязаны принять меры по устранению таких загрязнений собственными силами и средствами немедленно после обнаружения загрязнения.</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14</w:t>
      </w:r>
      <w:r w:rsidRPr="006F2B33">
        <w:rPr>
          <w:color w:val="000000"/>
          <w:spacing w:val="2"/>
          <w:sz w:val="28"/>
          <w:szCs w:val="28"/>
        </w:rPr>
        <w:t>.5. Запрещается выгул домашних животных на территориях учреждений образования, здравоохранения, культуры, спортивных учреждений, детских площадок, пляжной зоны, кладбищ.</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lastRenderedPageBreak/>
        <w:tab/>
        <w:t xml:space="preserve">14.6. </w:t>
      </w:r>
      <w:r w:rsidRPr="001F16FC">
        <w:rPr>
          <w:color w:val="000000"/>
          <w:spacing w:val="2"/>
          <w:sz w:val="28"/>
          <w:szCs w:val="28"/>
        </w:rPr>
        <w:tab/>
        <w:t>Содержать животных и птицы в местах общего пользования многоквартирных домов: на лестничных клетках, чердаках, подвалах, коридорах, балконах, лоджиях и т.д.</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sz w:val="28"/>
          <w:szCs w:val="28"/>
        </w:rPr>
        <w:tab/>
        <w:t xml:space="preserve">14.7. </w:t>
      </w:r>
      <w:r w:rsidRPr="00380073">
        <w:rPr>
          <w:sz w:val="28"/>
          <w:szCs w:val="28"/>
        </w:rPr>
        <w:t>Организовывать в квартирах многоквартирных домов приюты и питомники для животных</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center"/>
        <w:rPr>
          <w:color w:val="000000"/>
          <w:spacing w:val="2"/>
          <w:sz w:val="28"/>
          <w:szCs w:val="28"/>
        </w:rPr>
      </w:pPr>
      <w:r>
        <w:rPr>
          <w:color w:val="000000"/>
          <w:spacing w:val="2"/>
          <w:sz w:val="28"/>
          <w:szCs w:val="28"/>
        </w:rPr>
        <w:t>15</w:t>
      </w:r>
      <w:r w:rsidRPr="006F2B33">
        <w:rPr>
          <w:color w:val="000000"/>
          <w:spacing w:val="2"/>
          <w:sz w:val="28"/>
          <w:szCs w:val="28"/>
        </w:rPr>
        <w:t>. Ответственность за неисполнение настоящих Правил</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15</w:t>
      </w:r>
      <w:r w:rsidRPr="006F2B33">
        <w:rPr>
          <w:color w:val="000000"/>
          <w:spacing w:val="2"/>
          <w:sz w:val="28"/>
          <w:szCs w:val="28"/>
        </w:rPr>
        <w:t>.1. Субъекты благоустройства, виновные в нарушении настоящих Правил, привлекаются к административной ответственности в порядке, установленном Кодексом Российской Федерации "Об административных пра</w:t>
      </w:r>
      <w:r>
        <w:rPr>
          <w:color w:val="000000"/>
          <w:spacing w:val="2"/>
          <w:sz w:val="28"/>
          <w:szCs w:val="28"/>
        </w:rPr>
        <w:t>вонарушениях".</w:t>
      </w: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15</w:t>
      </w:r>
      <w:r w:rsidRPr="006F2B33">
        <w:rPr>
          <w:color w:val="000000"/>
          <w:spacing w:val="2"/>
          <w:sz w:val="28"/>
          <w:szCs w:val="28"/>
        </w:rPr>
        <w:t>.2. Уполномоченными должностными лицами в пределах своей компетенции при выявлении нарушений настоящих Правил составляется протокол в соответствии с Кодексом Российской Федерации об а</w:t>
      </w:r>
      <w:r>
        <w:rPr>
          <w:color w:val="000000"/>
          <w:spacing w:val="2"/>
          <w:sz w:val="28"/>
          <w:szCs w:val="28"/>
        </w:rPr>
        <w:t>дминистративных правонарушениях.</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r>
        <w:rPr>
          <w:color w:val="000000"/>
          <w:spacing w:val="2"/>
          <w:sz w:val="28"/>
          <w:szCs w:val="28"/>
        </w:rPr>
        <w:tab/>
        <w:t xml:space="preserve">15.3. </w:t>
      </w:r>
      <w:r w:rsidRPr="005F3153">
        <w:rPr>
          <w:color w:val="000000"/>
          <w:spacing w:val="2"/>
          <w:sz w:val="28"/>
          <w:szCs w:val="28"/>
        </w:rPr>
        <w:t>Наложение административного взыскания не освобождает виновных от обязанности устранения допущенных ими правонарушений и возмещения ущерба.</w:t>
      </w: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Pr="006F2B33"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B7074E" w:rsidRDefault="00B7074E"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0C74D9" w:rsidRDefault="000C74D9"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0C74D9" w:rsidRDefault="000C74D9"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9A0383" w:rsidRDefault="009A0383"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0C74D9" w:rsidRDefault="000C74D9"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0C74D9" w:rsidRDefault="000C74D9" w:rsidP="00B7074E">
      <w:pPr>
        <w:widowControl w:val="0"/>
        <w:shd w:val="clear" w:color="auto" w:fill="FFFFFF"/>
        <w:tabs>
          <w:tab w:val="left" w:pos="0"/>
        </w:tabs>
        <w:autoSpaceDE w:val="0"/>
        <w:autoSpaceDN w:val="0"/>
        <w:adjustRightInd w:val="0"/>
        <w:ind w:right="538"/>
        <w:jc w:val="both"/>
        <w:rPr>
          <w:color w:val="000000"/>
          <w:spacing w:val="2"/>
          <w:sz w:val="28"/>
          <w:szCs w:val="28"/>
        </w:rPr>
      </w:pPr>
    </w:p>
    <w:p w:rsidR="000C74D9" w:rsidRPr="00DF5D97" w:rsidRDefault="000C74D9" w:rsidP="00DF5D97">
      <w:pPr>
        <w:jc w:val="both"/>
        <w:rPr>
          <w:sz w:val="28"/>
          <w:szCs w:val="28"/>
        </w:rPr>
      </w:pPr>
    </w:p>
    <w:p w:rsidR="00B7074E" w:rsidRPr="00DF5D97" w:rsidRDefault="00DF5D97" w:rsidP="00DF5D97">
      <w:pPr>
        <w:jc w:val="center"/>
        <w:rPr>
          <w:rFonts w:eastAsia="Arial"/>
          <w:sz w:val="28"/>
          <w:szCs w:val="28"/>
        </w:rPr>
      </w:pPr>
      <w:r w:rsidRPr="00DF5D97">
        <w:rPr>
          <w:rFonts w:eastAsia="Arial"/>
          <w:sz w:val="28"/>
          <w:szCs w:val="28"/>
        </w:rPr>
        <w:t>С</w:t>
      </w:r>
      <w:r w:rsidR="00B7074E" w:rsidRPr="00DF5D97">
        <w:rPr>
          <w:rFonts w:eastAsia="Arial"/>
          <w:sz w:val="28"/>
          <w:szCs w:val="28"/>
        </w:rPr>
        <w:t>ОВЕТ ДЕПУТАТОВ</w:t>
      </w:r>
    </w:p>
    <w:p w:rsidR="00B7074E" w:rsidRPr="00DF5D97" w:rsidRDefault="00B7074E" w:rsidP="00DF5D97">
      <w:pPr>
        <w:jc w:val="center"/>
        <w:rPr>
          <w:rFonts w:eastAsia="Arial"/>
          <w:sz w:val="28"/>
          <w:szCs w:val="28"/>
        </w:rPr>
      </w:pPr>
      <w:r w:rsidRPr="00DF5D97">
        <w:rPr>
          <w:rFonts w:eastAsia="Arial"/>
          <w:sz w:val="28"/>
          <w:szCs w:val="28"/>
        </w:rPr>
        <w:t>ШАЙДУРОВСКОГО СЕЛЬСОВЕТА</w:t>
      </w:r>
    </w:p>
    <w:p w:rsidR="00B7074E" w:rsidRPr="00DF5D97" w:rsidRDefault="00B7074E" w:rsidP="00DF5D97">
      <w:pPr>
        <w:jc w:val="center"/>
        <w:rPr>
          <w:rFonts w:eastAsia="Arial"/>
          <w:sz w:val="28"/>
          <w:szCs w:val="28"/>
        </w:rPr>
      </w:pPr>
      <w:r w:rsidRPr="00DF5D97">
        <w:rPr>
          <w:rFonts w:eastAsia="Arial"/>
          <w:sz w:val="28"/>
          <w:szCs w:val="28"/>
        </w:rPr>
        <w:t>Сузунского района  Новосибирской области</w:t>
      </w:r>
    </w:p>
    <w:p w:rsidR="00B7074E" w:rsidRPr="00DF5D97" w:rsidRDefault="00B7074E" w:rsidP="00DF5D97">
      <w:pPr>
        <w:jc w:val="center"/>
        <w:rPr>
          <w:sz w:val="28"/>
          <w:szCs w:val="28"/>
        </w:rPr>
      </w:pPr>
      <w:r w:rsidRPr="00DF5D97">
        <w:rPr>
          <w:sz w:val="28"/>
          <w:szCs w:val="28"/>
        </w:rPr>
        <w:t>пятого созыва</w:t>
      </w:r>
    </w:p>
    <w:p w:rsidR="00B7074E" w:rsidRPr="00DF5D97" w:rsidRDefault="00B7074E" w:rsidP="00DF5D97">
      <w:pPr>
        <w:jc w:val="both"/>
        <w:rPr>
          <w:b/>
          <w:sz w:val="28"/>
          <w:szCs w:val="28"/>
        </w:rPr>
      </w:pPr>
    </w:p>
    <w:p w:rsidR="00B7074E" w:rsidRPr="00DF5D97" w:rsidRDefault="00B7074E" w:rsidP="00DF5D97">
      <w:pPr>
        <w:jc w:val="center"/>
        <w:rPr>
          <w:b/>
          <w:sz w:val="28"/>
          <w:szCs w:val="28"/>
        </w:rPr>
      </w:pPr>
      <w:r w:rsidRPr="00DF5D97">
        <w:rPr>
          <w:b/>
          <w:sz w:val="28"/>
          <w:szCs w:val="28"/>
        </w:rPr>
        <w:t>РЕШЕНИЕ</w:t>
      </w:r>
    </w:p>
    <w:p w:rsidR="00B7074E" w:rsidRPr="00DF5D97" w:rsidRDefault="00B7074E" w:rsidP="00DF5D97">
      <w:pPr>
        <w:jc w:val="center"/>
        <w:rPr>
          <w:rFonts w:eastAsia="Arial"/>
          <w:sz w:val="28"/>
          <w:szCs w:val="28"/>
        </w:rPr>
      </w:pPr>
      <w:r w:rsidRPr="00DF5D97">
        <w:rPr>
          <w:sz w:val="28"/>
          <w:szCs w:val="28"/>
        </w:rPr>
        <w:t>Двадцать первой сессии</w:t>
      </w:r>
    </w:p>
    <w:p w:rsidR="00B7074E" w:rsidRPr="00DF5D97" w:rsidRDefault="00B7074E" w:rsidP="00DF5D97">
      <w:pPr>
        <w:jc w:val="both"/>
        <w:rPr>
          <w:sz w:val="28"/>
          <w:szCs w:val="28"/>
        </w:rPr>
      </w:pPr>
      <w:r w:rsidRPr="00DF5D97">
        <w:rPr>
          <w:sz w:val="28"/>
          <w:szCs w:val="28"/>
        </w:rPr>
        <w:t xml:space="preserve"> </w:t>
      </w:r>
    </w:p>
    <w:p w:rsidR="00B7074E" w:rsidRPr="00DF5D97" w:rsidRDefault="00B7074E" w:rsidP="00DF5D97">
      <w:pPr>
        <w:jc w:val="both"/>
        <w:rPr>
          <w:rFonts w:eastAsia="Arial"/>
          <w:sz w:val="28"/>
          <w:szCs w:val="28"/>
        </w:rPr>
      </w:pPr>
      <w:r w:rsidRPr="00DF5D97">
        <w:rPr>
          <w:rFonts w:eastAsia="Arial"/>
          <w:sz w:val="28"/>
          <w:szCs w:val="28"/>
        </w:rPr>
        <w:t xml:space="preserve">От  07.09.2017                     </w:t>
      </w:r>
      <w:r w:rsidRPr="00DF5D97">
        <w:rPr>
          <w:sz w:val="28"/>
          <w:szCs w:val="28"/>
        </w:rPr>
        <w:tab/>
        <w:t xml:space="preserve">             </w:t>
      </w:r>
      <w:r w:rsidRPr="00DF5D97">
        <w:rPr>
          <w:sz w:val="28"/>
          <w:szCs w:val="28"/>
        </w:rPr>
        <w:tab/>
        <w:t xml:space="preserve">               </w:t>
      </w:r>
      <w:r w:rsidR="00DF5D97" w:rsidRPr="00DF5D97">
        <w:rPr>
          <w:sz w:val="28"/>
          <w:szCs w:val="28"/>
        </w:rPr>
        <w:t xml:space="preserve">                               </w:t>
      </w:r>
      <w:r w:rsidRPr="00DF5D97">
        <w:rPr>
          <w:sz w:val="28"/>
          <w:szCs w:val="28"/>
        </w:rPr>
        <w:t xml:space="preserve">  </w:t>
      </w:r>
      <w:r w:rsidRPr="00DF5D97">
        <w:rPr>
          <w:rFonts w:eastAsia="Arial"/>
          <w:sz w:val="28"/>
          <w:szCs w:val="28"/>
        </w:rPr>
        <w:t>№ 94</w:t>
      </w:r>
    </w:p>
    <w:p w:rsidR="00B7074E" w:rsidRPr="00DF5D97" w:rsidRDefault="00B7074E" w:rsidP="00DF5D97">
      <w:pPr>
        <w:jc w:val="both"/>
        <w:rPr>
          <w:rFonts w:eastAsia="Arial"/>
          <w:sz w:val="28"/>
          <w:szCs w:val="28"/>
        </w:rPr>
      </w:pPr>
      <w:r w:rsidRPr="00DF5D97">
        <w:rPr>
          <w:rFonts w:eastAsia="Arial"/>
          <w:sz w:val="28"/>
          <w:szCs w:val="28"/>
        </w:rPr>
        <w:t xml:space="preserve"> </w:t>
      </w:r>
    </w:p>
    <w:p w:rsidR="00B7074E" w:rsidRPr="00DF5D97" w:rsidRDefault="00B7074E" w:rsidP="00DF5D97">
      <w:pPr>
        <w:jc w:val="both"/>
        <w:rPr>
          <w:rFonts w:eastAsia="Arial"/>
          <w:sz w:val="28"/>
          <w:szCs w:val="28"/>
        </w:rPr>
      </w:pPr>
      <w:r w:rsidRPr="00DF5D97">
        <w:rPr>
          <w:rFonts w:eastAsia="Arial"/>
          <w:sz w:val="28"/>
          <w:szCs w:val="28"/>
        </w:rPr>
        <w:t>Об утверждении порядка регистрации устава территориального общественного самоуправления в Шайдуровском сельсовете Сузунского района Новосибирской области</w:t>
      </w:r>
    </w:p>
    <w:p w:rsidR="00B7074E" w:rsidRPr="00DF5D97" w:rsidRDefault="00B7074E" w:rsidP="00DF5D97">
      <w:pPr>
        <w:jc w:val="both"/>
        <w:rPr>
          <w:rFonts w:eastAsia="Arial"/>
          <w:sz w:val="28"/>
          <w:szCs w:val="28"/>
        </w:rPr>
      </w:pPr>
    </w:p>
    <w:p w:rsidR="00B7074E" w:rsidRPr="00DF5D97" w:rsidRDefault="00B7074E" w:rsidP="00DF5D97">
      <w:pPr>
        <w:jc w:val="both"/>
        <w:rPr>
          <w:rFonts w:eastAsia="Arial"/>
          <w:sz w:val="28"/>
          <w:szCs w:val="28"/>
        </w:rPr>
      </w:pPr>
      <w:r w:rsidRPr="00DF5D97">
        <w:rPr>
          <w:rFonts w:eastAsia="Arial"/>
          <w:sz w:val="28"/>
          <w:szCs w:val="28"/>
        </w:rPr>
        <w:t>соответствии со статьей 27 Федерального закона от 06.10.2003 № 131</w:t>
      </w:r>
      <w:r w:rsidRPr="00DF5D97">
        <w:rPr>
          <w:rFonts w:eastAsia="MS PMincho" w:hAnsi="MS PMincho"/>
          <w:sz w:val="28"/>
          <w:szCs w:val="28"/>
        </w:rPr>
        <w:t>‑</w:t>
      </w:r>
      <w:r w:rsidRPr="00DF5D97">
        <w:rPr>
          <w:rFonts w:eastAsia="Arial"/>
          <w:sz w:val="28"/>
          <w:szCs w:val="28"/>
        </w:rPr>
        <w:t xml:space="preserve">ФЗ «Об общих принципах организации местного самоуправления в Российской Федерации»,  Уставом Шайдуровского сельсовета Сузунского района Новосибирской области, положением о территориальном общественном самоуправлении в Шайдуровском сельсовете Сузунского района Новосибирской области, утвержденным решением Совета депутатов от 23 ноября  2011 года № 22 «Об утверждении положения о территориальном общественном самоуправлении в Шайдуровском сельсовете Сузунского района Новосибирской области», Совет депутатов Шайдуровского сельсовета Сузунского района Новосибирской области </w:t>
      </w:r>
    </w:p>
    <w:p w:rsidR="00B7074E" w:rsidRPr="00DF5D97" w:rsidRDefault="00B7074E" w:rsidP="00DF5D97">
      <w:pPr>
        <w:jc w:val="both"/>
        <w:rPr>
          <w:b/>
          <w:sz w:val="28"/>
          <w:szCs w:val="28"/>
        </w:rPr>
      </w:pPr>
    </w:p>
    <w:p w:rsidR="00B7074E" w:rsidRPr="00DF5D97" w:rsidRDefault="00B7074E" w:rsidP="00DF5D97">
      <w:pPr>
        <w:jc w:val="both"/>
        <w:rPr>
          <w:sz w:val="28"/>
          <w:szCs w:val="28"/>
        </w:rPr>
      </w:pPr>
      <w:r w:rsidRPr="00DF5D97">
        <w:rPr>
          <w:rFonts w:eastAsia="Arial"/>
          <w:sz w:val="28"/>
          <w:szCs w:val="28"/>
        </w:rPr>
        <w:t>РЕШИЛ:</w:t>
      </w:r>
    </w:p>
    <w:p w:rsidR="00B7074E" w:rsidRPr="00DF5D97" w:rsidRDefault="00B7074E" w:rsidP="00DF5D97">
      <w:pPr>
        <w:jc w:val="both"/>
        <w:rPr>
          <w:rFonts w:eastAsia="Arial"/>
          <w:sz w:val="28"/>
          <w:szCs w:val="28"/>
        </w:rPr>
      </w:pPr>
      <w:r w:rsidRPr="00DF5D97">
        <w:rPr>
          <w:rFonts w:eastAsia="Arial"/>
          <w:sz w:val="28"/>
          <w:szCs w:val="28"/>
        </w:rPr>
        <w:t>Утвердить порядок регистрации Устава территориального общественного самоуправления в Шайдуровском  сельсовете Сузунского района Новосибирской области согласно приложению к настоящему Решению.</w:t>
      </w:r>
    </w:p>
    <w:p w:rsidR="00B7074E" w:rsidRPr="00DF5D97" w:rsidRDefault="00B7074E" w:rsidP="00DF5D97">
      <w:pPr>
        <w:jc w:val="both"/>
        <w:rPr>
          <w:sz w:val="28"/>
          <w:szCs w:val="28"/>
        </w:rPr>
      </w:pPr>
      <w:r w:rsidRPr="00DF5D97">
        <w:rPr>
          <w:rFonts w:eastAsia="Arial"/>
          <w:sz w:val="28"/>
          <w:szCs w:val="28"/>
        </w:rPr>
        <w:t xml:space="preserve">Опубликовать настоящее Решение в периодичном печатном издании «Шайдуровский вестник» и разместить на официальном сайте администрации Шайдуровского сельсовета Сузунского района Новосибирской области в сети "Интернет". </w:t>
      </w:r>
    </w:p>
    <w:p w:rsidR="00B7074E" w:rsidRPr="00DF5D97" w:rsidRDefault="00B7074E" w:rsidP="00DF5D97">
      <w:pPr>
        <w:jc w:val="both"/>
        <w:rPr>
          <w:rFonts w:eastAsia="Arial"/>
          <w:sz w:val="28"/>
          <w:szCs w:val="28"/>
        </w:rPr>
      </w:pPr>
      <w:r w:rsidRPr="00DF5D97">
        <w:rPr>
          <w:rFonts w:eastAsia="Arial"/>
          <w:sz w:val="28"/>
          <w:szCs w:val="28"/>
        </w:rPr>
        <w:t xml:space="preserve">Контроль за исполнением настоящего Решения возложить на Главу Шайдуровского сельсовета Сузунского района Новосибирской области. </w:t>
      </w:r>
    </w:p>
    <w:p w:rsidR="00B7074E" w:rsidRPr="00B90E06" w:rsidRDefault="00B7074E" w:rsidP="00DF5D97">
      <w:pPr>
        <w:jc w:val="both"/>
        <w:rPr>
          <w:rFonts w:eastAsia="Arial"/>
        </w:rPr>
      </w:pPr>
      <w:r w:rsidRPr="00DF5D97">
        <w:rPr>
          <w:rFonts w:eastAsia="Arial"/>
          <w:sz w:val="28"/>
          <w:szCs w:val="28"/>
        </w:rPr>
        <w:t>Председатель Совета депутатов Глава Шайдуровского сельсовета</w:t>
      </w:r>
      <w:r w:rsidRPr="00B90E06">
        <w:rPr>
          <w:rFonts w:eastAsia="Arial"/>
        </w:rPr>
        <w:t xml:space="preserve">                               Шайдуровского сельсовета                                       Шайдуровского сельсовета</w:t>
      </w:r>
    </w:p>
    <w:p w:rsidR="00B7074E" w:rsidRPr="00B90E06" w:rsidRDefault="00B7074E" w:rsidP="00B7074E">
      <w:pPr>
        <w:spacing w:line="249" w:lineRule="auto"/>
        <w:ind w:right="276"/>
        <w:jc w:val="both"/>
        <w:rPr>
          <w:rFonts w:eastAsia="Arial"/>
          <w:sz w:val="28"/>
          <w:szCs w:val="28"/>
        </w:rPr>
      </w:pPr>
      <w:r w:rsidRPr="00B90E06">
        <w:rPr>
          <w:rFonts w:eastAsia="Arial"/>
          <w:sz w:val="28"/>
          <w:szCs w:val="28"/>
        </w:rPr>
        <w:t xml:space="preserve">Сузунского района                 </w:t>
      </w:r>
      <w:r w:rsidR="00DF5D97">
        <w:rPr>
          <w:rFonts w:eastAsia="Arial"/>
          <w:sz w:val="28"/>
          <w:szCs w:val="28"/>
        </w:rPr>
        <w:t xml:space="preserve">                     </w:t>
      </w:r>
      <w:r w:rsidRPr="00B90E06">
        <w:rPr>
          <w:rFonts w:eastAsia="Arial"/>
          <w:sz w:val="28"/>
          <w:szCs w:val="28"/>
        </w:rPr>
        <w:t>Сузунского района</w:t>
      </w:r>
    </w:p>
    <w:p w:rsidR="00B7074E" w:rsidRPr="00B90E06" w:rsidRDefault="00B7074E" w:rsidP="00B7074E">
      <w:pPr>
        <w:spacing w:line="249" w:lineRule="auto"/>
        <w:ind w:right="276"/>
        <w:jc w:val="both"/>
        <w:rPr>
          <w:rFonts w:eastAsia="Arial"/>
          <w:sz w:val="28"/>
          <w:szCs w:val="28"/>
        </w:rPr>
      </w:pPr>
      <w:r w:rsidRPr="00B90E06">
        <w:rPr>
          <w:rFonts w:eastAsia="Arial"/>
          <w:sz w:val="28"/>
          <w:szCs w:val="28"/>
        </w:rPr>
        <w:t xml:space="preserve">Новосибирской области           </w:t>
      </w:r>
      <w:r w:rsidR="00DF5D97">
        <w:rPr>
          <w:rFonts w:eastAsia="Arial"/>
          <w:sz w:val="28"/>
          <w:szCs w:val="28"/>
        </w:rPr>
        <w:t xml:space="preserve">                   </w:t>
      </w:r>
      <w:r w:rsidRPr="00B90E06">
        <w:rPr>
          <w:rFonts w:eastAsia="Arial"/>
          <w:sz w:val="28"/>
          <w:szCs w:val="28"/>
        </w:rPr>
        <w:t>Новосибирской области</w:t>
      </w:r>
    </w:p>
    <w:p w:rsidR="00B7074E" w:rsidRPr="00B90E06" w:rsidRDefault="00B7074E" w:rsidP="00B7074E">
      <w:pPr>
        <w:spacing w:line="249" w:lineRule="auto"/>
        <w:ind w:right="276"/>
        <w:jc w:val="both"/>
        <w:rPr>
          <w:rFonts w:eastAsia="Arial"/>
          <w:sz w:val="28"/>
          <w:szCs w:val="28"/>
        </w:rPr>
      </w:pPr>
    </w:p>
    <w:p w:rsidR="00B7074E" w:rsidRPr="00B90E06" w:rsidRDefault="00B7074E" w:rsidP="00B7074E">
      <w:pPr>
        <w:spacing w:line="249" w:lineRule="auto"/>
        <w:ind w:right="276"/>
        <w:jc w:val="both"/>
        <w:rPr>
          <w:rFonts w:eastAsia="Arial"/>
          <w:sz w:val="28"/>
          <w:szCs w:val="28"/>
        </w:rPr>
      </w:pPr>
      <w:r w:rsidRPr="00B90E06">
        <w:rPr>
          <w:rFonts w:eastAsia="Arial"/>
          <w:sz w:val="28"/>
          <w:szCs w:val="28"/>
        </w:rPr>
        <w:t xml:space="preserve">                             .А.Жеребненко                                                     Д.Г.Сизов</w:t>
      </w:r>
    </w:p>
    <w:p w:rsidR="00B7074E" w:rsidRPr="00B90E06" w:rsidRDefault="00B7074E" w:rsidP="00B7074E">
      <w:pPr>
        <w:spacing w:line="249" w:lineRule="auto"/>
        <w:ind w:right="276"/>
        <w:jc w:val="both"/>
        <w:rPr>
          <w:rFonts w:eastAsia="Arial"/>
          <w:sz w:val="28"/>
          <w:szCs w:val="28"/>
        </w:rPr>
        <w:sectPr w:rsidR="00B7074E" w:rsidRPr="00B90E06" w:rsidSect="00DF5D97">
          <w:pgSz w:w="11051" w:h="15298" w:code="264"/>
          <w:pgMar w:top="810" w:right="845" w:bottom="548" w:left="993" w:header="0" w:footer="0" w:gutter="0"/>
          <w:cols w:space="0" w:equalWidth="0">
            <w:col w:w="9213"/>
          </w:cols>
          <w:docGrid w:linePitch="360"/>
        </w:sectPr>
      </w:pPr>
    </w:p>
    <w:p w:rsidR="00B7074E" w:rsidRPr="00AD09DB" w:rsidRDefault="00B7074E" w:rsidP="00AD09DB">
      <w:pPr>
        <w:jc w:val="right"/>
        <w:rPr>
          <w:rFonts w:eastAsia="Arial"/>
          <w:sz w:val="28"/>
          <w:szCs w:val="28"/>
        </w:rPr>
      </w:pPr>
      <w:r w:rsidRPr="00AD09DB">
        <w:rPr>
          <w:rFonts w:eastAsia="Arial"/>
          <w:sz w:val="28"/>
          <w:szCs w:val="28"/>
        </w:rPr>
        <w:lastRenderedPageBreak/>
        <w:t>Приложение</w:t>
      </w:r>
    </w:p>
    <w:p w:rsidR="00B7074E" w:rsidRPr="00AD09DB" w:rsidRDefault="00B7074E" w:rsidP="00AD09DB">
      <w:pPr>
        <w:jc w:val="right"/>
        <w:rPr>
          <w:rFonts w:eastAsia="Arial"/>
          <w:sz w:val="28"/>
          <w:szCs w:val="28"/>
        </w:rPr>
      </w:pPr>
      <w:r w:rsidRPr="00AD09DB">
        <w:rPr>
          <w:rFonts w:eastAsia="Arial"/>
          <w:sz w:val="28"/>
          <w:szCs w:val="28"/>
        </w:rPr>
        <w:t xml:space="preserve"> к решению Совета депутатов Шайдуровского </w:t>
      </w:r>
    </w:p>
    <w:p w:rsidR="00B7074E" w:rsidRPr="00AD09DB" w:rsidRDefault="00B7074E" w:rsidP="00AD09DB">
      <w:pPr>
        <w:jc w:val="right"/>
        <w:rPr>
          <w:rFonts w:eastAsia="Arial"/>
          <w:sz w:val="28"/>
          <w:szCs w:val="28"/>
        </w:rPr>
      </w:pPr>
      <w:r w:rsidRPr="00AD09DB">
        <w:rPr>
          <w:rFonts w:eastAsia="Arial"/>
          <w:sz w:val="28"/>
          <w:szCs w:val="28"/>
        </w:rPr>
        <w:t>сельсовета Сузунского района</w:t>
      </w:r>
    </w:p>
    <w:p w:rsidR="00B7074E" w:rsidRPr="00AD09DB" w:rsidRDefault="00B7074E" w:rsidP="00AD09DB">
      <w:pPr>
        <w:jc w:val="right"/>
        <w:rPr>
          <w:rFonts w:eastAsia="Arial"/>
          <w:sz w:val="28"/>
          <w:szCs w:val="28"/>
        </w:rPr>
      </w:pPr>
      <w:r w:rsidRPr="00AD09DB">
        <w:rPr>
          <w:rFonts w:eastAsia="Arial"/>
          <w:sz w:val="28"/>
          <w:szCs w:val="28"/>
        </w:rPr>
        <w:t xml:space="preserve"> Новосибирской области </w:t>
      </w:r>
    </w:p>
    <w:p w:rsidR="00B7074E" w:rsidRPr="00AD09DB" w:rsidRDefault="00B7074E" w:rsidP="00AD09DB">
      <w:pPr>
        <w:jc w:val="right"/>
        <w:rPr>
          <w:rFonts w:eastAsia="Arial"/>
          <w:sz w:val="28"/>
          <w:szCs w:val="28"/>
        </w:rPr>
      </w:pPr>
      <w:r w:rsidRPr="00AD09DB">
        <w:rPr>
          <w:rFonts w:eastAsia="Arial"/>
          <w:sz w:val="28"/>
          <w:szCs w:val="28"/>
        </w:rPr>
        <w:t xml:space="preserve">От    07.09.2017 № 94                 </w:t>
      </w:r>
    </w:p>
    <w:p w:rsidR="00B7074E" w:rsidRPr="00AD09DB" w:rsidRDefault="00B7074E" w:rsidP="00AD09DB">
      <w:pPr>
        <w:jc w:val="both"/>
        <w:rPr>
          <w:sz w:val="28"/>
          <w:szCs w:val="28"/>
        </w:rPr>
      </w:pPr>
    </w:p>
    <w:p w:rsidR="00B7074E" w:rsidRPr="00AD09DB" w:rsidRDefault="00B7074E" w:rsidP="00AD09DB">
      <w:pPr>
        <w:jc w:val="both"/>
        <w:rPr>
          <w:sz w:val="28"/>
          <w:szCs w:val="28"/>
        </w:rPr>
      </w:pPr>
    </w:p>
    <w:p w:rsidR="00B7074E" w:rsidRPr="00AD09DB" w:rsidRDefault="00B7074E" w:rsidP="00AD09DB">
      <w:pPr>
        <w:jc w:val="both"/>
        <w:rPr>
          <w:sz w:val="28"/>
          <w:szCs w:val="28"/>
        </w:rPr>
      </w:pPr>
    </w:p>
    <w:p w:rsidR="00B7074E" w:rsidRPr="00AD09DB" w:rsidRDefault="00B7074E" w:rsidP="00AD09DB">
      <w:pPr>
        <w:jc w:val="both"/>
        <w:rPr>
          <w:sz w:val="28"/>
          <w:szCs w:val="28"/>
        </w:rPr>
      </w:pPr>
    </w:p>
    <w:p w:rsidR="00B7074E" w:rsidRPr="00AD09DB" w:rsidRDefault="00B7074E" w:rsidP="00AD09DB">
      <w:pPr>
        <w:jc w:val="center"/>
        <w:rPr>
          <w:rFonts w:eastAsia="Arial"/>
          <w:b/>
          <w:sz w:val="28"/>
          <w:szCs w:val="28"/>
        </w:rPr>
      </w:pPr>
      <w:r w:rsidRPr="00AD09DB">
        <w:rPr>
          <w:rFonts w:eastAsia="Arial"/>
          <w:b/>
          <w:sz w:val="28"/>
          <w:szCs w:val="28"/>
        </w:rPr>
        <w:t>Порядок</w:t>
      </w:r>
    </w:p>
    <w:p w:rsidR="00B7074E" w:rsidRPr="00AD09DB" w:rsidRDefault="00B7074E" w:rsidP="00AD09DB">
      <w:pPr>
        <w:jc w:val="center"/>
        <w:rPr>
          <w:rFonts w:eastAsia="Arial"/>
          <w:b/>
          <w:sz w:val="28"/>
          <w:szCs w:val="28"/>
        </w:rPr>
      </w:pPr>
      <w:r w:rsidRPr="00AD09DB">
        <w:rPr>
          <w:rFonts w:eastAsia="Arial"/>
          <w:b/>
          <w:sz w:val="28"/>
          <w:szCs w:val="28"/>
        </w:rPr>
        <w:t>регистрации устава территориального общественного самоуправления в Шайдуровском сельсовете Сузунского района Новосибирской области</w:t>
      </w:r>
    </w:p>
    <w:p w:rsidR="00B7074E" w:rsidRPr="00AD09DB" w:rsidRDefault="00B7074E" w:rsidP="00AD09DB">
      <w:pPr>
        <w:jc w:val="center"/>
        <w:rPr>
          <w:rFonts w:eastAsia="Arial"/>
          <w:sz w:val="28"/>
          <w:szCs w:val="28"/>
        </w:rPr>
      </w:pPr>
    </w:p>
    <w:p w:rsidR="00B7074E" w:rsidRPr="00AD09DB" w:rsidRDefault="00B7074E" w:rsidP="00AD09DB">
      <w:pPr>
        <w:jc w:val="both"/>
        <w:rPr>
          <w:rFonts w:eastAsia="Arial"/>
          <w:sz w:val="28"/>
          <w:szCs w:val="28"/>
        </w:rPr>
      </w:pPr>
      <w:r w:rsidRPr="00AD09DB">
        <w:rPr>
          <w:rFonts w:eastAsia="Arial"/>
          <w:sz w:val="28"/>
          <w:szCs w:val="28"/>
        </w:rPr>
        <w:t>Регистрацию уставов территориального общественного самоуправления (далее – регистрация) осуществляет администрация Шайдуровского сельсовета Сузунского района Новосибирской области  (далее – регистрирующий орган).</w:t>
      </w:r>
    </w:p>
    <w:p w:rsidR="00B7074E" w:rsidRPr="00AD09DB" w:rsidRDefault="00B7074E" w:rsidP="00AD09DB">
      <w:pPr>
        <w:jc w:val="both"/>
        <w:rPr>
          <w:rFonts w:eastAsia="Arial"/>
          <w:sz w:val="28"/>
          <w:szCs w:val="28"/>
        </w:rPr>
      </w:pPr>
    </w:p>
    <w:p w:rsidR="00B7074E" w:rsidRPr="00AD09DB" w:rsidRDefault="00B7074E" w:rsidP="00AD09DB">
      <w:pPr>
        <w:jc w:val="both"/>
        <w:rPr>
          <w:rFonts w:eastAsia="Arial"/>
          <w:sz w:val="28"/>
          <w:szCs w:val="28"/>
        </w:rPr>
      </w:pPr>
      <w:r w:rsidRPr="00AD09DB">
        <w:rPr>
          <w:rFonts w:eastAsia="Arial"/>
          <w:sz w:val="28"/>
          <w:szCs w:val="28"/>
        </w:rPr>
        <w:t>Для регистрации председательствующий собрания (конференции) граждан направляет в регистрирующий орган следующие документы:</w:t>
      </w:r>
    </w:p>
    <w:p w:rsidR="00B7074E" w:rsidRPr="00AD09DB" w:rsidRDefault="00B7074E" w:rsidP="00AD09DB">
      <w:pPr>
        <w:jc w:val="both"/>
        <w:rPr>
          <w:sz w:val="28"/>
          <w:szCs w:val="28"/>
        </w:rPr>
      </w:pPr>
    </w:p>
    <w:p w:rsidR="00B7074E" w:rsidRPr="00AD09DB" w:rsidRDefault="00B7074E" w:rsidP="00AD09DB">
      <w:pPr>
        <w:jc w:val="both"/>
        <w:rPr>
          <w:rFonts w:eastAsia="Arial"/>
          <w:sz w:val="28"/>
          <w:szCs w:val="28"/>
        </w:rPr>
      </w:pPr>
      <w:r w:rsidRPr="00AD09DB">
        <w:rPr>
          <w:rFonts w:eastAsia="Arial"/>
          <w:sz w:val="28"/>
          <w:szCs w:val="28"/>
        </w:rPr>
        <w:t>заявление;</w:t>
      </w:r>
    </w:p>
    <w:p w:rsidR="00B7074E" w:rsidRPr="00AD09DB" w:rsidRDefault="00B7074E" w:rsidP="00AD09DB">
      <w:pPr>
        <w:jc w:val="both"/>
        <w:rPr>
          <w:rFonts w:eastAsia="Arial"/>
          <w:sz w:val="28"/>
          <w:szCs w:val="28"/>
        </w:rPr>
      </w:pPr>
      <w:r w:rsidRPr="00AD09DB">
        <w:rPr>
          <w:rFonts w:eastAsia="Arial"/>
          <w:sz w:val="28"/>
          <w:szCs w:val="28"/>
        </w:rPr>
        <w:t>два экземпляра устава территориального общественного самоуправления;</w:t>
      </w:r>
    </w:p>
    <w:p w:rsidR="00B7074E" w:rsidRPr="00AD09DB" w:rsidRDefault="00B7074E" w:rsidP="00AD09DB">
      <w:pPr>
        <w:jc w:val="both"/>
        <w:rPr>
          <w:rFonts w:eastAsia="Arial"/>
          <w:sz w:val="28"/>
          <w:szCs w:val="28"/>
        </w:rPr>
      </w:pPr>
      <w:r w:rsidRPr="00AD09DB">
        <w:rPr>
          <w:rFonts w:eastAsia="Arial"/>
          <w:sz w:val="28"/>
          <w:szCs w:val="28"/>
        </w:rPr>
        <w:t>копию решения Совета депутатов Шайдуровского сельсовета Сузунского района Новосибирской области,  устанавливающего границы территории, на которой осуществляется территориальное общественное самоуправление;</w:t>
      </w:r>
    </w:p>
    <w:p w:rsidR="00B7074E" w:rsidRPr="00AD09DB" w:rsidRDefault="00B7074E" w:rsidP="00AD09DB">
      <w:pPr>
        <w:jc w:val="both"/>
        <w:rPr>
          <w:rFonts w:eastAsia="Arial"/>
          <w:sz w:val="28"/>
          <w:szCs w:val="28"/>
        </w:rPr>
      </w:pPr>
      <w:r w:rsidRPr="00AD09DB">
        <w:rPr>
          <w:rFonts w:eastAsia="Arial"/>
          <w:sz w:val="28"/>
          <w:szCs w:val="28"/>
        </w:rPr>
        <w:t>протокол собрания или конференции граждан по организации территориального общественного самоуправления, в котором содержатся сведения, предусмотренные пунктом 3.11 Положения о территориальном общественном самоуправлении в Шайдуровском сельсовете Сузунского района Новосибирской области, утвержденного решением Совета депутатов от «30» июля 2008 года № 22  «Об утверждении положения о территориальном общественном самоуправлении в Шайдуровском сельсовете Сузунского района Новосибирской области»;</w:t>
      </w:r>
    </w:p>
    <w:p w:rsidR="00B7074E" w:rsidRPr="00AD09DB" w:rsidRDefault="00B7074E" w:rsidP="00AD09DB">
      <w:pPr>
        <w:jc w:val="both"/>
        <w:rPr>
          <w:sz w:val="28"/>
          <w:szCs w:val="28"/>
        </w:rPr>
      </w:pPr>
    </w:p>
    <w:p w:rsidR="00B7074E" w:rsidRPr="00AD09DB" w:rsidRDefault="00B7074E" w:rsidP="00AD09DB">
      <w:pPr>
        <w:jc w:val="both"/>
        <w:rPr>
          <w:rFonts w:eastAsia="Arial"/>
          <w:sz w:val="28"/>
          <w:szCs w:val="28"/>
        </w:rPr>
      </w:pPr>
      <w:r w:rsidRPr="00AD09DB">
        <w:rPr>
          <w:rFonts w:eastAsia="Arial"/>
          <w:sz w:val="28"/>
          <w:szCs w:val="28"/>
        </w:rPr>
        <w:t>список участников собрания или конференции с указанием адресов и нормы представительства;</w:t>
      </w:r>
    </w:p>
    <w:p w:rsidR="00B7074E" w:rsidRPr="00AD09DB" w:rsidRDefault="00B7074E" w:rsidP="00AD09DB">
      <w:pPr>
        <w:jc w:val="both"/>
        <w:rPr>
          <w:rFonts w:eastAsia="Arial"/>
          <w:sz w:val="28"/>
          <w:szCs w:val="28"/>
        </w:rPr>
      </w:pPr>
    </w:p>
    <w:p w:rsidR="00B7074E" w:rsidRPr="00AD09DB" w:rsidRDefault="00B7074E" w:rsidP="00AD09DB">
      <w:pPr>
        <w:jc w:val="both"/>
        <w:rPr>
          <w:rFonts w:eastAsia="Arial"/>
          <w:sz w:val="28"/>
          <w:szCs w:val="28"/>
        </w:rPr>
      </w:pPr>
      <w:r w:rsidRPr="00AD09DB">
        <w:rPr>
          <w:rFonts w:eastAsia="Arial"/>
          <w:sz w:val="28"/>
          <w:szCs w:val="28"/>
        </w:rPr>
        <w:t>в случае проведения конференции по организации территориального общественного самоуправления – протоколы собраний или подписные листы по выдвижению делегатов на конференцию.</w:t>
      </w:r>
    </w:p>
    <w:p w:rsidR="00B7074E" w:rsidRPr="00AD09DB" w:rsidRDefault="00B7074E" w:rsidP="00AD09DB">
      <w:pPr>
        <w:jc w:val="both"/>
        <w:rPr>
          <w:rFonts w:eastAsia="Arial"/>
          <w:sz w:val="28"/>
          <w:szCs w:val="28"/>
        </w:rPr>
      </w:pPr>
    </w:p>
    <w:p w:rsidR="00B7074E" w:rsidRPr="00AD09DB" w:rsidRDefault="00B7074E" w:rsidP="00AD09DB">
      <w:pPr>
        <w:jc w:val="both"/>
        <w:rPr>
          <w:rFonts w:eastAsia="Arial"/>
          <w:sz w:val="28"/>
          <w:szCs w:val="28"/>
        </w:rPr>
      </w:pPr>
      <w:r w:rsidRPr="00AD09DB">
        <w:rPr>
          <w:rFonts w:eastAsia="Arial"/>
          <w:sz w:val="28"/>
          <w:szCs w:val="28"/>
        </w:rPr>
        <w:t>Регистрирующий орган подтверждает получение документов, представленных для регистрации, распиской. Расписка выдается председательствующему собрания (конференции) граждан. Копия расписки хранится в регистрационном деле.</w:t>
      </w:r>
    </w:p>
    <w:p w:rsidR="00B7074E" w:rsidRPr="00AD09DB" w:rsidRDefault="00B7074E" w:rsidP="00AD09DB">
      <w:pPr>
        <w:jc w:val="both"/>
        <w:rPr>
          <w:rFonts w:eastAsia="Arial"/>
          <w:sz w:val="28"/>
          <w:szCs w:val="28"/>
        </w:rPr>
      </w:pPr>
      <w:bookmarkStart w:id="3" w:name="page23"/>
      <w:bookmarkEnd w:id="3"/>
    </w:p>
    <w:p w:rsidR="00B7074E" w:rsidRPr="00AD09DB" w:rsidRDefault="00B7074E" w:rsidP="00AD09DB">
      <w:pPr>
        <w:jc w:val="both"/>
        <w:rPr>
          <w:rFonts w:eastAsia="Arial"/>
          <w:sz w:val="28"/>
          <w:szCs w:val="28"/>
        </w:rPr>
      </w:pPr>
      <w:r w:rsidRPr="00AD09DB">
        <w:rPr>
          <w:rFonts w:eastAsia="Arial"/>
          <w:sz w:val="28"/>
          <w:szCs w:val="28"/>
        </w:rPr>
        <w:t>Регистрирующий орган не вправе требовать дополнительные документы помимо тех, которые предусмотрены в пункте 2 настоящего Порядка.</w:t>
      </w:r>
    </w:p>
    <w:p w:rsidR="00B7074E" w:rsidRPr="00AD09DB" w:rsidRDefault="00B7074E" w:rsidP="00AD09DB">
      <w:pPr>
        <w:jc w:val="both"/>
        <w:rPr>
          <w:rFonts w:eastAsia="Arial"/>
          <w:sz w:val="28"/>
          <w:szCs w:val="28"/>
        </w:rPr>
      </w:pPr>
    </w:p>
    <w:p w:rsidR="00B7074E" w:rsidRPr="00AD09DB" w:rsidRDefault="00B7074E" w:rsidP="00AD09DB">
      <w:pPr>
        <w:jc w:val="both"/>
        <w:rPr>
          <w:rFonts w:eastAsia="Arial"/>
          <w:sz w:val="28"/>
          <w:szCs w:val="28"/>
        </w:rPr>
      </w:pPr>
      <w:r w:rsidRPr="00AD09DB">
        <w:rPr>
          <w:rFonts w:eastAsia="Arial"/>
          <w:sz w:val="28"/>
          <w:szCs w:val="28"/>
        </w:rPr>
        <w:lastRenderedPageBreak/>
        <w:t>Регистрация производится регистрирующим органом бесплатно.</w:t>
      </w:r>
    </w:p>
    <w:p w:rsidR="00B7074E" w:rsidRPr="00AD09DB" w:rsidRDefault="00B7074E" w:rsidP="00AD09DB">
      <w:pPr>
        <w:jc w:val="both"/>
        <w:rPr>
          <w:rFonts w:eastAsia="Arial"/>
          <w:sz w:val="28"/>
          <w:szCs w:val="28"/>
        </w:rPr>
      </w:pPr>
    </w:p>
    <w:p w:rsidR="00B7074E" w:rsidRPr="00AD09DB" w:rsidRDefault="00B7074E" w:rsidP="00AD09DB">
      <w:pPr>
        <w:jc w:val="both"/>
        <w:rPr>
          <w:rFonts w:eastAsia="Arial"/>
          <w:sz w:val="28"/>
          <w:szCs w:val="28"/>
        </w:rPr>
      </w:pPr>
      <w:r w:rsidRPr="00AD09DB">
        <w:rPr>
          <w:rFonts w:eastAsia="Arial"/>
          <w:sz w:val="28"/>
          <w:szCs w:val="28"/>
        </w:rPr>
        <w:t>В уставе территориального общественного самоуправления устанавливаются:</w:t>
      </w:r>
    </w:p>
    <w:p w:rsidR="00B7074E" w:rsidRPr="00AD09DB" w:rsidRDefault="00B7074E" w:rsidP="00AD09DB">
      <w:pPr>
        <w:jc w:val="both"/>
        <w:rPr>
          <w:rFonts w:eastAsia="Arial"/>
          <w:sz w:val="28"/>
          <w:szCs w:val="28"/>
        </w:rPr>
      </w:pPr>
    </w:p>
    <w:p w:rsidR="00B7074E" w:rsidRPr="00AD09DB" w:rsidRDefault="00B7074E" w:rsidP="00AD09DB">
      <w:pPr>
        <w:jc w:val="both"/>
        <w:rPr>
          <w:rFonts w:eastAsia="Arial"/>
          <w:sz w:val="28"/>
          <w:szCs w:val="28"/>
        </w:rPr>
      </w:pPr>
      <w:r w:rsidRPr="00AD09DB">
        <w:rPr>
          <w:rFonts w:eastAsia="Arial"/>
          <w:sz w:val="28"/>
          <w:szCs w:val="28"/>
        </w:rPr>
        <w:t>- территория, на которой осуществляется территориальное общественное самоуправление;</w:t>
      </w:r>
    </w:p>
    <w:p w:rsidR="00B7074E" w:rsidRPr="00AD09DB" w:rsidRDefault="00B7074E" w:rsidP="00AD09DB">
      <w:pPr>
        <w:jc w:val="both"/>
        <w:rPr>
          <w:rFonts w:eastAsia="Arial"/>
          <w:sz w:val="28"/>
          <w:szCs w:val="28"/>
        </w:rPr>
      </w:pPr>
      <w:r w:rsidRPr="00AD09DB">
        <w:rPr>
          <w:rFonts w:eastAsia="Arial"/>
          <w:sz w:val="28"/>
          <w:szCs w:val="28"/>
        </w:rPr>
        <w:t>-  цели, задачи, формы и основные направления деятельности территориального общественного самоуправления;</w:t>
      </w:r>
    </w:p>
    <w:p w:rsidR="00B7074E" w:rsidRPr="00AD09DB" w:rsidRDefault="00B7074E" w:rsidP="00AD09DB">
      <w:pPr>
        <w:jc w:val="both"/>
        <w:rPr>
          <w:rFonts w:eastAsia="Arial"/>
          <w:sz w:val="28"/>
          <w:szCs w:val="28"/>
        </w:rPr>
      </w:pPr>
      <w:r w:rsidRPr="00AD09DB">
        <w:rPr>
          <w:rFonts w:eastAsia="Arial"/>
          <w:sz w:val="28"/>
          <w:szCs w:val="28"/>
        </w:rPr>
        <w:t>- порядок формирования, прекращения полномочий, права и обязанности, срок полномочий органов территориального общественного самоуправления;</w:t>
      </w:r>
    </w:p>
    <w:p w:rsidR="00B7074E" w:rsidRPr="00AD09DB" w:rsidRDefault="00B7074E" w:rsidP="00AD09DB">
      <w:pPr>
        <w:jc w:val="both"/>
        <w:rPr>
          <w:rFonts w:eastAsia="Arial"/>
          <w:sz w:val="28"/>
          <w:szCs w:val="28"/>
        </w:rPr>
      </w:pPr>
      <w:r w:rsidRPr="00AD09DB">
        <w:rPr>
          <w:rFonts w:eastAsia="Arial"/>
          <w:sz w:val="28"/>
          <w:szCs w:val="28"/>
        </w:rPr>
        <w:t>- порядок принятия решений;</w:t>
      </w:r>
    </w:p>
    <w:p w:rsidR="00B7074E" w:rsidRPr="00AD09DB" w:rsidRDefault="00B7074E" w:rsidP="00AD09DB">
      <w:pPr>
        <w:jc w:val="both"/>
        <w:rPr>
          <w:rFonts w:eastAsia="Arial"/>
          <w:sz w:val="28"/>
          <w:szCs w:val="28"/>
        </w:rPr>
      </w:pPr>
      <w:r w:rsidRPr="00AD09DB">
        <w:rPr>
          <w:rFonts w:eastAsia="Arial"/>
          <w:sz w:val="28"/>
          <w:szCs w:val="28"/>
        </w:rPr>
        <w:t>- порядок приобретения имущества, а также порядок пользования и распоряжения указанным имуществом и финансовыми средствами;</w:t>
      </w:r>
    </w:p>
    <w:p w:rsidR="00B7074E" w:rsidRPr="00AD09DB" w:rsidRDefault="00B7074E" w:rsidP="00AD09DB">
      <w:pPr>
        <w:jc w:val="both"/>
        <w:rPr>
          <w:rFonts w:eastAsia="Arial"/>
          <w:sz w:val="28"/>
          <w:szCs w:val="28"/>
        </w:rPr>
      </w:pPr>
      <w:r w:rsidRPr="00AD09DB">
        <w:rPr>
          <w:rFonts w:eastAsia="Arial"/>
          <w:sz w:val="28"/>
          <w:szCs w:val="28"/>
        </w:rPr>
        <w:t>- порядок прекращения осуществления территориального общественного самоуправления.</w:t>
      </w:r>
    </w:p>
    <w:p w:rsidR="00B7074E" w:rsidRPr="00AD09DB" w:rsidRDefault="00B7074E" w:rsidP="00AD09DB">
      <w:pPr>
        <w:jc w:val="both"/>
        <w:rPr>
          <w:rFonts w:eastAsia="Arial"/>
          <w:sz w:val="28"/>
          <w:szCs w:val="28"/>
        </w:rPr>
      </w:pPr>
    </w:p>
    <w:p w:rsidR="00B7074E" w:rsidRPr="00AD09DB" w:rsidRDefault="00B7074E" w:rsidP="00AD09DB">
      <w:pPr>
        <w:jc w:val="both"/>
        <w:rPr>
          <w:rFonts w:eastAsia="Arial"/>
          <w:sz w:val="28"/>
          <w:szCs w:val="28"/>
        </w:rPr>
      </w:pPr>
      <w:r w:rsidRPr="00AD09DB">
        <w:rPr>
          <w:rFonts w:eastAsia="Arial"/>
          <w:sz w:val="28"/>
          <w:szCs w:val="28"/>
        </w:rPr>
        <w:t>Регистрирующий орган осуществляет проверку полноты представленных документов на соответствие требованиям пункта 2 настоящего Порядка, проверку устава территориального общественного самоуправления на соответствие требованиям действующего законодательства.</w:t>
      </w:r>
    </w:p>
    <w:p w:rsidR="00B7074E" w:rsidRPr="00AD09DB" w:rsidRDefault="00B7074E" w:rsidP="00AD09DB">
      <w:pPr>
        <w:jc w:val="both"/>
        <w:rPr>
          <w:rFonts w:eastAsia="Arial"/>
          <w:sz w:val="28"/>
          <w:szCs w:val="28"/>
        </w:rPr>
      </w:pPr>
      <w:r w:rsidRPr="00AD09DB">
        <w:rPr>
          <w:rFonts w:eastAsia="Arial"/>
          <w:sz w:val="28"/>
          <w:szCs w:val="28"/>
        </w:rPr>
        <w:t>Регистрирующий орган принимает решение о регистрации или об отказе в регистрации в срок, не превышающий тридцати дней со дня получения документов, предусмотренных пунктом 2 настоящего Порядка. Регистрирующий орган обязан уведомить председательствующего собрания (конференции) граждан в письменной форме о произведенной регистрации или об отказе в такой регистрации.</w:t>
      </w:r>
    </w:p>
    <w:p w:rsidR="00B7074E" w:rsidRPr="00AD09DB" w:rsidRDefault="00B7074E" w:rsidP="00AD09DB">
      <w:pPr>
        <w:jc w:val="both"/>
        <w:rPr>
          <w:rFonts w:eastAsia="Arial"/>
          <w:sz w:val="28"/>
          <w:szCs w:val="28"/>
        </w:rPr>
      </w:pPr>
      <w:r w:rsidRPr="00AD09DB">
        <w:rPr>
          <w:rFonts w:eastAsia="Arial"/>
          <w:sz w:val="28"/>
          <w:szCs w:val="28"/>
        </w:rPr>
        <w:t xml:space="preserve">9. В случае принятия регистрирующим органом решения о регистрации устава территориального общественного самоуправления оформляется свидетельство о регистрации устава территориального общественного самоуправления, которое подписывается главой Шайдуровского сельсовета Сузунского района Новосибирской области. </w:t>
      </w:r>
    </w:p>
    <w:p w:rsidR="00B7074E" w:rsidRPr="00AD09DB" w:rsidRDefault="00B7074E" w:rsidP="00AD09DB">
      <w:pPr>
        <w:jc w:val="both"/>
        <w:rPr>
          <w:sz w:val="28"/>
          <w:szCs w:val="28"/>
        </w:rPr>
      </w:pPr>
      <w:r w:rsidRPr="00AD09DB">
        <w:rPr>
          <w:rFonts w:eastAsia="Arial"/>
          <w:sz w:val="28"/>
          <w:szCs w:val="28"/>
        </w:rPr>
        <w:t>10. Отказ в регистрации устава территориального общественного самоуправления допускается в случае непредставления документов, предусмотренных пунктом 2 настоящего Порядка, либо несоответствия положений Устава территориального общественного самоуправления требованиям действующего законодательства.</w:t>
      </w:r>
    </w:p>
    <w:p w:rsidR="00B7074E" w:rsidRPr="00AD09DB" w:rsidRDefault="00B7074E" w:rsidP="00AD09DB">
      <w:pPr>
        <w:jc w:val="both"/>
        <w:rPr>
          <w:rFonts w:eastAsia="Arial"/>
          <w:sz w:val="28"/>
          <w:szCs w:val="28"/>
        </w:rPr>
      </w:pPr>
      <w:r w:rsidRPr="00AD09DB">
        <w:rPr>
          <w:rFonts w:eastAsia="Arial"/>
          <w:sz w:val="28"/>
          <w:szCs w:val="28"/>
        </w:rPr>
        <w:t>Отказ в регистрации устава территориального общественного самоуправления осуществляется в письменной форме. В уведомлении об отказе в регистрации излагаются мотивы отказа с указанием конкретных положений законодательства, муниципальных правовых актов, которым противоречит Устав территориального общественного самоуправления (его отдельные положения).</w:t>
      </w:r>
    </w:p>
    <w:p w:rsidR="00B7074E" w:rsidRPr="00AD09DB" w:rsidRDefault="00B7074E" w:rsidP="00AD09DB">
      <w:pPr>
        <w:jc w:val="both"/>
        <w:rPr>
          <w:rFonts w:eastAsia="Arial"/>
          <w:sz w:val="28"/>
          <w:szCs w:val="28"/>
        </w:rPr>
      </w:pPr>
      <w:r w:rsidRPr="00AD09DB">
        <w:rPr>
          <w:rFonts w:eastAsia="Arial"/>
          <w:sz w:val="28"/>
          <w:szCs w:val="28"/>
        </w:rPr>
        <w:t>Об отказе в регистрации устава территориального общественного самоуправления в письменной форме информируются граждане, подавшие документы на регистрацию.</w:t>
      </w:r>
    </w:p>
    <w:p w:rsidR="00B7074E" w:rsidRPr="00AD09DB" w:rsidRDefault="00B7074E" w:rsidP="00AD09DB">
      <w:pPr>
        <w:jc w:val="both"/>
        <w:rPr>
          <w:rFonts w:eastAsia="Arial"/>
          <w:sz w:val="28"/>
          <w:szCs w:val="28"/>
        </w:rPr>
      </w:pPr>
      <w:r w:rsidRPr="00AD09DB">
        <w:rPr>
          <w:rFonts w:eastAsia="Arial"/>
          <w:sz w:val="28"/>
          <w:szCs w:val="28"/>
        </w:rPr>
        <w:t>Если регистрирующим органом принято решение об отказе в регистрации, документы, представленные для регистрации, возвращаются заявителю.</w:t>
      </w:r>
    </w:p>
    <w:p w:rsidR="00B7074E" w:rsidRPr="00AD09DB" w:rsidRDefault="00B7074E" w:rsidP="00AD09DB">
      <w:pPr>
        <w:jc w:val="both"/>
        <w:rPr>
          <w:rFonts w:eastAsia="Arial"/>
          <w:sz w:val="28"/>
          <w:szCs w:val="28"/>
        </w:rPr>
      </w:pPr>
      <w:r w:rsidRPr="00AD09DB">
        <w:rPr>
          <w:rFonts w:eastAsia="Arial"/>
          <w:sz w:val="28"/>
          <w:szCs w:val="28"/>
        </w:rPr>
        <w:t xml:space="preserve">После устранения недостатков председательствующий собрания (конференции) граждан вправе повторно обратиться в регистрирующий орган для регистрации устава территориального общественного самоуправления независимо от срока устранения </w:t>
      </w:r>
      <w:r w:rsidRPr="00AD09DB">
        <w:rPr>
          <w:rFonts w:eastAsia="Arial"/>
          <w:sz w:val="28"/>
          <w:szCs w:val="28"/>
        </w:rPr>
        <w:lastRenderedPageBreak/>
        <w:t>таких недостатков. При этом в регистрирующий орган представляются документы, перечень которых предусмотрен пунктом 2 настоящего Порядка.</w:t>
      </w:r>
    </w:p>
    <w:p w:rsidR="00B7074E" w:rsidRPr="00AD09DB" w:rsidRDefault="00B7074E" w:rsidP="00AD09DB">
      <w:pPr>
        <w:jc w:val="both"/>
        <w:rPr>
          <w:rFonts w:eastAsia="Arial"/>
          <w:sz w:val="28"/>
          <w:szCs w:val="28"/>
        </w:rPr>
      </w:pPr>
    </w:p>
    <w:p w:rsidR="00B7074E" w:rsidRPr="00AD09DB" w:rsidRDefault="00B7074E" w:rsidP="00AD09DB">
      <w:pPr>
        <w:jc w:val="both"/>
        <w:rPr>
          <w:rFonts w:eastAsia="Arial"/>
          <w:sz w:val="28"/>
          <w:szCs w:val="28"/>
        </w:rPr>
      </w:pPr>
      <w:r w:rsidRPr="00AD09DB">
        <w:rPr>
          <w:rFonts w:eastAsia="Arial"/>
          <w:sz w:val="28"/>
          <w:szCs w:val="28"/>
        </w:rPr>
        <w:t>Зарегистрированный экземпляр устава территориального общественного самоуправления или письменный мотивированный отказ в его регистрации направляется в течение 5 дней после принятия соответствующего решения через ответственного представителя в органы территориального общественного самоуправления.</w:t>
      </w:r>
    </w:p>
    <w:p w:rsidR="00B7074E" w:rsidRPr="00AD09DB" w:rsidRDefault="00B7074E" w:rsidP="00AD09DB">
      <w:pPr>
        <w:jc w:val="both"/>
        <w:rPr>
          <w:rFonts w:eastAsia="Arial"/>
          <w:sz w:val="28"/>
          <w:szCs w:val="28"/>
        </w:rPr>
      </w:pPr>
      <w:r w:rsidRPr="00AD09DB">
        <w:rPr>
          <w:rFonts w:eastAsia="Arial"/>
          <w:sz w:val="28"/>
          <w:szCs w:val="28"/>
        </w:rPr>
        <w:t>После регистрации председательствующий собрания (конференции) граждан обязан в течение месяца представить регистрирующему органу сведения об опубликовании в средствах массовой информации зарегистрированного устава территориального общественного самоуправления.</w:t>
      </w:r>
    </w:p>
    <w:p w:rsidR="00B7074E" w:rsidRPr="00AD09DB" w:rsidRDefault="00B7074E" w:rsidP="00AD09DB">
      <w:pPr>
        <w:jc w:val="both"/>
        <w:rPr>
          <w:rFonts w:eastAsia="Arial"/>
          <w:sz w:val="28"/>
          <w:szCs w:val="28"/>
        </w:rPr>
      </w:pPr>
      <w:r w:rsidRPr="00AD09DB">
        <w:rPr>
          <w:rFonts w:eastAsia="Arial"/>
          <w:sz w:val="28"/>
          <w:szCs w:val="28"/>
        </w:rPr>
        <w:t>14. Изменения, вносимые в устав территориального общественного самоуправления, подлежат регистрации в порядке, установленном настоящим Порядком для регистрации устава территориального общественного самоуправления. При регистрации данных изменений в регистрирующий орган представляется подлинник ранее зарегистрированного устава территориального общественного самоуправления, а также ранее зарегистрированных изменений, внесенных в устав территориального общественного самоуправления (при их наличии).</w:t>
      </w:r>
    </w:p>
    <w:p w:rsidR="00B7074E" w:rsidRPr="00AD09DB" w:rsidRDefault="00B7074E" w:rsidP="00AD09DB">
      <w:pPr>
        <w:jc w:val="both"/>
        <w:rPr>
          <w:rFonts w:eastAsia="Arial"/>
          <w:sz w:val="28"/>
          <w:szCs w:val="28"/>
        </w:rPr>
      </w:pPr>
      <w:r w:rsidRPr="00AD09DB">
        <w:rPr>
          <w:rFonts w:eastAsia="Arial"/>
          <w:sz w:val="28"/>
          <w:szCs w:val="28"/>
        </w:rPr>
        <w:t>При регистрации устава территориального общественного самоуправления в новой редакции регистрирующему органу представляются подлинники ранее зарегистрированного устава территориального общественного самоуправления, внесенных в него изменений, свидетельство о регистрации устава территориального общественного самоуправления, а также свидетельство о регистрации изменений, внесенных в устав территориального общественного самоуправления.</w:t>
      </w:r>
    </w:p>
    <w:p w:rsidR="00B7074E" w:rsidRPr="00AD09DB" w:rsidRDefault="00B7074E" w:rsidP="00AD09DB">
      <w:pPr>
        <w:jc w:val="both"/>
        <w:rPr>
          <w:rFonts w:eastAsia="Arial"/>
          <w:sz w:val="28"/>
          <w:szCs w:val="28"/>
        </w:rPr>
      </w:pPr>
      <w:r w:rsidRPr="00AD09DB">
        <w:rPr>
          <w:rFonts w:eastAsia="Arial"/>
          <w:sz w:val="28"/>
          <w:szCs w:val="28"/>
        </w:rPr>
        <w:t>В случае утраты свидетельства о регистрации устава территориального общественного самоуправления регистрирующий орган вправе выдать дубликат свидетельства по заявлению лица, полномочия которого на получение дубликата подтверждены протоколом собрания (конференции) граждан соответствующей территории.</w:t>
      </w:r>
    </w:p>
    <w:p w:rsidR="00B7074E" w:rsidRPr="00AD09DB" w:rsidRDefault="00B7074E" w:rsidP="00AD09DB">
      <w:pPr>
        <w:jc w:val="both"/>
        <w:rPr>
          <w:rFonts w:eastAsia="Arial"/>
          <w:sz w:val="28"/>
          <w:szCs w:val="28"/>
        </w:rPr>
      </w:pPr>
      <w:r w:rsidRPr="00AD09DB">
        <w:rPr>
          <w:rFonts w:eastAsia="Arial"/>
          <w:sz w:val="28"/>
          <w:szCs w:val="28"/>
        </w:rPr>
        <w:t>Сведения об уставе территориального общественного самоуправления вносятся в реестр регистрации уставов территориального общественного самоуправления.</w:t>
      </w:r>
    </w:p>
    <w:p w:rsidR="00B7074E" w:rsidRPr="00AD09DB" w:rsidRDefault="00B7074E" w:rsidP="00AD09DB">
      <w:pPr>
        <w:jc w:val="both"/>
        <w:rPr>
          <w:rFonts w:eastAsia="Arial"/>
          <w:sz w:val="28"/>
          <w:szCs w:val="28"/>
        </w:rPr>
      </w:pPr>
      <w:r w:rsidRPr="00AD09DB">
        <w:rPr>
          <w:rFonts w:eastAsia="Arial"/>
          <w:sz w:val="28"/>
          <w:szCs w:val="28"/>
        </w:rPr>
        <w:t>Регистрирующим органом ведется реестр регистрации уставов территориального общественного самоуправления, в том числе с образованием юридического лица.</w:t>
      </w:r>
    </w:p>
    <w:p w:rsidR="00B7074E" w:rsidRPr="00AD09DB" w:rsidRDefault="00B7074E" w:rsidP="00AD09DB">
      <w:pPr>
        <w:jc w:val="both"/>
        <w:rPr>
          <w:rFonts w:eastAsia="Arial"/>
          <w:sz w:val="28"/>
          <w:szCs w:val="28"/>
        </w:rPr>
      </w:pPr>
      <w:r w:rsidRPr="00AD09DB">
        <w:rPr>
          <w:rFonts w:eastAsia="Arial"/>
          <w:sz w:val="28"/>
          <w:szCs w:val="28"/>
        </w:rPr>
        <w:t>В реестре уставов территориального общественного самоуправления отражаются:</w:t>
      </w:r>
    </w:p>
    <w:p w:rsidR="00B7074E" w:rsidRPr="00AD09DB" w:rsidRDefault="00B7074E" w:rsidP="00AD09DB">
      <w:pPr>
        <w:jc w:val="both"/>
        <w:rPr>
          <w:rFonts w:eastAsia="Arial"/>
          <w:sz w:val="28"/>
          <w:szCs w:val="28"/>
        </w:rPr>
      </w:pPr>
      <w:r w:rsidRPr="00AD09DB">
        <w:rPr>
          <w:rFonts w:eastAsia="Arial"/>
          <w:sz w:val="28"/>
          <w:szCs w:val="28"/>
        </w:rPr>
        <w:t>наименование территориального общественного самоуправления;</w:t>
      </w:r>
    </w:p>
    <w:p w:rsidR="00B7074E" w:rsidRPr="00AD09DB" w:rsidRDefault="00B7074E" w:rsidP="00AD09DB">
      <w:pPr>
        <w:jc w:val="both"/>
        <w:rPr>
          <w:rFonts w:eastAsia="Arial"/>
          <w:sz w:val="28"/>
          <w:szCs w:val="28"/>
        </w:rPr>
      </w:pPr>
      <w:r w:rsidRPr="00AD09DB">
        <w:rPr>
          <w:rFonts w:eastAsia="Arial"/>
          <w:sz w:val="28"/>
          <w:szCs w:val="28"/>
        </w:rPr>
        <w:t>дата регистрации устава территориального общественного самоуправления;</w:t>
      </w:r>
    </w:p>
    <w:p w:rsidR="00B7074E" w:rsidRPr="00B90E06" w:rsidRDefault="00B7074E" w:rsidP="00A56771">
      <w:pPr>
        <w:numPr>
          <w:ilvl w:val="0"/>
          <w:numId w:val="8"/>
        </w:numPr>
        <w:ind w:right="844" w:firstLine="567"/>
        <w:jc w:val="both"/>
        <w:rPr>
          <w:rFonts w:eastAsia="Arial"/>
          <w:sz w:val="28"/>
          <w:szCs w:val="28"/>
        </w:rPr>
      </w:pPr>
      <w:r w:rsidRPr="00B90E06">
        <w:rPr>
          <w:rFonts w:eastAsia="Arial"/>
          <w:sz w:val="28"/>
          <w:szCs w:val="28"/>
        </w:rPr>
        <w:t>территория, на которой осуществляется территориальное общественное самоуправление;</w:t>
      </w:r>
    </w:p>
    <w:p w:rsidR="00B7074E" w:rsidRPr="00B90E06" w:rsidRDefault="00B7074E" w:rsidP="00A56771">
      <w:pPr>
        <w:numPr>
          <w:ilvl w:val="0"/>
          <w:numId w:val="8"/>
        </w:numPr>
        <w:ind w:right="844" w:firstLine="567"/>
        <w:jc w:val="both"/>
        <w:rPr>
          <w:rFonts w:eastAsia="Arial"/>
          <w:sz w:val="28"/>
          <w:szCs w:val="28"/>
        </w:rPr>
      </w:pPr>
      <w:r w:rsidRPr="00B90E06">
        <w:rPr>
          <w:rFonts w:eastAsia="Arial"/>
          <w:sz w:val="28"/>
          <w:szCs w:val="28"/>
        </w:rPr>
        <w:t>фамилия, имя, отчество председателя (или иного руководителя) территориального общественного самоуправления;</w:t>
      </w:r>
    </w:p>
    <w:p w:rsidR="00B7074E" w:rsidRPr="00B90E06" w:rsidRDefault="00B7074E" w:rsidP="00A56771">
      <w:pPr>
        <w:numPr>
          <w:ilvl w:val="0"/>
          <w:numId w:val="8"/>
        </w:numPr>
        <w:ind w:right="844" w:firstLine="567"/>
        <w:jc w:val="both"/>
        <w:rPr>
          <w:rFonts w:eastAsia="Arial"/>
          <w:sz w:val="28"/>
          <w:szCs w:val="28"/>
        </w:rPr>
      </w:pPr>
      <w:r w:rsidRPr="00B90E06">
        <w:rPr>
          <w:rFonts w:eastAsia="Arial"/>
          <w:sz w:val="28"/>
          <w:szCs w:val="28"/>
        </w:rPr>
        <w:t>местонахождение органа территориального общественного самоуправления;</w:t>
      </w:r>
    </w:p>
    <w:p w:rsidR="00B7074E" w:rsidRPr="00B90E06" w:rsidRDefault="00B7074E" w:rsidP="00A56771">
      <w:pPr>
        <w:numPr>
          <w:ilvl w:val="0"/>
          <w:numId w:val="8"/>
        </w:numPr>
        <w:ind w:right="844" w:firstLine="567"/>
        <w:jc w:val="both"/>
        <w:rPr>
          <w:rFonts w:eastAsia="Arial"/>
          <w:sz w:val="28"/>
          <w:szCs w:val="28"/>
        </w:rPr>
      </w:pPr>
      <w:r w:rsidRPr="00B90E06">
        <w:rPr>
          <w:rFonts w:eastAsia="Arial"/>
          <w:sz w:val="28"/>
          <w:szCs w:val="28"/>
        </w:rPr>
        <w:t>иные сведения, предусмотренные правовым актом администрации Шайдуровского сельсовета Сузунского района Новосибирской области.</w:t>
      </w:r>
    </w:p>
    <w:p w:rsidR="00DA3D9F" w:rsidRDefault="00DA3D9F" w:rsidP="00DA3D9F">
      <w:pPr>
        <w:jc w:val="right"/>
        <w:rPr>
          <w:sz w:val="28"/>
          <w:szCs w:val="28"/>
        </w:rPr>
      </w:pPr>
    </w:p>
    <w:p w:rsidR="00AD09DB" w:rsidRDefault="00AD09DB" w:rsidP="00B7074E">
      <w:pPr>
        <w:tabs>
          <w:tab w:val="left" w:pos="8420"/>
        </w:tabs>
        <w:spacing w:line="20" w:lineRule="atLeast"/>
        <w:jc w:val="center"/>
        <w:rPr>
          <w:sz w:val="28"/>
          <w:szCs w:val="28"/>
        </w:rPr>
      </w:pPr>
    </w:p>
    <w:p w:rsidR="00B7074E" w:rsidRPr="00101BB1" w:rsidRDefault="00B7074E" w:rsidP="00B7074E">
      <w:pPr>
        <w:tabs>
          <w:tab w:val="left" w:pos="8420"/>
        </w:tabs>
        <w:spacing w:line="20" w:lineRule="atLeast"/>
        <w:jc w:val="center"/>
        <w:rPr>
          <w:sz w:val="28"/>
          <w:szCs w:val="28"/>
        </w:rPr>
      </w:pPr>
      <w:r w:rsidRPr="00101BB1">
        <w:rPr>
          <w:sz w:val="28"/>
          <w:szCs w:val="28"/>
        </w:rPr>
        <w:lastRenderedPageBreak/>
        <w:t>СОВЕТ ДЕПУТАТОВ</w:t>
      </w:r>
    </w:p>
    <w:p w:rsidR="00B7074E" w:rsidRPr="00101BB1" w:rsidRDefault="00B7074E" w:rsidP="00B7074E">
      <w:pPr>
        <w:spacing w:line="20" w:lineRule="atLeast"/>
        <w:jc w:val="center"/>
        <w:rPr>
          <w:sz w:val="28"/>
          <w:szCs w:val="28"/>
        </w:rPr>
      </w:pPr>
      <w:r w:rsidRPr="00101BB1">
        <w:rPr>
          <w:sz w:val="28"/>
          <w:szCs w:val="28"/>
        </w:rPr>
        <w:t>ШАЙДУРОВСКОГО СЕЛЬСОВЕТА</w:t>
      </w:r>
    </w:p>
    <w:p w:rsidR="00B7074E" w:rsidRPr="00101BB1" w:rsidRDefault="00B7074E" w:rsidP="00B7074E">
      <w:pPr>
        <w:spacing w:line="20" w:lineRule="atLeast"/>
        <w:jc w:val="center"/>
        <w:rPr>
          <w:sz w:val="28"/>
          <w:szCs w:val="28"/>
        </w:rPr>
      </w:pPr>
      <w:r w:rsidRPr="00101BB1">
        <w:rPr>
          <w:sz w:val="28"/>
          <w:szCs w:val="28"/>
        </w:rPr>
        <w:t>Сузунского района Новосибирской области</w:t>
      </w:r>
    </w:p>
    <w:p w:rsidR="00B7074E" w:rsidRPr="00101BB1" w:rsidRDefault="00B7074E" w:rsidP="00B7074E">
      <w:pPr>
        <w:spacing w:line="20" w:lineRule="atLeast"/>
        <w:jc w:val="center"/>
        <w:rPr>
          <w:sz w:val="28"/>
          <w:szCs w:val="28"/>
        </w:rPr>
      </w:pPr>
      <w:r w:rsidRPr="00101BB1">
        <w:rPr>
          <w:sz w:val="28"/>
          <w:szCs w:val="28"/>
        </w:rPr>
        <w:t>пятого созыва</w:t>
      </w:r>
    </w:p>
    <w:p w:rsidR="00B7074E" w:rsidRPr="00101BB1" w:rsidRDefault="00B7074E" w:rsidP="00B7074E">
      <w:pPr>
        <w:spacing w:line="20" w:lineRule="atLeast"/>
        <w:jc w:val="center"/>
        <w:rPr>
          <w:sz w:val="28"/>
          <w:szCs w:val="28"/>
        </w:rPr>
      </w:pPr>
    </w:p>
    <w:p w:rsidR="00B7074E" w:rsidRDefault="00B7074E" w:rsidP="00B7074E">
      <w:pPr>
        <w:spacing w:line="20" w:lineRule="atLeast"/>
        <w:jc w:val="center"/>
        <w:rPr>
          <w:sz w:val="28"/>
          <w:szCs w:val="28"/>
        </w:rPr>
      </w:pPr>
      <w:r>
        <w:rPr>
          <w:sz w:val="28"/>
          <w:szCs w:val="28"/>
        </w:rPr>
        <w:t xml:space="preserve"> РЕШЕНИЕ</w:t>
      </w:r>
    </w:p>
    <w:p w:rsidR="00B7074E" w:rsidRPr="00101BB1" w:rsidRDefault="00B7074E" w:rsidP="00B7074E">
      <w:pPr>
        <w:spacing w:line="20" w:lineRule="atLeast"/>
        <w:jc w:val="center"/>
        <w:rPr>
          <w:sz w:val="28"/>
          <w:szCs w:val="28"/>
        </w:rPr>
      </w:pPr>
      <w:r>
        <w:rPr>
          <w:sz w:val="28"/>
          <w:szCs w:val="28"/>
        </w:rPr>
        <w:t>Двадцать первой сессии</w:t>
      </w:r>
    </w:p>
    <w:p w:rsidR="00B7074E" w:rsidRPr="00101BB1" w:rsidRDefault="00B7074E" w:rsidP="00B7074E">
      <w:pPr>
        <w:spacing w:line="20" w:lineRule="atLeast"/>
        <w:jc w:val="center"/>
      </w:pPr>
    </w:p>
    <w:p w:rsidR="00B7074E" w:rsidRDefault="00B7074E" w:rsidP="00B7074E">
      <w:pPr>
        <w:spacing w:line="20" w:lineRule="atLeast"/>
        <w:rPr>
          <w:sz w:val="28"/>
          <w:szCs w:val="28"/>
        </w:rPr>
      </w:pPr>
      <w:r>
        <w:rPr>
          <w:sz w:val="28"/>
          <w:szCs w:val="28"/>
        </w:rPr>
        <w:t xml:space="preserve">от  07.09.2017                                                                                                           №  91 </w:t>
      </w:r>
      <w:r>
        <w:rPr>
          <w:color w:val="FF0000"/>
          <w:sz w:val="28"/>
          <w:szCs w:val="28"/>
        </w:rPr>
        <w:t xml:space="preserve"> </w:t>
      </w:r>
      <w:r>
        <w:rPr>
          <w:sz w:val="28"/>
          <w:szCs w:val="28"/>
        </w:rPr>
        <w:t xml:space="preserve"> </w:t>
      </w:r>
    </w:p>
    <w:p w:rsidR="00B7074E" w:rsidRDefault="00B7074E" w:rsidP="00B7074E">
      <w:pPr>
        <w:jc w:val="center"/>
        <w:rPr>
          <w:rFonts w:ascii="Calibri" w:hAnsi="Calibri"/>
          <w:b/>
          <w:sz w:val="16"/>
          <w:szCs w:val="16"/>
        </w:rPr>
      </w:pPr>
    </w:p>
    <w:p w:rsidR="00B7074E" w:rsidRDefault="00B7074E" w:rsidP="00B7074E">
      <w:pPr>
        <w:tabs>
          <w:tab w:val="left" w:pos="0"/>
        </w:tabs>
        <w:rPr>
          <w:sz w:val="28"/>
          <w:szCs w:val="28"/>
        </w:rPr>
      </w:pPr>
      <w:r>
        <w:rPr>
          <w:sz w:val="28"/>
          <w:szCs w:val="28"/>
        </w:rPr>
        <w:t>О внесении изменений в Устав Шайдуровского сельсовета</w:t>
      </w:r>
    </w:p>
    <w:p w:rsidR="00B7074E" w:rsidRDefault="00B7074E" w:rsidP="00B7074E">
      <w:pPr>
        <w:tabs>
          <w:tab w:val="left" w:pos="0"/>
        </w:tabs>
        <w:rPr>
          <w:sz w:val="28"/>
          <w:szCs w:val="28"/>
        </w:rPr>
      </w:pPr>
      <w:r>
        <w:rPr>
          <w:sz w:val="28"/>
          <w:szCs w:val="28"/>
        </w:rPr>
        <w:t xml:space="preserve">Сузунского района Новосибирской области  </w:t>
      </w:r>
    </w:p>
    <w:p w:rsidR="00B7074E" w:rsidRDefault="00B7074E" w:rsidP="00B7074E">
      <w:pPr>
        <w:tabs>
          <w:tab w:val="left" w:pos="0"/>
        </w:tabs>
        <w:rPr>
          <w:sz w:val="28"/>
          <w:szCs w:val="28"/>
        </w:rPr>
      </w:pPr>
    </w:p>
    <w:p w:rsidR="00B7074E" w:rsidRDefault="00B7074E" w:rsidP="00B7074E">
      <w:pPr>
        <w:tabs>
          <w:tab w:val="left" w:pos="0"/>
        </w:tabs>
        <w:jc w:val="both"/>
        <w:rPr>
          <w:sz w:val="28"/>
          <w:szCs w:val="28"/>
        </w:rPr>
      </w:pPr>
      <w:r>
        <w:rPr>
          <w:sz w:val="28"/>
          <w:szCs w:val="28"/>
        </w:rPr>
        <w:t xml:space="preserve">        В соответствии со статьями 7, 35, 44 Федерального закона от 06.10.2003 № 131-ФЗ «Об общих принципах организации местного самоуправления в Российской Федерации»,  в целях приведения Устава Шайдуровского сельсовета Сузунского района Новосибирской области в соответствие с действующим законодательством,</w:t>
      </w:r>
    </w:p>
    <w:p w:rsidR="00B7074E" w:rsidRDefault="00B7074E" w:rsidP="00B7074E">
      <w:pPr>
        <w:tabs>
          <w:tab w:val="left" w:pos="0"/>
        </w:tabs>
        <w:jc w:val="both"/>
        <w:rPr>
          <w:sz w:val="28"/>
          <w:szCs w:val="28"/>
        </w:rPr>
      </w:pPr>
    </w:p>
    <w:p w:rsidR="00B7074E" w:rsidRDefault="00B7074E" w:rsidP="00B7074E">
      <w:pPr>
        <w:tabs>
          <w:tab w:val="left" w:pos="0"/>
        </w:tabs>
        <w:jc w:val="both"/>
        <w:rPr>
          <w:sz w:val="28"/>
          <w:szCs w:val="28"/>
        </w:rPr>
      </w:pPr>
      <w:r>
        <w:rPr>
          <w:sz w:val="28"/>
          <w:szCs w:val="28"/>
        </w:rPr>
        <w:t>РЕШИЛ:</w:t>
      </w:r>
    </w:p>
    <w:p w:rsidR="00B7074E" w:rsidRDefault="00B7074E" w:rsidP="00B7074E">
      <w:pPr>
        <w:tabs>
          <w:tab w:val="left" w:pos="0"/>
        </w:tabs>
        <w:jc w:val="both"/>
        <w:rPr>
          <w:sz w:val="28"/>
          <w:szCs w:val="28"/>
        </w:rPr>
      </w:pPr>
    </w:p>
    <w:p w:rsidR="00B7074E" w:rsidRDefault="00B7074E" w:rsidP="00B7074E">
      <w:pPr>
        <w:tabs>
          <w:tab w:val="left" w:pos="0"/>
        </w:tabs>
        <w:jc w:val="both"/>
        <w:rPr>
          <w:sz w:val="28"/>
          <w:szCs w:val="28"/>
        </w:rPr>
      </w:pPr>
      <w:r>
        <w:rPr>
          <w:sz w:val="28"/>
          <w:szCs w:val="28"/>
        </w:rPr>
        <w:t xml:space="preserve">        1. Внести изменения в Устав Шайдуровского сельсовета  Сузунского района Новосибирской области согласно приложению.</w:t>
      </w:r>
    </w:p>
    <w:p w:rsidR="00B7074E" w:rsidRDefault="00B7074E" w:rsidP="00B7074E">
      <w:pPr>
        <w:tabs>
          <w:tab w:val="left" w:pos="0"/>
        </w:tabs>
        <w:jc w:val="both"/>
        <w:rPr>
          <w:sz w:val="28"/>
          <w:szCs w:val="28"/>
        </w:rPr>
      </w:pPr>
      <w:r>
        <w:rPr>
          <w:sz w:val="28"/>
          <w:szCs w:val="28"/>
        </w:rPr>
        <w:t xml:space="preserve">        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изменений в Устав Шайдуровского сельсовета Сузунского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B7074E" w:rsidRDefault="00B7074E" w:rsidP="00B7074E">
      <w:pPr>
        <w:tabs>
          <w:tab w:val="left" w:pos="0"/>
        </w:tabs>
        <w:jc w:val="both"/>
        <w:rPr>
          <w:sz w:val="28"/>
          <w:szCs w:val="28"/>
        </w:rPr>
      </w:pPr>
      <w:r>
        <w:rPr>
          <w:sz w:val="28"/>
          <w:szCs w:val="28"/>
        </w:rPr>
        <w:t xml:space="preserve">        3. Главе Шайдуровского сельсовета Сузунского района Новосибирской области опубликовать муниципальный правовой акт Шайдуровского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Шайдуровского сельсовета Сузунского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10-дневный срок.</w:t>
      </w:r>
    </w:p>
    <w:p w:rsidR="00B7074E" w:rsidRDefault="00B7074E" w:rsidP="00B7074E">
      <w:pPr>
        <w:tabs>
          <w:tab w:val="left" w:pos="0"/>
        </w:tabs>
        <w:jc w:val="both"/>
        <w:rPr>
          <w:sz w:val="28"/>
          <w:szCs w:val="28"/>
        </w:rPr>
      </w:pPr>
      <w:r>
        <w:rPr>
          <w:sz w:val="28"/>
          <w:szCs w:val="28"/>
        </w:rPr>
        <w:tab/>
        <w:t>4. Настоящее решение вступает в силу после государственной регистрации и опубликования в информационном издании  администрации и Совета депутатов Шайдуровского сельсовета Сузунского района Новосибирской области «Шайдуровский вестник».</w:t>
      </w:r>
    </w:p>
    <w:p w:rsidR="00B7074E" w:rsidRDefault="00B7074E" w:rsidP="00B7074E">
      <w:pPr>
        <w:tabs>
          <w:tab w:val="left" w:pos="0"/>
        </w:tabs>
        <w:jc w:val="both"/>
        <w:rPr>
          <w:sz w:val="28"/>
          <w:szCs w:val="28"/>
        </w:rPr>
      </w:pPr>
    </w:p>
    <w:p w:rsidR="00B7074E" w:rsidRDefault="00B7074E" w:rsidP="00B7074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Глава Шайдуровского сельсовета</w:t>
      </w:r>
    </w:p>
    <w:p w:rsidR="00B7074E" w:rsidRDefault="00B7074E" w:rsidP="00B7074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Шайдуровского сельсовета                                  Сузунского района </w:t>
      </w:r>
    </w:p>
    <w:p w:rsidR="00B7074E" w:rsidRDefault="00B7074E" w:rsidP="00B7074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Сузунского района                                                 Новосибирской области                                                                                Новосибирской области  </w:t>
      </w:r>
    </w:p>
    <w:p w:rsidR="00B7074E" w:rsidRDefault="00B7074E" w:rsidP="00B7074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 xml:space="preserve">                        Ю.А.Жеребненко                                                           Д.Г.Сизов </w:t>
      </w:r>
    </w:p>
    <w:p w:rsidR="00AD09DB" w:rsidRDefault="00AD09DB" w:rsidP="00B7074E">
      <w:pPr>
        <w:pStyle w:val="ConsPlusNormal"/>
        <w:widowControl/>
        <w:ind w:firstLine="0"/>
        <w:jc w:val="center"/>
        <w:rPr>
          <w:rFonts w:ascii="Times New Roman" w:hAnsi="Times New Roman" w:cs="Times New Roman"/>
          <w:sz w:val="28"/>
          <w:szCs w:val="28"/>
        </w:rPr>
      </w:pPr>
    </w:p>
    <w:p w:rsidR="00B7074E" w:rsidRDefault="00B7074E" w:rsidP="00B7074E">
      <w:pPr>
        <w:ind w:firstLine="900"/>
        <w:jc w:val="right"/>
        <w:rPr>
          <w:bCs/>
          <w:sz w:val="28"/>
          <w:szCs w:val="28"/>
        </w:rPr>
      </w:pPr>
      <w:r>
        <w:rPr>
          <w:sz w:val="28"/>
          <w:szCs w:val="28"/>
        </w:rPr>
        <w:lastRenderedPageBreak/>
        <w:t>П</w:t>
      </w:r>
      <w:r>
        <w:rPr>
          <w:bCs/>
          <w:sz w:val="28"/>
          <w:szCs w:val="28"/>
        </w:rPr>
        <w:t xml:space="preserve">риложение к решению </w:t>
      </w:r>
    </w:p>
    <w:p w:rsidR="00B7074E" w:rsidRDefault="00B7074E" w:rsidP="00B7074E">
      <w:pPr>
        <w:ind w:firstLine="900"/>
        <w:jc w:val="right"/>
        <w:rPr>
          <w:bCs/>
          <w:sz w:val="28"/>
          <w:szCs w:val="28"/>
        </w:rPr>
      </w:pPr>
      <w:r>
        <w:rPr>
          <w:bCs/>
          <w:sz w:val="28"/>
          <w:szCs w:val="28"/>
        </w:rPr>
        <w:t>21-й сессии Совета депутатов</w:t>
      </w:r>
    </w:p>
    <w:p w:rsidR="00B7074E" w:rsidRDefault="00B7074E" w:rsidP="00B7074E">
      <w:pPr>
        <w:ind w:firstLine="900"/>
        <w:jc w:val="right"/>
        <w:rPr>
          <w:bCs/>
          <w:sz w:val="28"/>
          <w:szCs w:val="28"/>
        </w:rPr>
      </w:pPr>
      <w:r>
        <w:rPr>
          <w:bCs/>
          <w:sz w:val="28"/>
          <w:szCs w:val="28"/>
        </w:rPr>
        <w:t>Шайдуровского  сельсовета</w:t>
      </w:r>
    </w:p>
    <w:p w:rsidR="00B7074E" w:rsidRDefault="00B7074E" w:rsidP="00B7074E">
      <w:pPr>
        <w:ind w:firstLine="900"/>
        <w:jc w:val="right"/>
        <w:rPr>
          <w:bCs/>
          <w:sz w:val="28"/>
          <w:szCs w:val="28"/>
        </w:rPr>
      </w:pPr>
      <w:r>
        <w:rPr>
          <w:bCs/>
          <w:sz w:val="28"/>
          <w:szCs w:val="28"/>
        </w:rPr>
        <w:t xml:space="preserve">Сузунского района Новосибирской области </w:t>
      </w:r>
    </w:p>
    <w:p w:rsidR="00B7074E" w:rsidRDefault="00B7074E" w:rsidP="00B7074E">
      <w:pPr>
        <w:ind w:firstLine="900"/>
        <w:jc w:val="right"/>
        <w:rPr>
          <w:bCs/>
          <w:sz w:val="28"/>
          <w:szCs w:val="28"/>
        </w:rPr>
      </w:pPr>
      <w:r>
        <w:rPr>
          <w:bCs/>
          <w:sz w:val="28"/>
          <w:szCs w:val="28"/>
        </w:rPr>
        <w:t xml:space="preserve">от  07.09.2017    №  91 </w:t>
      </w:r>
    </w:p>
    <w:p w:rsidR="00B7074E" w:rsidRDefault="00B7074E" w:rsidP="00B7074E">
      <w:pPr>
        <w:spacing w:after="120"/>
        <w:ind w:firstLine="900"/>
        <w:jc w:val="center"/>
        <w:rPr>
          <w:color w:val="000000"/>
          <w:sz w:val="28"/>
          <w:szCs w:val="28"/>
        </w:rPr>
      </w:pPr>
    </w:p>
    <w:p w:rsidR="00B7074E" w:rsidRDefault="00B7074E" w:rsidP="00B7074E">
      <w:pPr>
        <w:ind w:firstLine="900"/>
        <w:jc w:val="center"/>
        <w:rPr>
          <w:b/>
          <w:bCs/>
          <w:sz w:val="28"/>
          <w:szCs w:val="28"/>
        </w:rPr>
      </w:pPr>
      <w:r>
        <w:rPr>
          <w:b/>
          <w:bCs/>
          <w:sz w:val="28"/>
          <w:szCs w:val="28"/>
        </w:rPr>
        <w:t>МУНИЦИПАЛЬНЫЙ ПРАВОВОЙ АКТ</w:t>
      </w:r>
    </w:p>
    <w:p w:rsidR="00B7074E" w:rsidRDefault="00B7074E" w:rsidP="00B7074E">
      <w:pPr>
        <w:jc w:val="center"/>
        <w:rPr>
          <w:sz w:val="28"/>
          <w:szCs w:val="28"/>
        </w:rPr>
      </w:pPr>
      <w:r>
        <w:rPr>
          <w:sz w:val="28"/>
          <w:szCs w:val="28"/>
        </w:rPr>
        <w:t>О ВНЕСЕНИИ ИЗМЕНЕНИЙ   В УСТАВ</w:t>
      </w:r>
    </w:p>
    <w:p w:rsidR="00B7074E" w:rsidRDefault="00B7074E" w:rsidP="00B7074E">
      <w:pPr>
        <w:jc w:val="center"/>
        <w:rPr>
          <w:sz w:val="28"/>
          <w:szCs w:val="28"/>
        </w:rPr>
      </w:pPr>
      <w:r>
        <w:rPr>
          <w:sz w:val="28"/>
          <w:szCs w:val="28"/>
        </w:rPr>
        <w:t>ШАЙДУРОВСКОГО  СЕЛЬСОВЕТА СУЗУНСКОГО РАЙОНА НОВОСИБИРСКОЙ ОБЛАСТИ</w:t>
      </w:r>
    </w:p>
    <w:p w:rsidR="00B7074E" w:rsidRDefault="00B7074E" w:rsidP="00B7074E">
      <w:pPr>
        <w:jc w:val="center"/>
        <w:rPr>
          <w:sz w:val="28"/>
          <w:szCs w:val="28"/>
        </w:rPr>
      </w:pPr>
    </w:p>
    <w:p w:rsidR="00B7074E" w:rsidRDefault="00B7074E" w:rsidP="00B7074E">
      <w:pPr>
        <w:ind w:firstLine="900"/>
        <w:rPr>
          <w:sz w:val="6"/>
          <w:szCs w:val="6"/>
        </w:rPr>
      </w:pPr>
    </w:p>
    <w:p w:rsidR="00B7074E" w:rsidRPr="004E1708" w:rsidRDefault="00B7074E" w:rsidP="00A56771">
      <w:pPr>
        <w:numPr>
          <w:ilvl w:val="0"/>
          <w:numId w:val="9"/>
        </w:numPr>
        <w:ind w:left="567" w:firstLine="567"/>
        <w:jc w:val="both"/>
        <w:rPr>
          <w:b/>
          <w:sz w:val="28"/>
          <w:szCs w:val="28"/>
        </w:rPr>
      </w:pPr>
      <w:r w:rsidRPr="004E1708">
        <w:rPr>
          <w:b/>
          <w:sz w:val="28"/>
          <w:szCs w:val="28"/>
        </w:rPr>
        <w:t xml:space="preserve">В статье 5 «Вопросы местного значения  Шайдуровского сельсовета»: </w:t>
      </w:r>
    </w:p>
    <w:p w:rsidR="00B7074E" w:rsidRDefault="00B7074E" w:rsidP="00B7074E">
      <w:pPr>
        <w:ind w:firstLine="567"/>
        <w:jc w:val="both"/>
        <w:rPr>
          <w:b/>
          <w:sz w:val="28"/>
          <w:szCs w:val="28"/>
        </w:rPr>
      </w:pPr>
      <w:r>
        <w:rPr>
          <w:b/>
          <w:sz w:val="28"/>
          <w:szCs w:val="28"/>
        </w:rPr>
        <w:t xml:space="preserve">Пункт 4 Части 1 изложить в следующей редакции: </w:t>
      </w:r>
    </w:p>
    <w:p w:rsidR="00B7074E" w:rsidRDefault="00B7074E" w:rsidP="00B7074E">
      <w:pPr>
        <w:ind w:firstLine="567"/>
        <w:jc w:val="both"/>
        <w:rPr>
          <w:sz w:val="28"/>
          <w:szCs w:val="28"/>
        </w:rPr>
      </w:pPr>
      <w:r>
        <w:rPr>
          <w:sz w:val="28"/>
          <w:szCs w:val="28"/>
        </w:rPr>
        <w:t>1.1"4) организация в границах поселения электро- и газоснабжения населения в пределах полномочий, установленных законодательством Российской Федерации;".</w:t>
      </w:r>
    </w:p>
    <w:p w:rsidR="00B7074E" w:rsidRDefault="00B7074E" w:rsidP="00B7074E">
      <w:pPr>
        <w:ind w:firstLine="709"/>
        <w:jc w:val="both"/>
        <w:rPr>
          <w:sz w:val="28"/>
          <w:szCs w:val="28"/>
        </w:rPr>
      </w:pPr>
      <w:r>
        <w:rPr>
          <w:sz w:val="28"/>
          <w:szCs w:val="28"/>
        </w:rPr>
        <w:t>1.2</w:t>
      </w:r>
      <w:r w:rsidRPr="00F12FA3">
        <w:rPr>
          <w:sz w:val="28"/>
          <w:szCs w:val="28"/>
        </w:rPr>
        <w:t xml:space="preserve"> </w:t>
      </w:r>
      <w:r>
        <w:rPr>
          <w:sz w:val="28"/>
          <w:szCs w:val="28"/>
        </w:rPr>
        <w:t>пункт 34 части 1 исключить.</w:t>
      </w:r>
    </w:p>
    <w:p w:rsidR="00B7074E" w:rsidRDefault="00B7074E" w:rsidP="00B7074E">
      <w:pPr>
        <w:ind w:firstLine="709"/>
        <w:jc w:val="both"/>
        <w:rPr>
          <w:sz w:val="28"/>
          <w:szCs w:val="28"/>
        </w:rPr>
      </w:pPr>
    </w:p>
    <w:p w:rsidR="00B7074E" w:rsidRPr="00720D0D" w:rsidRDefault="00B7074E" w:rsidP="00B7074E">
      <w:pPr>
        <w:ind w:firstLine="709"/>
        <w:jc w:val="both"/>
        <w:rPr>
          <w:b/>
          <w:sz w:val="28"/>
          <w:szCs w:val="28"/>
        </w:rPr>
      </w:pPr>
      <w:r>
        <w:rPr>
          <w:b/>
          <w:sz w:val="28"/>
          <w:szCs w:val="28"/>
        </w:rPr>
        <w:t>2</w:t>
      </w:r>
      <w:r w:rsidRPr="00720D0D">
        <w:rPr>
          <w:b/>
          <w:sz w:val="28"/>
          <w:szCs w:val="28"/>
        </w:rPr>
        <w:t>.</w:t>
      </w:r>
      <w:r>
        <w:rPr>
          <w:b/>
          <w:sz w:val="28"/>
          <w:szCs w:val="28"/>
        </w:rPr>
        <w:t xml:space="preserve"> В статью</w:t>
      </w:r>
      <w:r w:rsidRPr="00720D0D">
        <w:rPr>
          <w:b/>
          <w:sz w:val="28"/>
          <w:szCs w:val="28"/>
        </w:rPr>
        <w:t xml:space="preserve"> 6 «Права органов местного самоуправления поселения на решение вопросов, не отнесенных к вопросам местного значения поселения»:</w:t>
      </w:r>
    </w:p>
    <w:p w:rsidR="00B7074E" w:rsidRDefault="00B7074E" w:rsidP="00B7074E">
      <w:pPr>
        <w:ind w:firstLine="709"/>
        <w:jc w:val="both"/>
        <w:rPr>
          <w:sz w:val="28"/>
          <w:szCs w:val="28"/>
        </w:rPr>
      </w:pPr>
      <w:r>
        <w:rPr>
          <w:sz w:val="28"/>
          <w:szCs w:val="28"/>
        </w:rPr>
        <w:t>Часть 1 дополнить пунктом 14 следующего содержания:</w:t>
      </w:r>
    </w:p>
    <w:p w:rsidR="00B7074E" w:rsidRDefault="00B7074E" w:rsidP="00B7074E">
      <w:pPr>
        <w:ind w:firstLine="709"/>
        <w:jc w:val="both"/>
        <w:rPr>
          <w:sz w:val="28"/>
          <w:szCs w:val="28"/>
        </w:rPr>
      </w:pPr>
      <w:r>
        <w:rPr>
          <w:sz w:val="28"/>
          <w:szCs w:val="28"/>
        </w:rPr>
        <w:t xml:space="preserve">«14) </w:t>
      </w:r>
      <w:r w:rsidRPr="008621F4">
        <w:rPr>
          <w:sz w:val="28"/>
          <w:szCs w:val="28"/>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Pr>
          <w:sz w:val="28"/>
          <w:szCs w:val="28"/>
        </w:rPr>
        <w:t>.».</w:t>
      </w:r>
    </w:p>
    <w:p w:rsidR="00B7074E" w:rsidRPr="00720D0D" w:rsidRDefault="00B7074E" w:rsidP="00B7074E">
      <w:pPr>
        <w:ind w:firstLine="709"/>
        <w:jc w:val="both"/>
        <w:rPr>
          <w:b/>
          <w:sz w:val="28"/>
          <w:szCs w:val="28"/>
        </w:rPr>
      </w:pPr>
      <w:r>
        <w:rPr>
          <w:b/>
          <w:sz w:val="28"/>
          <w:szCs w:val="28"/>
        </w:rPr>
        <w:t>3.</w:t>
      </w:r>
      <w:r w:rsidRPr="00F12FA3">
        <w:rPr>
          <w:b/>
          <w:sz w:val="28"/>
          <w:szCs w:val="28"/>
        </w:rPr>
        <w:t xml:space="preserve"> </w:t>
      </w:r>
      <w:r>
        <w:rPr>
          <w:b/>
          <w:sz w:val="28"/>
          <w:szCs w:val="28"/>
        </w:rPr>
        <w:t>Статью</w:t>
      </w:r>
      <w:r w:rsidRPr="00720D0D">
        <w:rPr>
          <w:b/>
          <w:sz w:val="28"/>
          <w:szCs w:val="28"/>
        </w:rPr>
        <w:t xml:space="preserve"> 22 «Основные гарантии деятельности депутата Совета депутатов, Главы муниципального образования»</w:t>
      </w:r>
      <w:r>
        <w:rPr>
          <w:b/>
          <w:sz w:val="28"/>
          <w:szCs w:val="28"/>
        </w:rPr>
        <w:t>:</w:t>
      </w:r>
    </w:p>
    <w:p w:rsidR="00B7074E" w:rsidRDefault="00B7074E" w:rsidP="00B7074E">
      <w:pPr>
        <w:ind w:firstLine="709"/>
        <w:jc w:val="both"/>
        <w:rPr>
          <w:sz w:val="28"/>
          <w:szCs w:val="28"/>
        </w:rPr>
      </w:pPr>
      <w:r>
        <w:rPr>
          <w:sz w:val="28"/>
          <w:szCs w:val="28"/>
        </w:rPr>
        <w:t>Дополнить частью 3 следующего содержания:</w:t>
      </w:r>
    </w:p>
    <w:p w:rsidR="00B7074E" w:rsidRDefault="00B7074E" w:rsidP="00B7074E">
      <w:pPr>
        <w:ind w:firstLine="709"/>
        <w:jc w:val="both"/>
        <w:rPr>
          <w:b/>
          <w:sz w:val="28"/>
          <w:szCs w:val="28"/>
        </w:rPr>
      </w:pPr>
      <w:r>
        <w:rPr>
          <w:sz w:val="28"/>
          <w:szCs w:val="28"/>
        </w:rPr>
        <w:t>«3.</w:t>
      </w:r>
      <w:r w:rsidRPr="00A04542">
        <w:rPr>
          <w:sz w:val="28"/>
          <w:szCs w:val="28"/>
        </w:rPr>
        <w:t xml:space="preserve">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w:t>
      </w:r>
      <w:r>
        <w:rPr>
          <w:sz w:val="28"/>
          <w:szCs w:val="28"/>
        </w:rPr>
        <w:t xml:space="preserve">о лица местного самоуправления. </w:t>
      </w:r>
      <w:r w:rsidRPr="00A04542">
        <w:rPr>
          <w:sz w:val="28"/>
          <w:szCs w:val="28"/>
        </w:rPr>
        <w:t xml:space="preserve">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r w:rsidRPr="0030035F">
        <w:rPr>
          <w:sz w:val="28"/>
          <w:szCs w:val="28"/>
        </w:rPr>
        <w:t>абзацем седьмым части 16 статьи 35, пунктами 2.1, 3, 6 - 9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B7074E" w:rsidRPr="00E74769" w:rsidRDefault="00B7074E" w:rsidP="00B7074E">
      <w:pPr>
        <w:ind w:firstLine="720"/>
        <w:jc w:val="both"/>
        <w:rPr>
          <w:b/>
          <w:color w:val="000000" w:themeColor="text1"/>
          <w:sz w:val="28"/>
          <w:szCs w:val="28"/>
        </w:rPr>
      </w:pPr>
      <w:r>
        <w:rPr>
          <w:b/>
          <w:sz w:val="28"/>
          <w:szCs w:val="28"/>
        </w:rPr>
        <w:t>4.</w:t>
      </w:r>
      <w:r w:rsidRPr="00E74769">
        <w:rPr>
          <w:b/>
          <w:color w:val="FF0000"/>
          <w:sz w:val="28"/>
          <w:szCs w:val="28"/>
        </w:rPr>
        <w:t xml:space="preserve"> </w:t>
      </w:r>
      <w:r w:rsidRPr="00FC3859">
        <w:rPr>
          <w:b/>
          <w:color w:val="FF0000"/>
          <w:sz w:val="28"/>
          <w:szCs w:val="28"/>
        </w:rPr>
        <w:t xml:space="preserve"> </w:t>
      </w:r>
      <w:r w:rsidRPr="00E74769">
        <w:rPr>
          <w:b/>
          <w:color w:val="000000" w:themeColor="text1"/>
          <w:sz w:val="28"/>
          <w:szCs w:val="28"/>
        </w:rPr>
        <w:t>В статье  29 "Удаление главы поселения в отставку"</w:t>
      </w:r>
    </w:p>
    <w:p w:rsidR="00B7074E" w:rsidRPr="00E74769" w:rsidRDefault="00B7074E" w:rsidP="00B7074E">
      <w:pPr>
        <w:ind w:firstLine="851"/>
        <w:jc w:val="both"/>
        <w:rPr>
          <w:b/>
          <w:color w:val="000000" w:themeColor="text1"/>
          <w:sz w:val="28"/>
          <w:szCs w:val="28"/>
        </w:rPr>
      </w:pPr>
      <w:r w:rsidRPr="00E74769">
        <w:rPr>
          <w:b/>
          <w:color w:val="000000" w:themeColor="text1"/>
          <w:sz w:val="28"/>
          <w:szCs w:val="28"/>
        </w:rPr>
        <w:t xml:space="preserve">Пункт 4 части 2 изложить в новой редакции: </w:t>
      </w:r>
    </w:p>
    <w:p w:rsidR="00B7074E" w:rsidRDefault="00B7074E" w:rsidP="00B7074E">
      <w:pPr>
        <w:tabs>
          <w:tab w:val="left" w:pos="720"/>
        </w:tabs>
        <w:ind w:firstLine="709"/>
        <w:jc w:val="both"/>
        <w:rPr>
          <w:color w:val="000000" w:themeColor="text1"/>
          <w:sz w:val="28"/>
          <w:szCs w:val="28"/>
        </w:rPr>
      </w:pPr>
      <w:r w:rsidRPr="00E74769">
        <w:rPr>
          <w:color w:val="000000" w:themeColor="text1"/>
          <w:sz w:val="28"/>
          <w:szCs w:val="28"/>
        </w:rPr>
        <w:t xml:space="preserve">4) несоблюдение ограничений и запретов и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w:t>
      </w:r>
      <w:r w:rsidRPr="00E74769">
        <w:rPr>
          <w:color w:val="000000" w:themeColor="text1"/>
          <w:sz w:val="28"/>
          <w:szCs w:val="28"/>
        </w:rPr>
        <w:lastRenderedPageBreak/>
        <w:t>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7074E" w:rsidRDefault="00B7074E" w:rsidP="00B7074E">
      <w:pPr>
        <w:ind w:firstLine="567"/>
        <w:jc w:val="both"/>
        <w:rPr>
          <w:b/>
          <w:sz w:val="28"/>
          <w:szCs w:val="28"/>
        </w:rPr>
      </w:pPr>
      <w:r>
        <w:rPr>
          <w:b/>
          <w:sz w:val="28"/>
          <w:szCs w:val="28"/>
        </w:rPr>
        <w:t>5. В статье 32 «Полномочия администрации»</w:t>
      </w:r>
    </w:p>
    <w:p w:rsidR="00B7074E" w:rsidRDefault="00B7074E" w:rsidP="00B7074E">
      <w:pPr>
        <w:ind w:firstLine="567"/>
        <w:jc w:val="both"/>
        <w:rPr>
          <w:b/>
          <w:sz w:val="28"/>
          <w:szCs w:val="28"/>
        </w:rPr>
      </w:pPr>
      <w:r>
        <w:rPr>
          <w:b/>
          <w:sz w:val="28"/>
          <w:szCs w:val="28"/>
        </w:rPr>
        <w:t xml:space="preserve"> 5.1. Пункт 5 Части 1 изложить в следующей редакции: </w:t>
      </w:r>
    </w:p>
    <w:p w:rsidR="00B7074E" w:rsidRDefault="00B7074E" w:rsidP="00B7074E">
      <w:pPr>
        <w:ind w:firstLine="567"/>
        <w:jc w:val="both"/>
        <w:rPr>
          <w:sz w:val="28"/>
          <w:szCs w:val="28"/>
        </w:rPr>
      </w:pPr>
      <w:r>
        <w:rPr>
          <w:sz w:val="28"/>
          <w:szCs w:val="28"/>
        </w:rPr>
        <w:t>"5) организация в границах поселения электро- и газоснабжения населения в пределах полномочий, установленных законодательством Российской Федерации;".</w:t>
      </w:r>
    </w:p>
    <w:p w:rsidR="00B7074E" w:rsidRDefault="00B7074E" w:rsidP="00B7074E">
      <w:pPr>
        <w:jc w:val="both"/>
        <w:rPr>
          <w:b/>
          <w:sz w:val="28"/>
          <w:szCs w:val="28"/>
        </w:rPr>
      </w:pPr>
      <w:r>
        <w:rPr>
          <w:b/>
          <w:sz w:val="28"/>
          <w:szCs w:val="28"/>
        </w:rPr>
        <w:t xml:space="preserve">       5.2. </w:t>
      </w:r>
      <w:r w:rsidRPr="00F12FA3">
        <w:rPr>
          <w:b/>
          <w:sz w:val="28"/>
          <w:szCs w:val="28"/>
        </w:rPr>
        <w:t>Пункт 42 части 1 исключить.</w:t>
      </w:r>
    </w:p>
    <w:p w:rsidR="00B7074E" w:rsidRDefault="00B7074E" w:rsidP="00B7074E">
      <w:pPr>
        <w:jc w:val="both"/>
        <w:rPr>
          <w:b/>
          <w:sz w:val="28"/>
          <w:szCs w:val="28"/>
        </w:rPr>
      </w:pPr>
      <w:r>
        <w:rPr>
          <w:b/>
          <w:sz w:val="28"/>
          <w:szCs w:val="28"/>
        </w:rPr>
        <w:t xml:space="preserve">       5.3</w:t>
      </w:r>
      <w:r w:rsidRPr="00F12FA3">
        <w:rPr>
          <w:sz w:val="28"/>
          <w:szCs w:val="28"/>
        </w:rPr>
        <w:t xml:space="preserve"> </w:t>
      </w:r>
      <w:r>
        <w:rPr>
          <w:sz w:val="28"/>
          <w:szCs w:val="28"/>
        </w:rPr>
        <w:t xml:space="preserve"> </w:t>
      </w:r>
      <w:r>
        <w:rPr>
          <w:b/>
          <w:sz w:val="28"/>
          <w:szCs w:val="28"/>
        </w:rPr>
        <w:t>Пункт 52 Части 1  исключить.</w:t>
      </w:r>
    </w:p>
    <w:p w:rsidR="00B7074E" w:rsidRDefault="00B7074E" w:rsidP="00B7074E">
      <w:pPr>
        <w:jc w:val="both"/>
        <w:rPr>
          <w:b/>
          <w:sz w:val="28"/>
          <w:szCs w:val="28"/>
        </w:rPr>
      </w:pPr>
      <w:r>
        <w:rPr>
          <w:rFonts w:eastAsia="Calibri"/>
          <w:sz w:val="28"/>
          <w:szCs w:val="28"/>
          <w:lang w:eastAsia="en-US"/>
        </w:rPr>
        <w:t xml:space="preserve">       </w:t>
      </w:r>
      <w:r w:rsidRPr="004E1708">
        <w:rPr>
          <w:rFonts w:eastAsia="Calibri"/>
          <w:b/>
          <w:sz w:val="28"/>
          <w:szCs w:val="28"/>
          <w:lang w:eastAsia="en-US"/>
        </w:rPr>
        <w:t>5.4</w:t>
      </w:r>
      <w:r w:rsidRPr="0030035F">
        <w:rPr>
          <w:rFonts w:eastAsia="Calibri"/>
          <w:sz w:val="28"/>
          <w:szCs w:val="28"/>
          <w:lang w:eastAsia="en-US"/>
        </w:rPr>
        <w:t>. дополнить пунктом 64.</w:t>
      </w:r>
      <w:r>
        <w:rPr>
          <w:rFonts w:eastAsia="Calibri"/>
          <w:sz w:val="28"/>
          <w:szCs w:val="28"/>
          <w:lang w:eastAsia="en-US"/>
        </w:rPr>
        <w:t>1</w:t>
      </w:r>
      <w:r w:rsidRPr="0030035F">
        <w:rPr>
          <w:rFonts w:eastAsia="Calibri"/>
          <w:sz w:val="28"/>
          <w:szCs w:val="28"/>
          <w:lang w:eastAsia="en-US"/>
        </w:rPr>
        <w:t xml:space="preserve"> следующего содержания:</w:t>
      </w:r>
    </w:p>
    <w:p w:rsidR="00B7074E" w:rsidRDefault="00B7074E" w:rsidP="00B7074E">
      <w:pPr>
        <w:jc w:val="both"/>
        <w:rPr>
          <w:b/>
          <w:sz w:val="28"/>
          <w:szCs w:val="28"/>
        </w:rPr>
      </w:pPr>
      <w:r>
        <w:rPr>
          <w:b/>
          <w:sz w:val="28"/>
          <w:szCs w:val="28"/>
        </w:rPr>
        <w:t xml:space="preserve">    </w:t>
      </w:r>
      <w:r w:rsidRPr="009B1CBD">
        <w:rPr>
          <w:rFonts w:eastAsia="Calibri"/>
          <w:sz w:val="28"/>
          <w:szCs w:val="28"/>
          <w:lang w:eastAsia="en-US"/>
        </w:rPr>
        <w:t xml:space="preserve"> </w:t>
      </w:r>
      <w:r w:rsidRPr="0030035F">
        <w:rPr>
          <w:rFonts w:eastAsia="Calibri"/>
          <w:sz w:val="28"/>
          <w:szCs w:val="28"/>
          <w:lang w:eastAsia="en-US"/>
        </w:rPr>
        <w:t>«64.</w:t>
      </w:r>
      <w:r>
        <w:rPr>
          <w:rFonts w:eastAsia="Calibri"/>
          <w:sz w:val="28"/>
          <w:szCs w:val="28"/>
          <w:lang w:eastAsia="en-US"/>
        </w:rPr>
        <w:t>1</w:t>
      </w:r>
      <w:r w:rsidRPr="0030035F">
        <w:rPr>
          <w:rFonts w:eastAsia="Calibri"/>
          <w:sz w:val="28"/>
          <w:szCs w:val="28"/>
          <w:lang w:eastAsia="en-US"/>
        </w:rPr>
        <w:t>) оказание содействия развитию физической культуры и спорта инвалидов, лиц с ограниченными возможностями здоровья, адаптивной физическо</w:t>
      </w:r>
      <w:r>
        <w:rPr>
          <w:rFonts w:eastAsia="Calibri"/>
          <w:sz w:val="28"/>
          <w:szCs w:val="28"/>
          <w:lang w:eastAsia="en-US"/>
        </w:rPr>
        <w:t>й культуры и адаптивного спорта.</w:t>
      </w:r>
      <w:r w:rsidRPr="0030035F">
        <w:rPr>
          <w:rFonts w:eastAsia="Calibri"/>
          <w:sz w:val="28"/>
          <w:szCs w:val="28"/>
          <w:lang w:eastAsia="en-US"/>
        </w:rPr>
        <w:t>»</w:t>
      </w:r>
      <w:r>
        <w:rPr>
          <w:rFonts w:eastAsia="Calibri"/>
          <w:sz w:val="28"/>
          <w:szCs w:val="28"/>
          <w:lang w:eastAsia="en-US"/>
        </w:rPr>
        <w:t>.</w:t>
      </w:r>
    </w:p>
    <w:p w:rsidR="00B7074E" w:rsidRDefault="00B7074E" w:rsidP="00B7074E">
      <w:pPr>
        <w:ind w:firstLine="567"/>
        <w:jc w:val="both"/>
        <w:rPr>
          <w:b/>
          <w:sz w:val="28"/>
          <w:szCs w:val="28"/>
        </w:rPr>
      </w:pPr>
      <w:r>
        <w:rPr>
          <w:b/>
          <w:sz w:val="28"/>
          <w:szCs w:val="28"/>
        </w:rPr>
        <w:t>6. В статье 44 "Внесение изменений и дополнений в Устав"</w:t>
      </w:r>
    </w:p>
    <w:p w:rsidR="00B7074E" w:rsidRDefault="00B7074E" w:rsidP="00B7074E">
      <w:pPr>
        <w:ind w:firstLine="567"/>
        <w:jc w:val="both"/>
        <w:rPr>
          <w:b/>
          <w:sz w:val="28"/>
          <w:szCs w:val="28"/>
        </w:rPr>
      </w:pPr>
      <w:r>
        <w:rPr>
          <w:b/>
          <w:sz w:val="28"/>
          <w:szCs w:val="28"/>
        </w:rPr>
        <w:t>Часть 1 изложить в следующей редакции:</w:t>
      </w:r>
    </w:p>
    <w:p w:rsidR="00B7074E" w:rsidRDefault="00B7074E" w:rsidP="00B7074E">
      <w:pPr>
        <w:ind w:firstLine="567"/>
        <w:jc w:val="both"/>
        <w:rPr>
          <w:sz w:val="28"/>
          <w:szCs w:val="28"/>
        </w:rPr>
      </w:pPr>
      <w:r>
        <w:rPr>
          <w:sz w:val="28"/>
          <w:szCs w:val="28"/>
        </w:rPr>
        <w:t>"1.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B7074E" w:rsidRDefault="00B7074E" w:rsidP="00B7074E">
      <w:pPr>
        <w:suppressAutoHyphens/>
        <w:rPr>
          <w:sz w:val="28"/>
          <w:szCs w:val="28"/>
        </w:rPr>
      </w:pPr>
      <w:r>
        <w:rPr>
          <w:sz w:val="28"/>
          <w:szCs w:val="28"/>
        </w:rPr>
        <w:t>Председатель Совета депутатов                          Глава Шайдуровского  сельсовета</w:t>
      </w:r>
    </w:p>
    <w:p w:rsidR="00B7074E" w:rsidRDefault="00B7074E" w:rsidP="00B7074E">
      <w:pPr>
        <w:suppressAutoHyphens/>
        <w:rPr>
          <w:sz w:val="28"/>
          <w:szCs w:val="28"/>
        </w:rPr>
      </w:pPr>
      <w:r>
        <w:rPr>
          <w:sz w:val="28"/>
          <w:szCs w:val="28"/>
        </w:rPr>
        <w:t>Шайдуровского  сельсовета                                 Сузунского района</w:t>
      </w:r>
    </w:p>
    <w:p w:rsidR="00B7074E" w:rsidRDefault="00B7074E" w:rsidP="00B7074E">
      <w:pPr>
        <w:suppressAutoHyphens/>
        <w:rPr>
          <w:sz w:val="28"/>
          <w:szCs w:val="28"/>
        </w:rPr>
      </w:pPr>
      <w:r>
        <w:rPr>
          <w:sz w:val="28"/>
          <w:szCs w:val="28"/>
        </w:rPr>
        <w:t>Сузунского района                                               Новосибирской области</w:t>
      </w:r>
    </w:p>
    <w:p w:rsidR="00B7074E" w:rsidRDefault="00B7074E" w:rsidP="00B7074E">
      <w:pPr>
        <w:suppressAutoHyphens/>
        <w:rPr>
          <w:sz w:val="28"/>
          <w:szCs w:val="28"/>
        </w:rPr>
      </w:pPr>
      <w:r>
        <w:rPr>
          <w:sz w:val="28"/>
          <w:szCs w:val="28"/>
        </w:rPr>
        <w:t>Новосибирской области</w:t>
      </w:r>
    </w:p>
    <w:p w:rsidR="00B7074E" w:rsidRDefault="00B7074E" w:rsidP="00B7074E">
      <w:pPr>
        <w:suppressAutoHyphens/>
        <w:rPr>
          <w:sz w:val="28"/>
          <w:szCs w:val="28"/>
        </w:rPr>
      </w:pPr>
      <w:r>
        <w:rPr>
          <w:sz w:val="28"/>
          <w:szCs w:val="28"/>
        </w:rPr>
        <w:t xml:space="preserve">                                                        </w:t>
      </w:r>
    </w:p>
    <w:p w:rsidR="00471D26" w:rsidRDefault="00B7074E" w:rsidP="00B7074E">
      <w:pPr>
        <w:suppressAutoHyphens/>
      </w:pPr>
      <w:r>
        <w:rPr>
          <w:sz w:val="28"/>
          <w:szCs w:val="28"/>
        </w:rPr>
        <w:t xml:space="preserve">_____________Ю.А Жеребненко                                            ___________Д.Г Сизов   </w:t>
      </w:r>
    </w:p>
    <w:p w:rsidR="00AD09DB" w:rsidRDefault="00AD09DB" w:rsidP="00892256">
      <w:pPr>
        <w:pStyle w:val="a6"/>
        <w:tabs>
          <w:tab w:val="left" w:pos="708"/>
        </w:tabs>
      </w:pPr>
    </w:p>
    <w:p w:rsidR="00AD09DB" w:rsidRDefault="00AD09DB" w:rsidP="00892256">
      <w:pPr>
        <w:pStyle w:val="a6"/>
        <w:tabs>
          <w:tab w:val="left" w:pos="708"/>
        </w:tabs>
      </w:pPr>
    </w:p>
    <w:p w:rsidR="00AD09DB" w:rsidRDefault="00AD09DB" w:rsidP="00892256">
      <w:pPr>
        <w:pStyle w:val="a6"/>
        <w:tabs>
          <w:tab w:val="left" w:pos="708"/>
        </w:tabs>
      </w:pPr>
    </w:p>
    <w:p w:rsidR="00AD09DB" w:rsidRDefault="00AD09DB" w:rsidP="00892256">
      <w:pPr>
        <w:pStyle w:val="a6"/>
        <w:tabs>
          <w:tab w:val="left" w:pos="708"/>
        </w:tabs>
      </w:pPr>
    </w:p>
    <w:p w:rsidR="00AD09DB" w:rsidRDefault="00AD09DB" w:rsidP="00892256">
      <w:pPr>
        <w:pStyle w:val="a6"/>
        <w:tabs>
          <w:tab w:val="left" w:pos="708"/>
        </w:tabs>
      </w:pPr>
    </w:p>
    <w:p w:rsidR="00AD09DB" w:rsidRDefault="00AD09DB" w:rsidP="00892256">
      <w:pPr>
        <w:pStyle w:val="a6"/>
        <w:tabs>
          <w:tab w:val="left" w:pos="708"/>
        </w:tabs>
      </w:pPr>
    </w:p>
    <w:p w:rsidR="00AD09DB" w:rsidRDefault="00AD09DB" w:rsidP="00892256">
      <w:pPr>
        <w:pStyle w:val="a6"/>
        <w:tabs>
          <w:tab w:val="left" w:pos="708"/>
        </w:tabs>
      </w:pPr>
    </w:p>
    <w:p w:rsidR="00AD09DB" w:rsidRDefault="00AD09DB" w:rsidP="00892256">
      <w:pPr>
        <w:pStyle w:val="a6"/>
        <w:tabs>
          <w:tab w:val="left" w:pos="708"/>
        </w:tabs>
      </w:pPr>
    </w:p>
    <w:p w:rsidR="00AD09DB" w:rsidRDefault="00AD09DB" w:rsidP="00892256">
      <w:pPr>
        <w:pStyle w:val="a6"/>
        <w:tabs>
          <w:tab w:val="left" w:pos="708"/>
        </w:tabs>
      </w:pPr>
    </w:p>
    <w:p w:rsidR="00AD09DB" w:rsidRDefault="00AD09DB" w:rsidP="00892256">
      <w:pPr>
        <w:pStyle w:val="a6"/>
        <w:tabs>
          <w:tab w:val="left" w:pos="708"/>
        </w:tabs>
      </w:pPr>
    </w:p>
    <w:p w:rsidR="00AD09DB" w:rsidRDefault="00AD09DB" w:rsidP="00AD09DB">
      <w:pPr>
        <w:jc w:val="center"/>
      </w:pPr>
      <w:r w:rsidRPr="004154FA">
        <w:lastRenderedPageBreak/>
        <w:t>АДМИНИСТРАЦИЯ</w:t>
      </w:r>
    </w:p>
    <w:p w:rsidR="00AD09DB" w:rsidRPr="004154FA" w:rsidRDefault="00AD09DB" w:rsidP="00AD09DB">
      <w:pPr>
        <w:jc w:val="center"/>
      </w:pPr>
      <w:r>
        <w:t>Ш</w:t>
      </w:r>
      <w:r w:rsidRPr="004154FA">
        <w:t>АЙДУРОВСКОГО СЕЛЬСОВЕТА</w:t>
      </w:r>
    </w:p>
    <w:p w:rsidR="00AD09DB" w:rsidRPr="004154FA" w:rsidRDefault="00AD09DB" w:rsidP="00AD09DB">
      <w:pPr>
        <w:jc w:val="center"/>
      </w:pPr>
      <w:r w:rsidRPr="004154FA">
        <w:t xml:space="preserve"> Сузунского района  Новосибирской области</w:t>
      </w:r>
    </w:p>
    <w:p w:rsidR="00AD09DB" w:rsidRPr="004154FA" w:rsidRDefault="00AD09DB" w:rsidP="00AD09DB">
      <w:pPr>
        <w:jc w:val="center"/>
      </w:pPr>
    </w:p>
    <w:p w:rsidR="00AD09DB" w:rsidRPr="004154FA" w:rsidRDefault="00AD09DB" w:rsidP="00AD09DB">
      <w:pPr>
        <w:jc w:val="center"/>
      </w:pPr>
      <w:r w:rsidRPr="004154FA">
        <w:t>ПОСТАНОВЛЕНИЕ</w:t>
      </w:r>
    </w:p>
    <w:p w:rsidR="00AD09DB" w:rsidRPr="0046355D" w:rsidRDefault="00AD09DB" w:rsidP="00AD09DB">
      <w:pPr>
        <w:jc w:val="center"/>
      </w:pPr>
      <w:r>
        <w:t xml:space="preserve">с.Шайдурово  </w:t>
      </w:r>
    </w:p>
    <w:p w:rsidR="00AD09DB" w:rsidRPr="0046355D" w:rsidRDefault="00AD09DB" w:rsidP="00AD09DB">
      <w:pPr>
        <w:jc w:val="center"/>
      </w:pPr>
    </w:p>
    <w:p w:rsidR="00AD09DB" w:rsidRPr="0046355D" w:rsidRDefault="00AD09DB" w:rsidP="00AD09DB">
      <w:pPr>
        <w:jc w:val="both"/>
      </w:pPr>
      <w:r>
        <w:t>От 05.09.2017</w:t>
      </w:r>
      <w:r w:rsidRPr="0046355D">
        <w:t xml:space="preserve">                                                               </w:t>
      </w:r>
      <w:r>
        <w:t xml:space="preserve">            </w:t>
      </w:r>
      <w:r w:rsidR="009A0383">
        <w:t xml:space="preserve">                                        </w:t>
      </w:r>
      <w:r>
        <w:t xml:space="preserve">         </w:t>
      </w:r>
      <w:r w:rsidRPr="0046355D">
        <w:t xml:space="preserve">    №</w:t>
      </w:r>
      <w:r>
        <w:t xml:space="preserve"> 109</w:t>
      </w:r>
    </w:p>
    <w:p w:rsidR="00AD09DB" w:rsidRPr="0046355D" w:rsidRDefault="00AD09DB" w:rsidP="00AD09DB">
      <w:pPr>
        <w:jc w:val="both"/>
      </w:pPr>
    </w:p>
    <w:p w:rsidR="00AD09DB" w:rsidRPr="004154FA" w:rsidRDefault="00AD09DB" w:rsidP="00AD09DB">
      <w:r w:rsidRPr="004154FA">
        <w:t xml:space="preserve">Об утверждении административного регламента </w:t>
      </w:r>
      <w:r w:rsidRPr="004154FA">
        <w:rPr>
          <w:bCs/>
        </w:rPr>
        <w:t xml:space="preserve">предоставления муниципальной услуги по </w:t>
      </w:r>
      <w:r w:rsidRPr="004154FA">
        <w:t>предоставлению жилых помещений по договорам найма жилых помещений муниципального жилищного фонда коммерческого использования</w:t>
      </w:r>
    </w:p>
    <w:p w:rsidR="00AD09DB" w:rsidRPr="004154FA" w:rsidRDefault="00AD09DB" w:rsidP="00AD09DB"/>
    <w:p w:rsidR="00AD09DB" w:rsidRDefault="00AD09DB" w:rsidP="00AD09DB">
      <w:pPr>
        <w:tabs>
          <w:tab w:val="left" w:pos="284"/>
        </w:tabs>
        <w:ind w:right="-1" w:firstLine="567"/>
        <w:jc w:val="both"/>
      </w:pPr>
      <w:r w:rsidRPr="0046355D">
        <w:t xml:space="preserve">Руководствуясь Федеральным Законом от </w:t>
      </w:r>
      <w:r>
        <w:t>27</w:t>
      </w:r>
      <w:r w:rsidRPr="0046355D">
        <w:t>.07.2010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w:t>
      </w:r>
      <w:r>
        <w:t xml:space="preserve">  Шайдуровского </w:t>
      </w:r>
      <w:r w:rsidRPr="0046355D">
        <w:t xml:space="preserve"> сельсовета  </w:t>
      </w:r>
      <w:r>
        <w:t>Сузунского</w:t>
      </w:r>
      <w:r w:rsidRPr="0046355D">
        <w:t xml:space="preserve"> района Новосибирской области</w:t>
      </w:r>
    </w:p>
    <w:p w:rsidR="00AD09DB" w:rsidRPr="0046355D" w:rsidRDefault="00AD09DB" w:rsidP="00AD09DB">
      <w:pPr>
        <w:tabs>
          <w:tab w:val="left" w:pos="284"/>
        </w:tabs>
        <w:ind w:right="-1" w:firstLine="567"/>
        <w:jc w:val="both"/>
      </w:pPr>
    </w:p>
    <w:p w:rsidR="00AD09DB" w:rsidRPr="0046355D" w:rsidRDefault="00AD09DB" w:rsidP="00AD09DB">
      <w:pPr>
        <w:jc w:val="both"/>
      </w:pPr>
      <w:r w:rsidRPr="0046355D">
        <w:t>ПОСТАНОВЛЯЕТ:</w:t>
      </w:r>
    </w:p>
    <w:p w:rsidR="00AD09DB" w:rsidRPr="0046355D" w:rsidRDefault="00AD09DB" w:rsidP="00AD09DB">
      <w:pPr>
        <w:jc w:val="both"/>
      </w:pPr>
    </w:p>
    <w:p w:rsidR="00AD09DB" w:rsidRDefault="00AD09DB" w:rsidP="00AD09DB">
      <w:pPr>
        <w:ind w:left="567"/>
        <w:jc w:val="both"/>
        <w:rPr>
          <w:bCs/>
        </w:rPr>
      </w:pPr>
      <w:r>
        <w:t>1.</w:t>
      </w:r>
      <w:r w:rsidRPr="0046355D">
        <w:t xml:space="preserve">Утвердить </w:t>
      </w:r>
      <w:r w:rsidRPr="006F346F">
        <w:t>административный регламент</w:t>
      </w:r>
      <w:r w:rsidRPr="006F346F">
        <w:rPr>
          <w:bCs/>
        </w:rPr>
        <w:t xml:space="preserve"> предоставления муниципальной </w:t>
      </w:r>
    </w:p>
    <w:p w:rsidR="00AD09DB" w:rsidRPr="0034149D" w:rsidRDefault="00AD09DB" w:rsidP="00AD09DB">
      <w:pPr>
        <w:jc w:val="both"/>
        <w:rPr>
          <w:b/>
          <w:bCs/>
        </w:rPr>
      </w:pPr>
      <w:r w:rsidRPr="006F346F">
        <w:rPr>
          <w:bCs/>
        </w:rPr>
        <w:t xml:space="preserve">услуги по </w:t>
      </w:r>
      <w:r w:rsidRPr="0034149D">
        <w:t>предоставлению жилых помещений по договорам найма жилых помещений муниципального жилищного фонда коммерческого использования согласно приложению.</w:t>
      </w:r>
    </w:p>
    <w:p w:rsidR="00AD09DB" w:rsidRDefault="00AD09DB" w:rsidP="00AD09DB">
      <w:pPr>
        <w:ind w:left="567"/>
        <w:jc w:val="both"/>
      </w:pPr>
      <w:r>
        <w:t>2.</w:t>
      </w:r>
      <w:r w:rsidRPr="0046355D">
        <w:t xml:space="preserve">Опубликовать настоящее постановление в периодическом печатном издании </w:t>
      </w:r>
    </w:p>
    <w:p w:rsidR="00AD09DB" w:rsidRPr="0046355D" w:rsidRDefault="00AD09DB" w:rsidP="00AD09DB">
      <w:pPr>
        <w:jc w:val="both"/>
      </w:pPr>
      <w:r w:rsidRPr="0046355D">
        <w:t>«</w:t>
      </w:r>
      <w:r>
        <w:t xml:space="preserve"> Шайдуровский вестник</w:t>
      </w:r>
      <w:r w:rsidRPr="0046355D">
        <w:t xml:space="preserve">» и на официальном сайте администрации </w:t>
      </w:r>
      <w:r>
        <w:t>Шайдуровского</w:t>
      </w:r>
      <w:r w:rsidRPr="0046355D">
        <w:t xml:space="preserve"> сельсовета </w:t>
      </w:r>
      <w:r>
        <w:t>Сузунского</w:t>
      </w:r>
      <w:r w:rsidRPr="0046355D">
        <w:t xml:space="preserve"> района Новосибирской области в сети Интернет.</w:t>
      </w:r>
    </w:p>
    <w:p w:rsidR="00AD09DB" w:rsidRDefault="00AD09DB" w:rsidP="00A56771">
      <w:pPr>
        <w:numPr>
          <w:ilvl w:val="0"/>
          <w:numId w:val="4"/>
        </w:numPr>
        <w:ind w:left="0" w:firstLine="567"/>
        <w:jc w:val="both"/>
      </w:pPr>
      <w:r w:rsidRPr="0046355D">
        <w:t xml:space="preserve">Контроль за исполнением настоящего постановления оставляю за собой. </w:t>
      </w:r>
    </w:p>
    <w:p w:rsidR="00AD09DB" w:rsidRPr="0046355D" w:rsidRDefault="00AD09DB" w:rsidP="00AD09DB">
      <w:pPr>
        <w:ind w:left="567"/>
        <w:jc w:val="both"/>
      </w:pPr>
    </w:p>
    <w:p w:rsidR="00AD09DB" w:rsidRPr="0046355D" w:rsidRDefault="00AD09DB" w:rsidP="00AD09DB">
      <w:pPr>
        <w:ind w:firstLine="567"/>
        <w:jc w:val="both"/>
      </w:pPr>
      <w:r w:rsidRPr="0046355D">
        <w:t xml:space="preserve">       </w:t>
      </w:r>
    </w:p>
    <w:p w:rsidR="00AD09DB" w:rsidRPr="0046355D" w:rsidRDefault="00AD09DB" w:rsidP="00AD09DB">
      <w:pPr>
        <w:jc w:val="both"/>
      </w:pPr>
      <w:r w:rsidRPr="0046355D">
        <w:t xml:space="preserve">Глава </w:t>
      </w:r>
      <w:r>
        <w:t>Шайдуровского</w:t>
      </w:r>
      <w:r w:rsidRPr="0046355D">
        <w:t xml:space="preserve"> сельсовета </w:t>
      </w:r>
    </w:p>
    <w:p w:rsidR="00AD09DB" w:rsidRDefault="00AD09DB" w:rsidP="00AD09DB">
      <w:r>
        <w:t>Сузунского</w:t>
      </w:r>
      <w:r w:rsidRPr="0046355D">
        <w:t xml:space="preserve">  района Новосибирской области                   </w:t>
      </w:r>
      <w:r>
        <w:t xml:space="preserve">                        Д.Г.Сизов</w:t>
      </w:r>
    </w:p>
    <w:p w:rsidR="00AD09DB" w:rsidRDefault="00AD09DB" w:rsidP="00AD09DB">
      <w:pPr>
        <w:ind w:left="5940"/>
        <w:jc w:val="right"/>
      </w:pPr>
    </w:p>
    <w:p w:rsidR="00AD09DB" w:rsidRDefault="00AD09DB" w:rsidP="00AD09DB">
      <w:pPr>
        <w:ind w:left="5940"/>
        <w:jc w:val="right"/>
      </w:pPr>
    </w:p>
    <w:p w:rsidR="00AD09DB" w:rsidRDefault="00AD09DB" w:rsidP="00AD09DB">
      <w:pPr>
        <w:ind w:left="5940"/>
        <w:jc w:val="right"/>
      </w:pPr>
    </w:p>
    <w:p w:rsidR="00AD09DB" w:rsidRDefault="00AD09DB" w:rsidP="00AD09DB">
      <w:pPr>
        <w:ind w:left="5940"/>
        <w:jc w:val="right"/>
      </w:pPr>
    </w:p>
    <w:p w:rsidR="00AD09DB" w:rsidRDefault="00AD09DB" w:rsidP="00AD09DB">
      <w:pPr>
        <w:ind w:left="5940"/>
        <w:jc w:val="right"/>
      </w:pPr>
    </w:p>
    <w:p w:rsidR="00AD09DB" w:rsidRDefault="00AD09DB" w:rsidP="00AD09DB">
      <w:pPr>
        <w:ind w:left="5940"/>
        <w:jc w:val="right"/>
      </w:pPr>
    </w:p>
    <w:p w:rsidR="00AD09DB" w:rsidRDefault="00AD09DB" w:rsidP="00AD09DB">
      <w:pPr>
        <w:ind w:left="5940"/>
        <w:jc w:val="right"/>
      </w:pPr>
    </w:p>
    <w:p w:rsidR="00AD09DB" w:rsidRDefault="00AD09DB" w:rsidP="00AD09DB">
      <w:pPr>
        <w:ind w:left="5940"/>
        <w:jc w:val="right"/>
      </w:pPr>
    </w:p>
    <w:p w:rsidR="00AD09DB" w:rsidRDefault="00AD09DB" w:rsidP="00AD09DB">
      <w:pPr>
        <w:ind w:left="5940"/>
        <w:jc w:val="right"/>
      </w:pPr>
    </w:p>
    <w:p w:rsidR="00AE347D" w:rsidRDefault="00AE347D" w:rsidP="00AD09DB">
      <w:pPr>
        <w:ind w:left="5940"/>
        <w:jc w:val="right"/>
      </w:pPr>
    </w:p>
    <w:p w:rsidR="00AE347D" w:rsidRDefault="00AE347D" w:rsidP="00AD09DB">
      <w:pPr>
        <w:ind w:left="5940"/>
        <w:jc w:val="right"/>
      </w:pPr>
    </w:p>
    <w:p w:rsidR="00AE347D" w:rsidRDefault="00AE347D" w:rsidP="00AD09DB">
      <w:pPr>
        <w:ind w:left="5940"/>
        <w:jc w:val="right"/>
      </w:pPr>
    </w:p>
    <w:p w:rsidR="00AE347D" w:rsidRDefault="00AE347D" w:rsidP="00AD09DB">
      <w:pPr>
        <w:ind w:left="5940"/>
        <w:jc w:val="right"/>
      </w:pPr>
    </w:p>
    <w:p w:rsidR="00AE347D" w:rsidRDefault="00AE347D" w:rsidP="00AD09DB">
      <w:pPr>
        <w:ind w:left="5940"/>
        <w:jc w:val="right"/>
      </w:pPr>
    </w:p>
    <w:p w:rsidR="00AE347D" w:rsidRDefault="00AE347D" w:rsidP="00AD09DB">
      <w:pPr>
        <w:ind w:left="5940"/>
        <w:jc w:val="right"/>
      </w:pPr>
    </w:p>
    <w:p w:rsidR="00AE347D" w:rsidRDefault="00AE347D" w:rsidP="00AD09DB">
      <w:pPr>
        <w:ind w:left="5940"/>
        <w:jc w:val="right"/>
      </w:pPr>
    </w:p>
    <w:p w:rsidR="00AE347D" w:rsidRDefault="00AE347D" w:rsidP="00AD09DB">
      <w:pPr>
        <w:ind w:left="5940"/>
        <w:jc w:val="right"/>
      </w:pPr>
    </w:p>
    <w:p w:rsidR="00AE347D" w:rsidRDefault="00AE347D" w:rsidP="00AD09DB">
      <w:pPr>
        <w:ind w:left="5940"/>
        <w:jc w:val="right"/>
      </w:pPr>
    </w:p>
    <w:p w:rsidR="00AE347D" w:rsidRDefault="00AE347D" w:rsidP="00AD09DB">
      <w:pPr>
        <w:ind w:left="5940"/>
        <w:jc w:val="right"/>
      </w:pPr>
    </w:p>
    <w:p w:rsidR="00AD09DB" w:rsidRDefault="00AD09DB" w:rsidP="00AD09DB">
      <w:pPr>
        <w:ind w:left="5940"/>
        <w:jc w:val="right"/>
      </w:pPr>
    </w:p>
    <w:p w:rsidR="00AD09DB" w:rsidRDefault="00AD09DB" w:rsidP="00AD09DB">
      <w:pPr>
        <w:ind w:left="5940"/>
        <w:jc w:val="right"/>
      </w:pPr>
    </w:p>
    <w:p w:rsidR="00AD09DB" w:rsidRDefault="00AD09DB" w:rsidP="00AD09DB">
      <w:pPr>
        <w:ind w:left="5940"/>
        <w:jc w:val="right"/>
      </w:pPr>
    </w:p>
    <w:p w:rsidR="00AD09DB" w:rsidRDefault="00AD09DB" w:rsidP="00AD09DB">
      <w:pPr>
        <w:ind w:left="5940"/>
        <w:jc w:val="right"/>
      </w:pPr>
    </w:p>
    <w:p w:rsidR="00AD09DB" w:rsidRDefault="00AD09DB" w:rsidP="00AD09DB">
      <w:pPr>
        <w:ind w:left="5940"/>
        <w:jc w:val="right"/>
      </w:pPr>
      <w:r>
        <w:lastRenderedPageBreak/>
        <w:t>УТВЕРЖДЕН</w:t>
      </w:r>
    </w:p>
    <w:p w:rsidR="00AD09DB" w:rsidRDefault="00AD09DB" w:rsidP="00AD09DB">
      <w:pPr>
        <w:ind w:left="5940"/>
        <w:jc w:val="right"/>
      </w:pPr>
      <w:r>
        <w:t>Постановлением Администрации  Шайдуровского сельсовета Сузунского района Новосибирской области</w:t>
      </w:r>
    </w:p>
    <w:p w:rsidR="00AD09DB" w:rsidRDefault="00AD09DB" w:rsidP="00AD09DB">
      <w:pPr>
        <w:jc w:val="right"/>
      </w:pPr>
      <w:r>
        <w:t xml:space="preserve">От 05.09.2017   № 109  </w:t>
      </w:r>
    </w:p>
    <w:p w:rsidR="00AD09DB" w:rsidRDefault="00AD09DB" w:rsidP="00AD09DB">
      <w:pPr>
        <w:ind w:left="5940"/>
        <w:jc w:val="center"/>
      </w:pPr>
    </w:p>
    <w:p w:rsidR="00AD09DB" w:rsidRDefault="00AD09DB" w:rsidP="00AD09DB">
      <w:pPr>
        <w:jc w:val="both"/>
      </w:pPr>
    </w:p>
    <w:p w:rsidR="00AD09DB" w:rsidRDefault="00AD09DB" w:rsidP="00AD09DB">
      <w:pPr>
        <w:jc w:val="both"/>
      </w:pPr>
    </w:p>
    <w:p w:rsidR="00AD09DB" w:rsidRDefault="00AD09DB" w:rsidP="00AD09DB">
      <w:pPr>
        <w:jc w:val="center"/>
        <w:rPr>
          <w:b/>
          <w:bCs/>
        </w:rPr>
      </w:pPr>
      <w:r>
        <w:rPr>
          <w:b/>
          <w:bCs/>
        </w:rPr>
        <w:t>АДМИНИСТРАТИВНЫЙ</w:t>
      </w:r>
      <w:r>
        <w:t xml:space="preserve"> </w:t>
      </w:r>
      <w:r>
        <w:rPr>
          <w:b/>
          <w:bCs/>
        </w:rPr>
        <w:t>РЕГЛАМЕНТ</w:t>
      </w:r>
    </w:p>
    <w:p w:rsidR="00AD09DB" w:rsidRPr="00FD5208" w:rsidRDefault="00AD09DB" w:rsidP="00AD09DB">
      <w:pPr>
        <w:jc w:val="center"/>
        <w:rPr>
          <w:b/>
          <w:bCs/>
        </w:rPr>
      </w:pPr>
      <w:r>
        <w:rPr>
          <w:b/>
          <w:bCs/>
        </w:rPr>
        <w:t>предоставления муниципальной услуги по</w:t>
      </w:r>
      <w:r w:rsidRPr="005B61C7">
        <w:rPr>
          <w:b/>
          <w:bCs/>
        </w:rPr>
        <w:t xml:space="preserve"> </w:t>
      </w:r>
      <w:r>
        <w:rPr>
          <w:b/>
          <w:bCs/>
        </w:rPr>
        <w:t xml:space="preserve">предоставлению жилых помещений по договору найма жилого помещения муниципального фонда коммерческого использования </w:t>
      </w:r>
    </w:p>
    <w:p w:rsidR="00AD09DB" w:rsidRDefault="00AD09DB" w:rsidP="00AD09DB">
      <w:pPr>
        <w:jc w:val="center"/>
        <w:rPr>
          <w:b/>
          <w:bCs/>
        </w:rPr>
      </w:pPr>
    </w:p>
    <w:p w:rsidR="00AD09DB" w:rsidRPr="008F1BFF" w:rsidRDefault="00AD09DB" w:rsidP="00A56771">
      <w:pPr>
        <w:numPr>
          <w:ilvl w:val="0"/>
          <w:numId w:val="1"/>
        </w:numPr>
        <w:jc w:val="center"/>
        <w:rPr>
          <w:b/>
        </w:rPr>
      </w:pPr>
      <w:r w:rsidRPr="008F1BFF">
        <w:rPr>
          <w:b/>
        </w:rPr>
        <w:t>Общие положения</w:t>
      </w:r>
    </w:p>
    <w:p w:rsidR="00AD09DB" w:rsidRDefault="00AD09DB" w:rsidP="00AD09DB">
      <w:pPr>
        <w:jc w:val="center"/>
      </w:pPr>
    </w:p>
    <w:p w:rsidR="00AD09DB" w:rsidRDefault="00AD09DB" w:rsidP="00A56771">
      <w:pPr>
        <w:numPr>
          <w:ilvl w:val="1"/>
          <w:numId w:val="1"/>
        </w:numPr>
        <w:tabs>
          <w:tab w:val="clear" w:pos="1425"/>
          <w:tab w:val="num" w:pos="0"/>
        </w:tabs>
        <w:ind w:left="0" w:firstLine="567"/>
        <w:jc w:val="both"/>
      </w:pPr>
      <w:r w:rsidRPr="00FD6DB9">
        <w:t xml:space="preserve">Административный регламент предоставления муниципальной услуги по </w:t>
      </w:r>
      <w:r w:rsidRPr="00FD6DB9">
        <w:rPr>
          <w:bCs/>
        </w:rPr>
        <w:t>предоставлению жилых помещений по договору найма жилого помещения муниципального фонда коммерческого использования</w:t>
      </w:r>
      <w:r>
        <w:t xml:space="preserve">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AD09DB" w:rsidRPr="00283A3A" w:rsidRDefault="00AD09DB" w:rsidP="00AD09DB">
      <w:pPr>
        <w:tabs>
          <w:tab w:val="num" w:pos="0"/>
        </w:tabs>
        <w:ind w:firstLine="567"/>
        <w:jc w:val="both"/>
      </w:pPr>
      <w:r>
        <w:t>Предоставление муниципальной услуги осуществляет Администрация муниципального образования.</w:t>
      </w:r>
    </w:p>
    <w:p w:rsidR="00AD09DB" w:rsidRDefault="00AD09DB" w:rsidP="00AD09DB">
      <w:pPr>
        <w:ind w:firstLine="567"/>
        <w:jc w:val="both"/>
      </w:pPr>
      <w:r>
        <w:t>Заявителями на предоставление муниципальной услуги выступают физические лица,  желающие получить жилое помещение по договору найма жилого помещения муниципального жилищного фонда коммерческого использования муниципального образования (далее – договор найма), подавшим заявление (далее – заявитель).</w:t>
      </w:r>
    </w:p>
    <w:p w:rsidR="00AD09DB" w:rsidRDefault="00AD09DB" w:rsidP="00A56771">
      <w:pPr>
        <w:numPr>
          <w:ilvl w:val="1"/>
          <w:numId w:val="1"/>
        </w:numPr>
        <w:tabs>
          <w:tab w:val="clear" w:pos="1425"/>
          <w:tab w:val="num" w:pos="284"/>
        </w:tabs>
        <w:ind w:left="0" w:firstLine="567"/>
        <w:jc w:val="both"/>
      </w:pPr>
      <w:r>
        <w:t>Порядок информирования о правилах предоставлении муниципальной услуги:</w:t>
      </w:r>
    </w:p>
    <w:p w:rsidR="00AD09DB" w:rsidRPr="003B1959" w:rsidRDefault="00AD09DB" w:rsidP="00A56771">
      <w:pPr>
        <w:numPr>
          <w:ilvl w:val="2"/>
          <w:numId w:val="1"/>
        </w:numPr>
        <w:tabs>
          <w:tab w:val="clear" w:pos="1038"/>
        </w:tabs>
        <w:ind w:left="0" w:firstLine="567"/>
        <w:jc w:val="both"/>
      </w:pPr>
      <w:r w:rsidRPr="003B1959">
        <w:t>Местонахождение Администрации муниципального образования, предоставляющего муниципальную услугу:</w:t>
      </w:r>
    </w:p>
    <w:p w:rsidR="00AD09DB" w:rsidRPr="003B1959" w:rsidRDefault="00AD09DB" w:rsidP="00AD09DB">
      <w:pPr>
        <w:ind w:firstLine="567"/>
        <w:jc w:val="both"/>
      </w:pPr>
      <w:r w:rsidRPr="003B1959">
        <w:t>632425, Новосибирская область, Сузунский район, с.Шайдурово, ул. Выглазова,83.</w:t>
      </w:r>
    </w:p>
    <w:p w:rsidR="00AD09DB" w:rsidRDefault="00AD09DB" w:rsidP="00A56771">
      <w:pPr>
        <w:numPr>
          <w:ilvl w:val="2"/>
          <w:numId w:val="11"/>
        </w:numPr>
        <w:jc w:val="both"/>
      </w:pPr>
      <w:r w:rsidRPr="003B1959">
        <w:t>Часы приёма заявителей в Администрации муниципального</w:t>
      </w:r>
      <w:r>
        <w:t xml:space="preserve"> образования:</w:t>
      </w:r>
    </w:p>
    <w:p w:rsidR="00AD09DB" w:rsidRDefault="00AD09DB" w:rsidP="00AD09DB">
      <w:pPr>
        <w:ind w:firstLine="567"/>
      </w:pPr>
      <w:r>
        <w:t xml:space="preserve">- понедельник – четверг: с 9-00 до 17-00 </w:t>
      </w:r>
    </w:p>
    <w:p w:rsidR="00AD09DB" w:rsidRPr="00D06B5E" w:rsidRDefault="00AD09DB" w:rsidP="00AD09DB">
      <w:r>
        <w:t xml:space="preserve">        – пятница: с 9-00  до 16-00;</w:t>
      </w:r>
    </w:p>
    <w:p w:rsidR="00AD09DB" w:rsidRPr="00D06B5E" w:rsidRDefault="00AD09DB" w:rsidP="00AD09DB">
      <w:pPr>
        <w:ind w:firstLine="567"/>
        <w:jc w:val="both"/>
      </w:pPr>
      <w:r w:rsidRPr="00763C06">
        <w:t>- перерыв на обед: 1</w:t>
      </w:r>
      <w:r>
        <w:t>3</w:t>
      </w:r>
      <w:r w:rsidRPr="00763C06">
        <w:t>.</w:t>
      </w:r>
      <w:r>
        <w:t>0</w:t>
      </w:r>
      <w:r w:rsidRPr="00763C06">
        <w:t>0 – 1</w:t>
      </w:r>
      <w:r>
        <w:t>4</w:t>
      </w:r>
      <w:r w:rsidRPr="00763C06">
        <w:t>.</w:t>
      </w:r>
      <w:r>
        <w:t>00</w:t>
      </w:r>
      <w:r w:rsidRPr="00763C06">
        <w:t xml:space="preserve"> часов</w:t>
      </w:r>
      <w:r>
        <w:t>;</w:t>
      </w:r>
    </w:p>
    <w:p w:rsidR="00AD09DB" w:rsidRPr="00D06B5E" w:rsidRDefault="00AD09DB" w:rsidP="00AD09DB">
      <w:pPr>
        <w:ind w:firstLine="567"/>
        <w:jc w:val="both"/>
      </w:pPr>
      <w:r w:rsidRPr="00763C06">
        <w:t>- выход</w:t>
      </w:r>
      <w:r>
        <w:t>ные дни – суббота, воскресенье.</w:t>
      </w:r>
    </w:p>
    <w:p w:rsidR="00AD09DB" w:rsidRPr="003B1959" w:rsidRDefault="00AD09DB" w:rsidP="00AD09DB">
      <w:pPr>
        <w:ind w:firstLine="567"/>
        <w:jc w:val="both"/>
      </w:pPr>
      <w:r>
        <w:t xml:space="preserve">Адрес официального интернет- сайта Администрации </w:t>
      </w:r>
      <w:r w:rsidRPr="003B1959">
        <w:t xml:space="preserve">муниципального образования:     http:// </w:t>
      </w:r>
      <w:r w:rsidRPr="003B1959">
        <w:rPr>
          <w:lang w:val="en-US"/>
        </w:rPr>
        <w:t>shaydurowo</w:t>
      </w:r>
      <w:r w:rsidRPr="003B1959">
        <w:t>.</w:t>
      </w:r>
      <w:r w:rsidRPr="003B1959">
        <w:rPr>
          <w:lang w:val="en-US"/>
        </w:rPr>
        <w:t>ru</w:t>
      </w:r>
      <w:r w:rsidRPr="003B1959">
        <w:t>. </w:t>
      </w:r>
      <w:hyperlink r:id="rId13" w:history="1"/>
    </w:p>
    <w:p w:rsidR="00AD09DB" w:rsidRPr="003B1959" w:rsidRDefault="00AD09DB" w:rsidP="00AD09DB">
      <w:pPr>
        <w:ind w:firstLine="567"/>
        <w:jc w:val="both"/>
      </w:pPr>
      <w:r>
        <w:t xml:space="preserve">Информация, размещаемая на официальном интернет-сайте и информационном стенде Администрации муниципального образования, </w:t>
      </w:r>
      <w:r w:rsidRPr="003B1959">
        <w:t xml:space="preserve">обновляется по мере ее изменения. </w:t>
      </w:r>
    </w:p>
    <w:p w:rsidR="00AD09DB" w:rsidRPr="003B1959" w:rsidRDefault="00AD09DB" w:rsidP="00AD09DB">
      <w:pPr>
        <w:ind w:firstLine="567"/>
        <w:jc w:val="both"/>
      </w:pPr>
      <w:r w:rsidRPr="003B1959">
        <w:t xml:space="preserve">Адрес электронной почты: </w:t>
      </w:r>
      <w:r w:rsidRPr="003B1959">
        <w:rPr>
          <w:lang w:val="en-US"/>
        </w:rPr>
        <w:t>shajdur</w:t>
      </w:r>
      <w:r w:rsidRPr="003B1959">
        <w:t>@</w:t>
      </w:r>
      <w:r w:rsidRPr="003B1959">
        <w:rPr>
          <w:lang w:val="en-US"/>
        </w:rPr>
        <w:t>suzunadm</w:t>
      </w:r>
      <w:r w:rsidRPr="003B1959">
        <w:t>.</w:t>
      </w:r>
      <w:r w:rsidRPr="003B1959">
        <w:rPr>
          <w:lang w:val="en-US"/>
        </w:rPr>
        <w:t>ru</w:t>
      </w:r>
      <w:r w:rsidRPr="003B1959">
        <w:t>.</w:t>
      </w:r>
    </w:p>
    <w:p w:rsidR="00AD09DB" w:rsidRDefault="00AD09DB" w:rsidP="00A56771">
      <w:pPr>
        <w:numPr>
          <w:ilvl w:val="2"/>
          <w:numId w:val="1"/>
        </w:numPr>
        <w:tabs>
          <w:tab w:val="clear" w:pos="1038"/>
          <w:tab w:val="num" w:pos="0"/>
        </w:tabs>
        <w:ind w:left="0" w:firstLine="567"/>
        <w:jc w:val="both"/>
      </w:pPr>
      <w:r>
        <w:t>Информация по вопросам предоставления муниципальной услуги предоставляется:</w:t>
      </w:r>
    </w:p>
    <w:p w:rsidR="00AD09DB" w:rsidRDefault="00AD09DB" w:rsidP="00A56771">
      <w:pPr>
        <w:numPr>
          <w:ilvl w:val="0"/>
          <w:numId w:val="2"/>
        </w:numPr>
        <w:tabs>
          <w:tab w:val="clear" w:pos="1429"/>
          <w:tab w:val="num" w:pos="0"/>
        </w:tabs>
        <w:ind w:left="0" w:firstLine="567"/>
        <w:jc w:val="both"/>
      </w:pPr>
      <w:r>
        <w:t>в Администрации муниципального образования;</w:t>
      </w:r>
    </w:p>
    <w:p w:rsidR="00AD09DB" w:rsidRDefault="00AD09DB" w:rsidP="00A56771">
      <w:pPr>
        <w:numPr>
          <w:ilvl w:val="0"/>
          <w:numId w:val="2"/>
        </w:numPr>
        <w:tabs>
          <w:tab w:val="clear" w:pos="1429"/>
          <w:tab w:val="num" w:pos="0"/>
        </w:tabs>
        <w:ind w:left="0" w:firstLine="567"/>
        <w:jc w:val="both"/>
      </w:pPr>
      <w: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AD09DB" w:rsidRDefault="00AD09DB" w:rsidP="00A56771">
      <w:pPr>
        <w:numPr>
          <w:ilvl w:val="0"/>
          <w:numId w:val="2"/>
        </w:numPr>
        <w:tabs>
          <w:tab w:val="clear" w:pos="1429"/>
          <w:tab w:val="num" w:pos="0"/>
        </w:tabs>
        <w:ind w:left="0" w:firstLine="567"/>
        <w:jc w:val="both"/>
      </w:pPr>
      <w:r>
        <w:t xml:space="preserve">с использованием средств телефонной, почтовой связи. </w:t>
      </w:r>
    </w:p>
    <w:p w:rsidR="00AD09DB" w:rsidRDefault="00AD09DB" w:rsidP="00AD09DB">
      <w:pPr>
        <w:ind w:firstLine="567"/>
        <w:jc w:val="both"/>
      </w:pPr>
      <w: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AD09DB" w:rsidRDefault="00AD09DB" w:rsidP="00A56771">
      <w:pPr>
        <w:numPr>
          <w:ilvl w:val="0"/>
          <w:numId w:val="2"/>
        </w:numPr>
        <w:tabs>
          <w:tab w:val="clear" w:pos="1429"/>
          <w:tab w:val="num" w:pos="0"/>
        </w:tabs>
        <w:ind w:left="0" w:firstLine="567"/>
        <w:jc w:val="both"/>
      </w:pPr>
      <w:r>
        <w:t>в устной форме лично или по телефону:</w:t>
      </w:r>
    </w:p>
    <w:p w:rsidR="00AD09DB" w:rsidRDefault="00AD09DB" w:rsidP="00A56771">
      <w:pPr>
        <w:numPr>
          <w:ilvl w:val="0"/>
          <w:numId w:val="2"/>
        </w:numPr>
        <w:tabs>
          <w:tab w:val="clear" w:pos="1429"/>
          <w:tab w:val="num" w:pos="0"/>
        </w:tabs>
        <w:ind w:left="0" w:firstLine="567"/>
        <w:jc w:val="both"/>
      </w:pPr>
      <w:r>
        <w:t>к специалистам Администрации муниципального образования, участвующим в предоставлении муниципальной услуги;</w:t>
      </w:r>
    </w:p>
    <w:p w:rsidR="00AD09DB" w:rsidRDefault="00AD09DB" w:rsidP="00A56771">
      <w:pPr>
        <w:numPr>
          <w:ilvl w:val="0"/>
          <w:numId w:val="2"/>
        </w:numPr>
        <w:tabs>
          <w:tab w:val="clear" w:pos="1429"/>
          <w:tab w:val="num" w:pos="0"/>
        </w:tabs>
        <w:ind w:left="0" w:firstLine="567"/>
        <w:jc w:val="both"/>
      </w:pPr>
      <w:r>
        <w:t>в письменной форме почтой;</w:t>
      </w:r>
    </w:p>
    <w:p w:rsidR="00AD09DB" w:rsidRDefault="00AD09DB" w:rsidP="00A56771">
      <w:pPr>
        <w:numPr>
          <w:ilvl w:val="0"/>
          <w:numId w:val="2"/>
        </w:numPr>
        <w:tabs>
          <w:tab w:val="clear" w:pos="1429"/>
          <w:tab w:val="num" w:pos="0"/>
        </w:tabs>
        <w:ind w:left="0" w:firstLine="567"/>
        <w:jc w:val="both"/>
      </w:pPr>
      <w:r>
        <w:lastRenderedPageBreak/>
        <w:t>посредством электронной почты.</w:t>
      </w:r>
    </w:p>
    <w:p w:rsidR="00AD09DB" w:rsidRDefault="00AD09DB" w:rsidP="00AD09DB">
      <w:pPr>
        <w:ind w:firstLine="567"/>
        <w:jc w:val="both"/>
      </w:pPr>
      <w:r>
        <w:t>Информирование проводится в двух формах: устное и письменное.</w:t>
      </w:r>
    </w:p>
    <w:p w:rsidR="00AD09DB" w:rsidRDefault="00AD09DB" w:rsidP="00AD09DB">
      <w:pPr>
        <w:ind w:firstLine="567"/>
        <w:jc w:val="both"/>
      </w:pPr>
      <w: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AD09DB" w:rsidRDefault="00AD09DB" w:rsidP="00AD09DB">
      <w:pPr>
        <w:ind w:firstLine="567"/>
        <w:jc w:val="both"/>
      </w:pPr>
      <w:r>
        <w:t>Устное информирование обратившегося лица осуществляется специалистом не более 10 минут.</w:t>
      </w:r>
    </w:p>
    <w:p w:rsidR="00AD09DB" w:rsidRDefault="00AD09DB" w:rsidP="00AD09DB">
      <w:pPr>
        <w:ind w:firstLine="567"/>
        <w:jc w:val="both"/>
      </w:pPr>
      <w: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AD09DB" w:rsidRDefault="00AD09DB" w:rsidP="00AD09DB">
      <w:pPr>
        <w:ind w:firstLine="567"/>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AD09DB" w:rsidRDefault="00AD09DB" w:rsidP="00AD09DB">
      <w:pPr>
        <w:ind w:firstLine="567"/>
        <w:jc w:val="both"/>
      </w:pPr>
      <w:r>
        <w:t>Ответ на обращение готовится в течение 30 календарных дней со дня регистрации письменного обращения.</w:t>
      </w:r>
    </w:p>
    <w:p w:rsidR="00AD09DB" w:rsidRDefault="00AD09DB" w:rsidP="00AD09DB">
      <w:pPr>
        <w:ind w:firstLine="567"/>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AD09DB" w:rsidRDefault="00AD09DB" w:rsidP="00AD09DB">
      <w:pPr>
        <w:ind w:firstLine="567"/>
        <w:jc w:val="both"/>
      </w:pPr>
      <w: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AD09DB" w:rsidRPr="00C72B6B" w:rsidRDefault="00AD09DB" w:rsidP="00A56771">
      <w:pPr>
        <w:numPr>
          <w:ilvl w:val="2"/>
          <w:numId w:val="1"/>
        </w:numPr>
        <w:tabs>
          <w:tab w:val="clear" w:pos="1038"/>
          <w:tab w:val="num" w:pos="0"/>
        </w:tabs>
        <w:ind w:left="0" w:firstLine="567"/>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AD09DB" w:rsidRPr="00C72B6B" w:rsidRDefault="00AD09DB" w:rsidP="00AD09DB">
      <w:pPr>
        <w:tabs>
          <w:tab w:val="num" w:pos="0"/>
        </w:tabs>
        <w:ind w:firstLine="567"/>
        <w:jc w:val="both"/>
      </w:pPr>
      <w: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AD09DB" w:rsidRDefault="00AD09DB" w:rsidP="00AD09DB">
      <w:pPr>
        <w:tabs>
          <w:tab w:val="num" w:pos="0"/>
        </w:tabs>
        <w:ind w:firstLine="567"/>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AD09DB" w:rsidRPr="00C72B6B" w:rsidRDefault="00AD09DB" w:rsidP="00AD09DB">
      <w:pPr>
        <w:tabs>
          <w:tab w:val="num" w:pos="0"/>
        </w:tabs>
        <w:ind w:firstLine="567"/>
        <w:jc w:val="both"/>
      </w:pPr>
      <w: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Pr>
          <w:lang w:val="en-US"/>
        </w:rPr>
        <w:t>gosuslugi</w:t>
      </w:r>
      <w:r w:rsidRPr="001F1015">
        <w:t>.</w:t>
      </w:r>
      <w:r>
        <w:rPr>
          <w:lang w:val="en-US"/>
        </w:rPr>
        <w:t>ru</w:t>
      </w:r>
      <w:r w:rsidRPr="001F1015">
        <w:t>)</w:t>
      </w:r>
      <w:r>
        <w:t xml:space="preserve"> и обновляется по мере ее изменения.</w:t>
      </w:r>
    </w:p>
    <w:p w:rsidR="00AD09DB" w:rsidRDefault="00AD09DB" w:rsidP="00AD09DB">
      <w:pPr>
        <w:ind w:firstLine="720"/>
        <w:jc w:val="both"/>
      </w:pPr>
    </w:p>
    <w:p w:rsidR="00AD09DB" w:rsidRPr="008F1BFF" w:rsidRDefault="00AD09DB" w:rsidP="00A56771">
      <w:pPr>
        <w:numPr>
          <w:ilvl w:val="0"/>
          <w:numId w:val="1"/>
        </w:numPr>
        <w:jc w:val="center"/>
        <w:rPr>
          <w:b/>
        </w:rPr>
      </w:pPr>
      <w:r w:rsidRPr="008F1BFF">
        <w:rPr>
          <w:b/>
        </w:rPr>
        <w:t>Стандарт предоставления муниципальной услуги</w:t>
      </w:r>
    </w:p>
    <w:p w:rsidR="00AD09DB" w:rsidRDefault="00AD09DB" w:rsidP="00AD09DB">
      <w:pPr>
        <w:jc w:val="both"/>
      </w:pPr>
    </w:p>
    <w:p w:rsidR="00AD09DB" w:rsidRPr="006212D7" w:rsidRDefault="00AD09DB" w:rsidP="00A56771">
      <w:pPr>
        <w:numPr>
          <w:ilvl w:val="1"/>
          <w:numId w:val="1"/>
        </w:numPr>
        <w:tabs>
          <w:tab w:val="clear" w:pos="1425"/>
          <w:tab w:val="num" w:pos="0"/>
        </w:tabs>
        <w:ind w:left="0" w:firstLine="567"/>
        <w:jc w:val="both"/>
      </w:pPr>
      <w:r>
        <w:t>Наименование муниципальной услуги:</w:t>
      </w:r>
      <w:r w:rsidRPr="006212D7">
        <w:rPr>
          <w:b/>
        </w:rPr>
        <w:t xml:space="preserve"> </w:t>
      </w:r>
      <w:r w:rsidRPr="006212D7">
        <w:t xml:space="preserve">предоставление жилых помещений </w:t>
      </w:r>
      <w:r w:rsidRPr="006212D7">
        <w:rPr>
          <w:bCs/>
        </w:rPr>
        <w:t>по договору найма жилого помещения муниципального фонда коммерческого использования</w:t>
      </w:r>
      <w:r w:rsidRPr="006212D7">
        <w:t>.</w:t>
      </w:r>
    </w:p>
    <w:p w:rsidR="00AD09DB" w:rsidRDefault="00AD09DB" w:rsidP="00A56771">
      <w:pPr>
        <w:numPr>
          <w:ilvl w:val="1"/>
          <w:numId w:val="1"/>
        </w:numPr>
        <w:tabs>
          <w:tab w:val="clear" w:pos="1425"/>
          <w:tab w:val="num" w:pos="0"/>
        </w:tabs>
        <w:ind w:left="0" w:firstLine="567"/>
        <w:jc w:val="both"/>
      </w:pPr>
      <w:r>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AD09DB" w:rsidRPr="00AD2A59" w:rsidRDefault="00AD09DB" w:rsidP="00AD09DB">
      <w:pPr>
        <w:ind w:firstLine="567"/>
        <w:jc w:val="both"/>
      </w:pPr>
      <w:r>
        <w:t xml:space="preserve">- </w:t>
      </w:r>
      <w:r w:rsidRPr="00AD2A59">
        <w:t>Администрация Сузунского района Новосибирской области: 633623, Новосибирская область, Сузунский район, р.п Сузун, ул. Ленина,51.</w:t>
      </w:r>
    </w:p>
    <w:p w:rsidR="00AD09DB" w:rsidRPr="00AD2A59" w:rsidRDefault="00AD09DB" w:rsidP="00AD09DB">
      <w:pPr>
        <w:tabs>
          <w:tab w:val="num" w:pos="0"/>
        </w:tabs>
        <w:ind w:firstLine="567"/>
        <w:jc w:val="both"/>
      </w:pPr>
      <w:r w:rsidRPr="00AD2A59">
        <w:t>- Управление Федеральной службы государственной регистрации, кадастра и картографии по Новосибирской области: 630091, г. Новосибирск, ул. Державина, д.28, 630082, г.Новосибирск, ул. Дачная, 60.</w:t>
      </w:r>
    </w:p>
    <w:p w:rsidR="00AD09DB" w:rsidRPr="00E92D61" w:rsidRDefault="00AD09DB" w:rsidP="00AD09DB">
      <w:pPr>
        <w:ind w:firstLine="567"/>
        <w:jc w:val="both"/>
      </w:pPr>
      <w: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w:t>
      </w:r>
      <w:r>
        <w:lastRenderedPageBreak/>
        <w:t xml:space="preserve">иные государственные и муниципальные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w:t>
      </w:r>
      <w:r w:rsidRPr="00E92D61">
        <w:t>обязательными для предоставления муниципальных услуг.</w:t>
      </w:r>
    </w:p>
    <w:p w:rsidR="00AD09DB" w:rsidRPr="00E92D61" w:rsidRDefault="00AD09DB" w:rsidP="00A56771">
      <w:pPr>
        <w:numPr>
          <w:ilvl w:val="1"/>
          <w:numId w:val="1"/>
        </w:numPr>
        <w:tabs>
          <w:tab w:val="clear" w:pos="1425"/>
          <w:tab w:val="num" w:pos="0"/>
        </w:tabs>
        <w:ind w:left="0" w:firstLine="567"/>
        <w:jc w:val="both"/>
      </w:pPr>
      <w:r w:rsidRPr="00E92D61">
        <w:t>Результатом предоставления муниципальной услуги является:</w:t>
      </w:r>
    </w:p>
    <w:p w:rsidR="00AD09DB" w:rsidRPr="009F71AE" w:rsidRDefault="00AD09DB" w:rsidP="00AD09DB">
      <w:pPr>
        <w:tabs>
          <w:tab w:val="num" w:pos="0"/>
        </w:tabs>
        <w:ind w:firstLine="567"/>
        <w:jc w:val="both"/>
      </w:pPr>
      <w:r w:rsidRPr="009F71AE">
        <w:t xml:space="preserve">- заключение договора найма </w:t>
      </w:r>
      <w:r w:rsidRPr="009F71AE">
        <w:rPr>
          <w:rStyle w:val="aff2"/>
          <w:i w:val="0"/>
          <w:iCs w:val="0"/>
          <w:shd w:val="clear" w:color="auto" w:fill="FFFFFF"/>
        </w:rPr>
        <w:t>жилого</w:t>
      </w:r>
      <w:r w:rsidRPr="009F71AE">
        <w:rPr>
          <w:shd w:val="clear" w:color="auto" w:fill="FFFFFF"/>
        </w:rPr>
        <w:t> </w:t>
      </w:r>
      <w:r w:rsidRPr="009F71AE">
        <w:rPr>
          <w:rStyle w:val="aff2"/>
          <w:i w:val="0"/>
          <w:iCs w:val="0"/>
          <w:shd w:val="clear" w:color="auto" w:fill="FFFFFF"/>
        </w:rPr>
        <w:t xml:space="preserve">помещения </w:t>
      </w:r>
      <w:r w:rsidRPr="009F71AE">
        <w:rPr>
          <w:shd w:val="clear" w:color="auto" w:fill="FFFFFF"/>
        </w:rPr>
        <w:t>муниципального жилищного </w:t>
      </w:r>
      <w:r w:rsidRPr="009F71AE">
        <w:rPr>
          <w:rStyle w:val="aff2"/>
          <w:i w:val="0"/>
          <w:iCs w:val="0"/>
          <w:shd w:val="clear" w:color="auto" w:fill="FFFFFF"/>
        </w:rPr>
        <w:t>фонда</w:t>
      </w:r>
      <w:r w:rsidRPr="009F71AE">
        <w:rPr>
          <w:shd w:val="clear" w:color="auto" w:fill="FFFFFF"/>
        </w:rPr>
        <w:t> </w:t>
      </w:r>
      <w:r w:rsidRPr="009F71AE">
        <w:rPr>
          <w:rStyle w:val="aff2"/>
          <w:i w:val="0"/>
          <w:iCs w:val="0"/>
          <w:shd w:val="clear" w:color="auto" w:fill="FFFFFF"/>
        </w:rPr>
        <w:t>коммерческого</w:t>
      </w:r>
      <w:r w:rsidRPr="009F71AE">
        <w:rPr>
          <w:shd w:val="clear" w:color="auto" w:fill="FFFFFF"/>
        </w:rPr>
        <w:t> использования</w:t>
      </w:r>
      <w:r w:rsidRPr="009F71AE">
        <w:t>.</w:t>
      </w:r>
    </w:p>
    <w:p w:rsidR="00AD09DB" w:rsidRPr="00E92D61" w:rsidRDefault="00AD09DB" w:rsidP="00AD09DB">
      <w:pPr>
        <w:tabs>
          <w:tab w:val="num" w:pos="0"/>
        </w:tabs>
        <w:ind w:firstLine="567"/>
        <w:jc w:val="both"/>
      </w:pPr>
      <w:r w:rsidRPr="00E92D61">
        <w:t>- отказ в предоставлении муниципальной услуги.</w:t>
      </w:r>
    </w:p>
    <w:p w:rsidR="00AD09DB" w:rsidRPr="00E92D61" w:rsidRDefault="00AD09DB" w:rsidP="00A56771">
      <w:pPr>
        <w:numPr>
          <w:ilvl w:val="1"/>
          <w:numId w:val="1"/>
        </w:numPr>
        <w:tabs>
          <w:tab w:val="clear" w:pos="1425"/>
          <w:tab w:val="num" w:pos="0"/>
        </w:tabs>
        <w:ind w:left="0" w:firstLine="567"/>
        <w:jc w:val="both"/>
      </w:pPr>
      <w:r w:rsidRPr="00E92D61">
        <w:t>Срок предоставления муниципальной услуги:</w:t>
      </w:r>
    </w:p>
    <w:p w:rsidR="00AD09DB" w:rsidRPr="00E92D61" w:rsidRDefault="00AD09DB" w:rsidP="00A56771">
      <w:pPr>
        <w:numPr>
          <w:ilvl w:val="2"/>
          <w:numId w:val="1"/>
        </w:numPr>
        <w:tabs>
          <w:tab w:val="clear" w:pos="1038"/>
          <w:tab w:val="num" w:pos="0"/>
        </w:tabs>
        <w:ind w:left="0" w:firstLine="567"/>
        <w:jc w:val="both"/>
      </w:pPr>
      <w:r w:rsidRPr="00E92D61">
        <w:t xml:space="preserve">Общий срок принятия решения о предоставлении муниципальной услуги составляет </w:t>
      </w:r>
      <w:r>
        <w:t>70</w:t>
      </w:r>
      <w:r w:rsidRPr="00E92D61">
        <w:t xml:space="preserve"> </w:t>
      </w:r>
      <w:r>
        <w:t xml:space="preserve"> </w:t>
      </w:r>
      <w:r w:rsidRPr="00E92D61">
        <w:t xml:space="preserve"> дней со дня обращения за муниципальной услугой.</w:t>
      </w:r>
    </w:p>
    <w:p w:rsidR="00AD09DB" w:rsidRPr="00E92D61" w:rsidRDefault="00AD09DB" w:rsidP="00A56771">
      <w:pPr>
        <w:numPr>
          <w:ilvl w:val="2"/>
          <w:numId w:val="1"/>
        </w:numPr>
        <w:tabs>
          <w:tab w:val="clear" w:pos="1038"/>
          <w:tab w:val="num" w:pos="0"/>
        </w:tabs>
        <w:ind w:left="0" w:firstLine="567"/>
        <w:jc w:val="both"/>
      </w:pPr>
      <w:r w:rsidRPr="00E92D61">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AD09DB" w:rsidRPr="00E92D61" w:rsidRDefault="00AD09DB" w:rsidP="00A56771">
      <w:pPr>
        <w:numPr>
          <w:ilvl w:val="2"/>
          <w:numId w:val="1"/>
        </w:numPr>
        <w:tabs>
          <w:tab w:val="clear" w:pos="1038"/>
          <w:tab w:val="num" w:pos="0"/>
        </w:tabs>
        <w:ind w:left="0" w:firstLine="567"/>
        <w:jc w:val="both"/>
      </w:pPr>
      <w:r>
        <w:t>П</w:t>
      </w:r>
      <w:r w:rsidRPr="00E92D61">
        <w:t>риостановлени</w:t>
      </w:r>
      <w:r>
        <w:t>е</w:t>
      </w:r>
      <w:r w:rsidRPr="00E92D61">
        <w:t xml:space="preserve"> предоставления муниципальной услуги не </w:t>
      </w:r>
      <w:r>
        <w:t>предусмотрено</w:t>
      </w:r>
      <w:r w:rsidRPr="00E92D61">
        <w:t>.</w:t>
      </w:r>
    </w:p>
    <w:p w:rsidR="00AD09DB" w:rsidRPr="00E92D61" w:rsidRDefault="00AD09DB" w:rsidP="00A56771">
      <w:pPr>
        <w:numPr>
          <w:ilvl w:val="2"/>
          <w:numId w:val="1"/>
        </w:numPr>
        <w:tabs>
          <w:tab w:val="clear" w:pos="1038"/>
          <w:tab w:val="num" w:pos="0"/>
        </w:tabs>
        <w:ind w:left="0" w:firstLine="567"/>
        <w:jc w:val="both"/>
      </w:pPr>
      <w:r w:rsidRPr="00E92D61">
        <w:t>Срок выдачи (направления) заявителю документов, являющихся результатом предоставления муниципальной услуги, составляет 3 рабочих дня с момента их подготовки</w:t>
      </w:r>
      <w:r>
        <w:t>.</w:t>
      </w:r>
    </w:p>
    <w:p w:rsidR="00AD09DB" w:rsidRPr="00E92D61" w:rsidRDefault="00AD09DB" w:rsidP="00A56771">
      <w:pPr>
        <w:numPr>
          <w:ilvl w:val="1"/>
          <w:numId w:val="1"/>
        </w:numPr>
        <w:tabs>
          <w:tab w:val="clear" w:pos="1425"/>
          <w:tab w:val="num" w:pos="0"/>
        </w:tabs>
        <w:ind w:left="0" w:firstLine="567"/>
        <w:jc w:val="both"/>
      </w:pPr>
      <w:r w:rsidRPr="00E92D61">
        <w:t>Правовые основания для предоставления муниципальной услуги</w:t>
      </w:r>
    </w:p>
    <w:p w:rsidR="00AD09DB" w:rsidRDefault="00AD09DB" w:rsidP="00AD09DB">
      <w:pPr>
        <w:ind w:firstLine="567"/>
        <w:jc w:val="both"/>
      </w:pPr>
      <w:r>
        <w:t>Предоставление муниципальной услуги осуществляется в соответствии с:</w:t>
      </w:r>
      <w:r w:rsidRPr="00D22742">
        <w:t xml:space="preserve"> </w:t>
      </w:r>
    </w:p>
    <w:p w:rsidR="00AD09DB" w:rsidRPr="00260198" w:rsidRDefault="00AD09DB" w:rsidP="00AD09DB">
      <w:pPr>
        <w:ind w:firstLine="567"/>
        <w:jc w:val="both"/>
      </w:pPr>
      <w:r w:rsidRPr="00260198">
        <w:t>- Конституцией Российской Федерации («Российская газета» 1993г № 237);</w:t>
      </w:r>
    </w:p>
    <w:p w:rsidR="00AD09DB" w:rsidRPr="00260198" w:rsidRDefault="00AD09DB" w:rsidP="00AD09DB">
      <w:pPr>
        <w:ind w:firstLine="567"/>
        <w:jc w:val="both"/>
      </w:pPr>
      <w:r w:rsidRPr="00260198">
        <w:t>- Гражданским кодексом Российской Федерации от 30.11.1994 № 51-ФЗ (принят ГД ФС РФ 21.10.1994);</w:t>
      </w:r>
    </w:p>
    <w:p w:rsidR="00AD09DB" w:rsidRPr="00260198" w:rsidRDefault="00AD09DB" w:rsidP="00AD09DB">
      <w:pPr>
        <w:ind w:firstLine="567"/>
        <w:jc w:val="both"/>
      </w:pPr>
      <w:r w:rsidRPr="00260198">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AD09DB" w:rsidRPr="00260198" w:rsidRDefault="00AD09DB" w:rsidP="00AD09DB">
      <w:pPr>
        <w:ind w:firstLine="567"/>
        <w:jc w:val="both"/>
      </w:pPr>
      <w:r w:rsidRPr="00260198">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AD09DB" w:rsidRPr="00260198" w:rsidRDefault="00AD09DB" w:rsidP="00AD09DB">
      <w:pPr>
        <w:ind w:firstLine="567"/>
        <w:jc w:val="both"/>
      </w:pPr>
      <w:r w:rsidRPr="00260198">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AD09DB" w:rsidRDefault="00AD09DB" w:rsidP="00AD09DB">
      <w:pPr>
        <w:ind w:firstLine="567"/>
        <w:jc w:val="both"/>
      </w:pPr>
      <w:r>
        <w:t>- Жилищным кодексом Российской Федерации от 29.12.2004 № 188-ФЗ («Российская газета», 2005, № 1).</w:t>
      </w:r>
    </w:p>
    <w:p w:rsidR="00AD09DB" w:rsidRPr="00D22742" w:rsidRDefault="00AD09DB" w:rsidP="00AD09DB">
      <w:pPr>
        <w:ind w:firstLine="567"/>
        <w:jc w:val="both"/>
      </w:pPr>
    </w:p>
    <w:p w:rsidR="00AD09DB" w:rsidRPr="00BF41D3" w:rsidRDefault="00AD09DB" w:rsidP="00A56771">
      <w:pPr>
        <w:numPr>
          <w:ilvl w:val="1"/>
          <w:numId w:val="1"/>
        </w:numPr>
        <w:tabs>
          <w:tab w:val="clear" w:pos="1425"/>
          <w:tab w:val="num" w:pos="0"/>
        </w:tabs>
        <w:ind w:left="0" w:firstLine="567"/>
        <w:jc w:val="both"/>
      </w:pPr>
      <w:r w:rsidRPr="00BF41D3">
        <w:t>Полный перечень документов, необходимых для предоставления муниципальной услуги:</w:t>
      </w:r>
    </w:p>
    <w:p w:rsidR="00AD09DB" w:rsidRPr="00BF41D3" w:rsidRDefault="00AD09DB" w:rsidP="00AD09DB">
      <w:pPr>
        <w:tabs>
          <w:tab w:val="num" w:pos="0"/>
        </w:tabs>
        <w:ind w:firstLine="567"/>
        <w:jc w:val="both"/>
      </w:pPr>
      <w:r w:rsidRPr="00BF41D3">
        <w:t>- заявление (приложение 1,2);</w:t>
      </w:r>
    </w:p>
    <w:p w:rsidR="00AD09DB" w:rsidRPr="00BF41D3" w:rsidRDefault="00AD09DB" w:rsidP="00AD09DB">
      <w:pPr>
        <w:tabs>
          <w:tab w:val="num" w:pos="0"/>
        </w:tabs>
        <w:ind w:firstLine="567"/>
        <w:jc w:val="both"/>
      </w:pPr>
      <w:r w:rsidRPr="00BF41D3">
        <w:t>- паспорта заявителя и совместно проживающих с ним граждан (подлинники и копии);</w:t>
      </w:r>
    </w:p>
    <w:p w:rsidR="00AD09DB" w:rsidRPr="00BF41D3" w:rsidRDefault="00AD09DB" w:rsidP="00AD09DB">
      <w:pPr>
        <w:tabs>
          <w:tab w:val="num" w:pos="0"/>
        </w:tabs>
        <w:ind w:firstLine="567"/>
        <w:jc w:val="both"/>
      </w:pPr>
      <w:r w:rsidRPr="00BF41D3">
        <w:t>- свидетельства о рождении детей, не достигших возраста 14 лет (подлинники и копии).</w:t>
      </w:r>
    </w:p>
    <w:p w:rsidR="00AD09DB" w:rsidRPr="00BF41D3" w:rsidRDefault="00AD09DB" w:rsidP="00AD09DB">
      <w:pPr>
        <w:autoSpaceDE w:val="0"/>
        <w:autoSpaceDN w:val="0"/>
        <w:adjustRightInd w:val="0"/>
        <w:ind w:firstLine="567"/>
        <w:jc w:val="both"/>
      </w:pPr>
      <w:r w:rsidRPr="00BF41D3">
        <w:t xml:space="preserve">В случае если документы подает представитель заявителя, дополнительно предоставляются: </w:t>
      </w:r>
    </w:p>
    <w:p w:rsidR="00AD09DB" w:rsidRPr="00BF41D3" w:rsidRDefault="00AD09DB" w:rsidP="00AD09DB">
      <w:pPr>
        <w:autoSpaceDE w:val="0"/>
        <w:autoSpaceDN w:val="0"/>
        <w:adjustRightInd w:val="0"/>
        <w:ind w:firstLine="567"/>
        <w:jc w:val="both"/>
      </w:pPr>
      <w:r w:rsidRPr="00BF41D3">
        <w:t>- документ, удостоверяющий личность представителя заявителя (копия);</w:t>
      </w:r>
    </w:p>
    <w:p w:rsidR="00AD09DB" w:rsidRPr="00BF41D3" w:rsidDel="00CA06BF" w:rsidRDefault="00AD09DB" w:rsidP="00AD09DB">
      <w:pPr>
        <w:autoSpaceDE w:val="0"/>
        <w:autoSpaceDN w:val="0"/>
        <w:adjustRightInd w:val="0"/>
        <w:ind w:firstLine="567"/>
        <w:jc w:val="both"/>
      </w:pPr>
      <w:r w:rsidRPr="00BF41D3">
        <w:t>- надлежащим образом заверенная доверенность (копия).</w:t>
      </w:r>
    </w:p>
    <w:p w:rsidR="00AD09DB" w:rsidRDefault="00AD09DB" w:rsidP="00AD09DB">
      <w:pPr>
        <w:jc w:val="both"/>
        <w:rPr>
          <w:i/>
        </w:rPr>
      </w:pPr>
    </w:p>
    <w:p w:rsidR="00AD09DB" w:rsidRPr="00E327C6" w:rsidRDefault="00AD09DB" w:rsidP="00AD09DB">
      <w:pPr>
        <w:jc w:val="both"/>
        <w:rPr>
          <w:i/>
        </w:rPr>
      </w:pPr>
      <w:r w:rsidRPr="00E327C6">
        <w:rPr>
          <w:i/>
        </w:rPr>
        <w:t>При предоставлении копии документа необходимо предъявление оригинала, оригиналы сличаются с копиями и возвращаются заявителю.</w:t>
      </w:r>
    </w:p>
    <w:p w:rsidR="00AD09DB" w:rsidRDefault="00AD09DB" w:rsidP="00AD09DB">
      <w:pPr>
        <w:jc w:val="both"/>
      </w:pPr>
    </w:p>
    <w:p w:rsidR="00AD09DB" w:rsidRDefault="00AD09DB" w:rsidP="00A56771">
      <w:pPr>
        <w:numPr>
          <w:ilvl w:val="2"/>
          <w:numId w:val="1"/>
        </w:numPr>
        <w:tabs>
          <w:tab w:val="clear" w:pos="1038"/>
          <w:tab w:val="num" w:pos="0"/>
        </w:tabs>
        <w:ind w:left="0" w:firstLine="567"/>
        <w:jc w:val="both"/>
      </w:pPr>
      <w:r>
        <w:t>Перечень необходимых и обязательных для предоставления муниципальной услуги документов, предоставляемых лично заявителем (с</w:t>
      </w:r>
      <w:r w:rsidRPr="007274F7">
        <w:t xml:space="preserve"> 01.07.2012</w:t>
      </w:r>
      <w:r>
        <w:t xml:space="preserve"> г.). Указан</w:t>
      </w:r>
      <w:r w:rsidRPr="00D8258D">
        <w:t>ные документы предоставляются заявителем в копиях и оригиналах, оригиналы сличаются с копиями и возвращаются заявителю</w:t>
      </w:r>
      <w:r>
        <w:t>:</w:t>
      </w:r>
    </w:p>
    <w:p w:rsidR="00AD09DB" w:rsidRDefault="00AD09DB" w:rsidP="00AD09DB">
      <w:pPr>
        <w:tabs>
          <w:tab w:val="num" w:pos="0"/>
        </w:tabs>
        <w:ind w:firstLine="567"/>
        <w:jc w:val="both"/>
      </w:pPr>
      <w:r>
        <w:t>- заявление;</w:t>
      </w:r>
    </w:p>
    <w:p w:rsidR="00AD09DB" w:rsidRDefault="00AD09DB" w:rsidP="00AD09DB">
      <w:pPr>
        <w:tabs>
          <w:tab w:val="num" w:pos="0"/>
        </w:tabs>
        <w:ind w:firstLine="567"/>
        <w:jc w:val="both"/>
      </w:pPr>
      <w:r>
        <w:t>- паспорта заявителя и совместно проживающих с ним граждан (подлинники и копии);</w:t>
      </w:r>
    </w:p>
    <w:p w:rsidR="00AD09DB" w:rsidRPr="00B36B1E" w:rsidRDefault="00AD09DB" w:rsidP="00AD09DB">
      <w:pPr>
        <w:tabs>
          <w:tab w:val="num" w:pos="0"/>
        </w:tabs>
        <w:ind w:firstLine="567"/>
        <w:jc w:val="both"/>
      </w:pPr>
      <w:r>
        <w:t>- свидетельства о рождении детей, не достигших возраста 14 лет (подлинники и копии).</w:t>
      </w:r>
    </w:p>
    <w:p w:rsidR="00AD09DB" w:rsidRPr="00D71677" w:rsidRDefault="00AD09DB" w:rsidP="00A56771">
      <w:pPr>
        <w:numPr>
          <w:ilvl w:val="1"/>
          <w:numId w:val="1"/>
        </w:numPr>
        <w:tabs>
          <w:tab w:val="clear" w:pos="1425"/>
          <w:tab w:val="num" w:pos="0"/>
        </w:tabs>
        <w:ind w:left="0" w:firstLine="567"/>
        <w:jc w:val="both"/>
      </w:pPr>
      <w:r>
        <w:lastRenderedPageBreak/>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муниципального образования самостоятельно, или предоставляемых заявителем по желанию (с </w:t>
      </w:r>
      <w:r w:rsidRPr="007274F7">
        <w:t>01.07.2012</w:t>
      </w:r>
      <w:r>
        <w:t xml:space="preserve"> г.): - </w:t>
      </w:r>
    </w:p>
    <w:p w:rsidR="00AD09DB" w:rsidRDefault="00AD09DB" w:rsidP="00A56771">
      <w:pPr>
        <w:numPr>
          <w:ilvl w:val="2"/>
          <w:numId w:val="1"/>
        </w:numPr>
        <w:tabs>
          <w:tab w:val="clear" w:pos="1038"/>
          <w:tab w:val="num" w:pos="0"/>
        </w:tabs>
        <w:ind w:left="0" w:firstLine="567"/>
        <w:jc w:val="both"/>
      </w:pPr>
      <w:r>
        <w:t>Запрещается требовать от заявителя:</w:t>
      </w:r>
    </w:p>
    <w:p w:rsidR="00AD09DB" w:rsidRPr="005E78FF" w:rsidRDefault="00AD09DB" w:rsidP="00A56771">
      <w:pPr>
        <w:numPr>
          <w:ilvl w:val="5"/>
          <w:numId w:val="10"/>
        </w:numPr>
        <w:tabs>
          <w:tab w:val="clear" w:pos="2160"/>
          <w:tab w:val="num" w:pos="0"/>
        </w:tabs>
        <w:ind w:left="0" w:firstLine="567"/>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D09DB" w:rsidRDefault="00AD09DB" w:rsidP="00A56771">
      <w:pPr>
        <w:numPr>
          <w:ilvl w:val="0"/>
          <w:numId w:val="3"/>
        </w:numPr>
        <w:tabs>
          <w:tab w:val="num" w:pos="0"/>
        </w:tabs>
        <w:ind w:left="0" w:firstLine="567"/>
        <w:jc w:val="both"/>
      </w:pPr>
      <w: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AD09DB" w:rsidRDefault="00AD09DB" w:rsidP="00A56771">
      <w:pPr>
        <w:numPr>
          <w:ilvl w:val="1"/>
          <w:numId w:val="1"/>
        </w:numPr>
        <w:tabs>
          <w:tab w:val="clear" w:pos="1425"/>
          <w:tab w:val="num" w:pos="0"/>
        </w:tabs>
        <w:ind w:left="0" w:firstLine="567"/>
        <w:jc w:val="both"/>
      </w:pPr>
      <w:r>
        <w:t>Основания  для отказа в приеме документов, необходимых для предоставления муниципальной услуги отсутствуют.</w:t>
      </w:r>
    </w:p>
    <w:p w:rsidR="00AD09DB" w:rsidRDefault="00AD09DB" w:rsidP="00AD09DB">
      <w:pPr>
        <w:jc w:val="both"/>
      </w:pPr>
    </w:p>
    <w:p w:rsidR="00AD09DB" w:rsidRDefault="00AD09DB" w:rsidP="00A56771">
      <w:pPr>
        <w:numPr>
          <w:ilvl w:val="1"/>
          <w:numId w:val="1"/>
        </w:numPr>
        <w:tabs>
          <w:tab w:val="clear" w:pos="1425"/>
        </w:tabs>
        <w:ind w:left="0" w:firstLine="567"/>
        <w:jc w:val="both"/>
      </w:pPr>
      <w:r>
        <w:t>Основаниями для отказа в предоставлении муниципальной услуги</w:t>
      </w:r>
    </w:p>
    <w:p w:rsidR="00AD09DB" w:rsidRDefault="00AD09DB" w:rsidP="00AD09DB">
      <w:pPr>
        <w:ind w:firstLine="567"/>
        <w:jc w:val="both"/>
      </w:pPr>
      <w:r>
        <w:t>являются:</w:t>
      </w:r>
    </w:p>
    <w:p w:rsidR="00AE347D" w:rsidRDefault="00AD09DB" w:rsidP="00AE347D">
      <w:pPr>
        <w:ind w:left="567"/>
        <w:jc w:val="both"/>
      </w:pPr>
      <w:r>
        <w:t>непредставление документов, указанных в п.2.6;</w:t>
      </w:r>
    </w:p>
    <w:p w:rsidR="00AD09DB" w:rsidRDefault="00AE347D" w:rsidP="00AE347D">
      <w:pPr>
        <w:jc w:val="both"/>
      </w:pPr>
      <w:r>
        <w:t>П</w:t>
      </w:r>
      <w:r w:rsidR="00AD09DB">
        <w:t>исьменное заявление заявителя об отказе в предоставлении муниципальной  услуги;</w:t>
      </w:r>
    </w:p>
    <w:p w:rsidR="00AD09DB" w:rsidRPr="00BF41D3" w:rsidRDefault="00AD09DB" w:rsidP="00AE347D">
      <w:pPr>
        <w:ind w:left="567"/>
        <w:jc w:val="both"/>
      </w:pPr>
      <w:r w:rsidRPr="00BF41D3">
        <w:rPr>
          <w:shd w:val="clear" w:color="auto" w:fill="FFFFFF"/>
        </w:rPr>
        <w:t>ненадлежащее исполнение заявителем обязательств по ранее заключенному договору найма (в случае если заявитель обратился с просьбой о заключении договора найма на новый срок)</w:t>
      </w:r>
      <w:r w:rsidRPr="00BF41D3">
        <w:t>.</w:t>
      </w:r>
    </w:p>
    <w:p w:rsidR="00AD09DB" w:rsidRPr="001441F4" w:rsidRDefault="00AD09DB" w:rsidP="00A56771">
      <w:pPr>
        <w:numPr>
          <w:ilvl w:val="1"/>
          <w:numId w:val="1"/>
        </w:numPr>
        <w:tabs>
          <w:tab w:val="clear" w:pos="1425"/>
          <w:tab w:val="num" w:pos="0"/>
        </w:tabs>
        <w:ind w:left="0" w:firstLine="567"/>
        <w:jc w:val="both"/>
      </w:pPr>
      <w:r w:rsidRPr="001441F4">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AD09DB" w:rsidRPr="001441F4" w:rsidRDefault="00AD09DB" w:rsidP="00A56771">
      <w:pPr>
        <w:numPr>
          <w:ilvl w:val="1"/>
          <w:numId w:val="1"/>
        </w:numPr>
        <w:tabs>
          <w:tab w:val="clear" w:pos="1425"/>
          <w:tab w:val="num" w:pos="0"/>
        </w:tabs>
        <w:ind w:left="0" w:firstLine="567"/>
        <w:jc w:val="both"/>
      </w:pPr>
      <w:r w:rsidRPr="001441F4">
        <w:t>Услуги, являющиеся необходимыми и обязательными для предоставления муниципальной услуги:</w:t>
      </w:r>
      <w:r>
        <w:t xml:space="preserve">- отсутствуют. </w:t>
      </w:r>
    </w:p>
    <w:p w:rsidR="00AD09DB" w:rsidRDefault="00AD09DB" w:rsidP="00A56771">
      <w:pPr>
        <w:numPr>
          <w:ilvl w:val="1"/>
          <w:numId w:val="1"/>
        </w:numPr>
        <w:tabs>
          <w:tab w:val="clear" w:pos="1425"/>
          <w:tab w:val="num" w:pos="0"/>
        </w:tabs>
        <w:ind w:left="0" w:firstLine="567"/>
        <w:jc w:val="both"/>
      </w:pPr>
      <w:r>
        <w:t xml:space="preserve">Размер платы, взимаемой с заявителя при предоставлении муниципальной услуги: </w:t>
      </w:r>
    </w:p>
    <w:p w:rsidR="00AD09DB" w:rsidRPr="00120B21" w:rsidRDefault="00AD09DB" w:rsidP="00AD09DB">
      <w:pPr>
        <w:tabs>
          <w:tab w:val="num" w:pos="0"/>
          <w:tab w:val="left" w:pos="540"/>
        </w:tabs>
        <w:ind w:firstLine="567"/>
        <w:jc w:val="both"/>
      </w:pPr>
      <w:r>
        <w:t>Муниципальная услуга предоставляется бесплатно.</w:t>
      </w:r>
    </w:p>
    <w:p w:rsidR="00AD09DB" w:rsidRPr="00BA1363" w:rsidRDefault="00AD09DB" w:rsidP="00A56771">
      <w:pPr>
        <w:numPr>
          <w:ilvl w:val="1"/>
          <w:numId w:val="1"/>
        </w:numPr>
        <w:tabs>
          <w:tab w:val="clear" w:pos="1425"/>
          <w:tab w:val="num" w:pos="0"/>
        </w:tabs>
        <w:ind w:left="0" w:firstLine="567"/>
        <w:jc w:val="both"/>
      </w:pPr>
      <w:r>
        <w:t>Максимальное время ожидания в очереди при подаче заявления о предоставлении муниципальной услуги не должно  превышать 15 минут.</w:t>
      </w:r>
    </w:p>
    <w:p w:rsidR="00AD09DB" w:rsidRDefault="00AD09DB" w:rsidP="00A56771">
      <w:pPr>
        <w:numPr>
          <w:ilvl w:val="1"/>
          <w:numId w:val="1"/>
        </w:numPr>
        <w:tabs>
          <w:tab w:val="clear" w:pos="1425"/>
          <w:tab w:val="num" w:pos="0"/>
        </w:tabs>
        <w:ind w:left="0" w:firstLine="567"/>
        <w:jc w:val="both"/>
      </w:pPr>
      <w:r>
        <w:t xml:space="preserve">Срок и порядок регистрации запроса заявителя о предоставлении муниципальной услуги и услуги: </w:t>
      </w:r>
    </w:p>
    <w:p w:rsidR="00AD09DB" w:rsidRDefault="00AD09DB" w:rsidP="00AD09DB">
      <w:pPr>
        <w:tabs>
          <w:tab w:val="num" w:pos="0"/>
        </w:tabs>
        <w:ind w:firstLine="567"/>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AD09DB" w:rsidRPr="00BA1363" w:rsidRDefault="00AD09DB" w:rsidP="00AD09DB">
      <w:pPr>
        <w:tabs>
          <w:tab w:val="num" w:pos="0"/>
        </w:tabs>
        <w:ind w:firstLine="567"/>
        <w:jc w:val="both"/>
      </w:pPr>
      <w:r>
        <w:t>Запросы заявителя регистрируются в журнале регистрации заявлений на предоставление муниципальной услуги.</w:t>
      </w:r>
    </w:p>
    <w:p w:rsidR="00AD09DB" w:rsidRDefault="00AD09DB" w:rsidP="00A56771">
      <w:pPr>
        <w:numPr>
          <w:ilvl w:val="1"/>
          <w:numId w:val="1"/>
        </w:numPr>
        <w:tabs>
          <w:tab w:val="clear" w:pos="1425"/>
          <w:tab w:val="num" w:pos="0"/>
        </w:tabs>
        <w:ind w:left="0" w:firstLine="567"/>
        <w:jc w:val="both"/>
      </w:pPr>
      <w:r>
        <w:t>Требования к помещениям, в которых предоставляется муниципальная услуга:</w:t>
      </w:r>
    </w:p>
    <w:p w:rsidR="00AD09DB" w:rsidRDefault="00AD09DB" w:rsidP="00A56771">
      <w:pPr>
        <w:numPr>
          <w:ilvl w:val="2"/>
          <w:numId w:val="1"/>
        </w:numPr>
        <w:tabs>
          <w:tab w:val="clear" w:pos="1038"/>
          <w:tab w:val="num" w:pos="0"/>
        </w:tabs>
        <w:ind w:left="0" w:firstLine="567"/>
        <w:jc w:val="both"/>
      </w:pPr>
      <w: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AD09DB" w:rsidRDefault="00AD09DB" w:rsidP="00AE347D">
      <w:pPr>
        <w:ind w:left="567"/>
        <w:jc w:val="both"/>
      </w:pPr>
      <w:r>
        <w:t>соблюдение санитарно-эпидемиологических правил и нормативов, правил противопожарной безопасности;</w:t>
      </w:r>
    </w:p>
    <w:p w:rsidR="00AD09DB" w:rsidRDefault="00AD09DB" w:rsidP="00AE347D">
      <w:pPr>
        <w:ind w:left="567"/>
        <w:jc w:val="both"/>
      </w:pPr>
      <w:r>
        <w:t>оборудование местами общественного пользования (туалеты) и местами для хранения верхней одежды.</w:t>
      </w:r>
    </w:p>
    <w:p w:rsidR="00AD09DB" w:rsidRDefault="00AD09DB" w:rsidP="00A56771">
      <w:pPr>
        <w:numPr>
          <w:ilvl w:val="2"/>
          <w:numId w:val="1"/>
        </w:numPr>
        <w:tabs>
          <w:tab w:val="clear" w:pos="1038"/>
          <w:tab w:val="num" w:pos="0"/>
        </w:tabs>
        <w:ind w:left="0" w:firstLine="567"/>
        <w:jc w:val="both"/>
      </w:pPr>
      <w:r>
        <w:t>Требования к местам для ожидания:</w:t>
      </w:r>
    </w:p>
    <w:p w:rsidR="00AD09DB" w:rsidRDefault="00AD09DB" w:rsidP="00AE347D">
      <w:pPr>
        <w:ind w:left="567"/>
        <w:jc w:val="both"/>
      </w:pPr>
      <w:r>
        <w:t>места для ожидания оборудуются стульями и (или) кресельными секциями, и (или) скамьями;</w:t>
      </w:r>
    </w:p>
    <w:p w:rsidR="00AD09DB" w:rsidRDefault="00AD09DB" w:rsidP="00AE347D">
      <w:pPr>
        <w:ind w:left="567"/>
        <w:jc w:val="both"/>
      </w:pPr>
      <w:r>
        <w:t>места для ожидания находятся в холле (зале) или ином специально приспособленном помещении;</w:t>
      </w:r>
    </w:p>
    <w:p w:rsidR="00AD09DB" w:rsidRDefault="00AD09DB" w:rsidP="00AE347D">
      <w:pPr>
        <w:ind w:left="567"/>
        <w:jc w:val="both"/>
      </w:pPr>
      <w:r>
        <w:lastRenderedPageBreak/>
        <w:t>в местах для ожидания предусматриваются места для получения информации о муниципальной услуге.</w:t>
      </w:r>
    </w:p>
    <w:p w:rsidR="00AD09DB" w:rsidRDefault="00AD09DB" w:rsidP="00AE347D">
      <w:pPr>
        <w:ind w:left="567"/>
        <w:jc w:val="both"/>
      </w:pPr>
      <w:r>
        <w:t>Требования к местам для получения информации о муниципальной услуге:</w:t>
      </w:r>
    </w:p>
    <w:p w:rsidR="00AD09DB" w:rsidRDefault="00AD09DB" w:rsidP="00AE347D">
      <w:pPr>
        <w:ind w:left="567"/>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AD09DB" w:rsidRDefault="00AD09DB" w:rsidP="00AE347D">
      <w:pPr>
        <w:ind w:left="567"/>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AD09DB" w:rsidRDefault="00AD09DB" w:rsidP="00AE347D">
      <w:pPr>
        <w:ind w:left="567"/>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AD09DB" w:rsidRDefault="00AD09DB" w:rsidP="00A56771">
      <w:pPr>
        <w:numPr>
          <w:ilvl w:val="2"/>
          <w:numId w:val="1"/>
        </w:numPr>
        <w:tabs>
          <w:tab w:val="clear" w:pos="1038"/>
          <w:tab w:val="num" w:pos="0"/>
        </w:tabs>
        <w:ind w:left="0" w:firstLine="567"/>
        <w:jc w:val="both"/>
      </w:pPr>
      <w:r>
        <w:t>Требования к местам приема заявителей:</w:t>
      </w:r>
    </w:p>
    <w:p w:rsidR="00AD09DB" w:rsidRDefault="00AD09DB" w:rsidP="00AE347D">
      <w:pPr>
        <w:ind w:left="567"/>
        <w:jc w:val="both"/>
      </w:pPr>
      <w: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AD09DB" w:rsidRDefault="00AD09DB" w:rsidP="00AE347D">
      <w:pPr>
        <w:ind w:left="567"/>
        <w:jc w:val="both"/>
      </w:pPr>
      <w:r>
        <w:t>Специалисты, осуществляющие прием заявителей, обеспечиваются личными и (или) настольными идентификационными карточками.</w:t>
      </w:r>
    </w:p>
    <w:p w:rsidR="00AD09DB" w:rsidRDefault="00AD09DB" w:rsidP="00AE347D">
      <w:pPr>
        <w:ind w:left="567"/>
        <w:jc w:val="both"/>
      </w:pPr>
      <w:r>
        <w:t>Рабочее место специалиста, осуществляющего прием заявителей, оборудовано персональным компьютером и печатающим устройством;</w:t>
      </w:r>
    </w:p>
    <w:p w:rsidR="00AD09DB" w:rsidRDefault="00AD09DB" w:rsidP="00AE347D">
      <w:pPr>
        <w:ind w:left="567"/>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AD09DB" w:rsidRDefault="00AD09DB" w:rsidP="00AE347D">
      <w:pPr>
        <w:ind w:left="567"/>
        <w:jc w:val="both"/>
      </w:pPr>
      <w: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AD09DB" w:rsidRDefault="00AD09DB" w:rsidP="00A56771">
      <w:pPr>
        <w:numPr>
          <w:ilvl w:val="1"/>
          <w:numId w:val="1"/>
        </w:numPr>
        <w:tabs>
          <w:tab w:val="clear" w:pos="1425"/>
          <w:tab w:val="num" w:pos="0"/>
        </w:tabs>
        <w:ind w:left="0" w:firstLine="567"/>
        <w:jc w:val="both"/>
      </w:pPr>
      <w:r>
        <w:t>Показатели качества и доступности предоставления муниципальной услуги:</w:t>
      </w:r>
    </w:p>
    <w:p w:rsidR="00AD09DB" w:rsidRDefault="00AD09DB" w:rsidP="00A56771">
      <w:pPr>
        <w:numPr>
          <w:ilvl w:val="2"/>
          <w:numId w:val="1"/>
        </w:numPr>
        <w:tabs>
          <w:tab w:val="clear" w:pos="1038"/>
          <w:tab w:val="num" w:pos="0"/>
        </w:tabs>
        <w:ind w:left="0" w:firstLine="567"/>
        <w:jc w:val="both"/>
      </w:pPr>
      <w:r>
        <w:t>Показатели качества муниципальной услуги:</w:t>
      </w:r>
    </w:p>
    <w:p w:rsidR="00AD09DB" w:rsidRDefault="00AD09DB" w:rsidP="00AE347D">
      <w:pPr>
        <w:ind w:left="567"/>
        <w:jc w:val="both"/>
      </w:pPr>
      <w:r>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AD09DB" w:rsidRDefault="00AD09DB" w:rsidP="00AE347D">
      <w:pPr>
        <w:ind w:left="567"/>
        <w:jc w:val="both"/>
      </w:pPr>
      <w: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AD09DB" w:rsidRPr="00C81567" w:rsidRDefault="00AD09DB" w:rsidP="00A56771">
      <w:pPr>
        <w:numPr>
          <w:ilvl w:val="2"/>
          <w:numId w:val="1"/>
        </w:numPr>
        <w:tabs>
          <w:tab w:val="clear" w:pos="1038"/>
          <w:tab w:val="num" w:pos="0"/>
        </w:tabs>
        <w:ind w:left="0" w:firstLine="567"/>
        <w:jc w:val="both"/>
      </w:pPr>
      <w:r>
        <w:t>Показатели доступности предоставления муниципальной услуги:</w:t>
      </w:r>
    </w:p>
    <w:p w:rsidR="00AD09DB" w:rsidRPr="00BA1363" w:rsidRDefault="00AD09DB" w:rsidP="00AE347D">
      <w:pPr>
        <w:ind w:left="567"/>
        <w:jc w:val="both"/>
      </w:pPr>
      <w:r>
        <w:t xml:space="preserve">доля заявителей, подавших заявления, документы на предоставление жилых помещений по договору найма жилого помещения жилищного фонда коммерческого использования  </w:t>
      </w:r>
      <w:r w:rsidRPr="002B701B">
        <w:t xml:space="preserve">по отношению к общему количеству </w:t>
      </w:r>
      <w:r>
        <w:t>граждан, принадлежащих категориям, упомянутым</w:t>
      </w:r>
      <w:r w:rsidRPr="00BA1363">
        <w:t xml:space="preserve"> в пункте 1.2. настоящего регламента, обратившихся за получением муниципальной услуги</w:t>
      </w:r>
      <w:r>
        <w:t>;</w:t>
      </w:r>
    </w:p>
    <w:p w:rsidR="00AD09DB" w:rsidRDefault="00AD09DB" w:rsidP="00AE347D">
      <w:pPr>
        <w:ind w:left="567"/>
        <w:jc w:val="both"/>
      </w:pPr>
      <w: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AD09DB" w:rsidRDefault="00AD09DB" w:rsidP="00AE347D">
      <w:pPr>
        <w:ind w:left="567"/>
        <w:jc w:val="both"/>
      </w:pPr>
      <w:r>
        <w:t>пешеходная доступность от остановок общественного транспорта до здания Администрации муниципального образования;</w:t>
      </w:r>
    </w:p>
    <w:p w:rsidR="00AD09DB" w:rsidRDefault="00AD09DB" w:rsidP="00AE347D">
      <w:pPr>
        <w:ind w:left="567"/>
        <w:jc w:val="both"/>
      </w:pPr>
      <w:r>
        <w:t>количество взаимодействий заявителя с должностными лицами при предоставлении муниципальной услуги и их продолжительность;</w:t>
      </w:r>
    </w:p>
    <w:p w:rsidR="00AD09DB" w:rsidRPr="00C81567" w:rsidRDefault="00AD09DB" w:rsidP="00AE347D">
      <w:pPr>
        <w:ind w:left="567"/>
        <w:jc w:val="both"/>
      </w:pPr>
      <w: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AD09DB" w:rsidRDefault="00AD09DB" w:rsidP="00AE347D">
      <w:pPr>
        <w:ind w:left="567"/>
        <w:jc w:val="both"/>
      </w:pPr>
      <w: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AD09DB" w:rsidRPr="00765868" w:rsidRDefault="00AD09DB" w:rsidP="00AD09DB">
      <w:pPr>
        <w:widowControl w:val="0"/>
        <w:autoSpaceDE w:val="0"/>
        <w:autoSpaceDN w:val="0"/>
        <w:adjustRightInd w:val="0"/>
        <w:ind w:firstLine="567"/>
        <w:jc w:val="both"/>
      </w:pPr>
      <w:r>
        <w:t xml:space="preserve">-  </w:t>
      </w:r>
      <w:r w:rsidRPr="00765868">
        <w:t xml:space="preserve">беспрепятственный доступ к месту предоставления </w:t>
      </w:r>
      <w:r>
        <w:t xml:space="preserve">муниципальной </w:t>
      </w:r>
      <w:r w:rsidRPr="00765868">
        <w:t xml:space="preserve">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w:t>
      </w:r>
      <w:r w:rsidRPr="00765868">
        <w:lastRenderedPageBreak/>
        <w:t>включая инвалидов, использующих кресла-коляски, собак-проводников);</w:t>
      </w:r>
    </w:p>
    <w:p w:rsidR="00AD09DB" w:rsidRPr="00765868" w:rsidRDefault="00AD09DB" w:rsidP="00AD09DB">
      <w:pPr>
        <w:autoSpaceDE w:val="0"/>
        <w:autoSpaceDN w:val="0"/>
        <w:adjustRightInd w:val="0"/>
        <w:ind w:firstLine="567"/>
        <w:jc w:val="both"/>
      </w:pPr>
      <w:r>
        <w:t xml:space="preserve">- </w:t>
      </w:r>
      <w:r w:rsidRPr="00765868">
        <w:t xml:space="preserve">сопровождение инвалидов, имеющих стойкие расстройства функции зрения и самостоятельного передвижения, и оказание им помощи в месте предоставления </w:t>
      </w:r>
      <w:r>
        <w:t xml:space="preserve">муниципальной </w:t>
      </w:r>
      <w:r w:rsidRPr="00765868">
        <w:t>услуги;</w:t>
      </w:r>
    </w:p>
    <w:p w:rsidR="00AD09DB" w:rsidRPr="00765868" w:rsidRDefault="00AD09DB" w:rsidP="00AD09DB">
      <w:pPr>
        <w:autoSpaceDE w:val="0"/>
        <w:autoSpaceDN w:val="0"/>
        <w:adjustRightInd w:val="0"/>
        <w:ind w:firstLine="567"/>
        <w:jc w:val="both"/>
      </w:pPr>
      <w:r>
        <w:t xml:space="preserve">- </w:t>
      </w:r>
      <w:r w:rsidRPr="00765868">
        <w:t>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AD09DB" w:rsidRPr="00765868" w:rsidRDefault="00AD09DB" w:rsidP="00AD09DB">
      <w:pPr>
        <w:autoSpaceDE w:val="0"/>
        <w:autoSpaceDN w:val="0"/>
        <w:adjustRightInd w:val="0"/>
        <w:ind w:firstLine="709"/>
        <w:jc w:val="both"/>
      </w:pPr>
      <w:r>
        <w:t xml:space="preserve">- </w:t>
      </w:r>
      <w:r w:rsidRPr="00765868">
        <w:t xml:space="preserve">оказание работниками </w:t>
      </w:r>
      <w:r>
        <w:t xml:space="preserve"> </w:t>
      </w:r>
      <w:r w:rsidRPr="00765868">
        <w:t xml:space="preserve"> помощи инвалидам в преодолении барьеров, мешающих получению ими услуг наравне с другими лицами;</w:t>
      </w:r>
    </w:p>
    <w:p w:rsidR="00AD09DB" w:rsidRPr="00765868" w:rsidRDefault="00AD09DB" w:rsidP="00AD09DB">
      <w:pPr>
        <w:widowControl w:val="0"/>
        <w:autoSpaceDE w:val="0"/>
        <w:autoSpaceDN w:val="0"/>
        <w:adjustRightInd w:val="0"/>
        <w:ind w:firstLine="709"/>
        <w:jc w:val="both"/>
      </w:pPr>
      <w:r>
        <w:t xml:space="preserve">- </w:t>
      </w:r>
      <w:r w:rsidRPr="00765868">
        <w:t xml:space="preserve">оборудование соответствующими информационными указателями пути следования от остановок общественного транспорта до места предоставления </w:t>
      </w:r>
      <w:r>
        <w:t xml:space="preserve">муниципальной </w:t>
      </w:r>
      <w:r w:rsidRPr="00765868">
        <w:t>услуги;</w:t>
      </w:r>
    </w:p>
    <w:p w:rsidR="00AD09DB" w:rsidRPr="00765868" w:rsidRDefault="00AD09DB" w:rsidP="00AD09DB">
      <w:pPr>
        <w:widowControl w:val="0"/>
        <w:autoSpaceDE w:val="0"/>
        <w:autoSpaceDN w:val="0"/>
        <w:adjustRightInd w:val="0"/>
        <w:ind w:firstLine="709"/>
        <w:jc w:val="both"/>
      </w:pPr>
      <w:r>
        <w:t xml:space="preserve">- </w:t>
      </w:r>
      <w:r w:rsidRPr="00765868">
        <w:t>размещение присутственных мест на нижних этажах зданий (строений) для удобства заявителей;</w:t>
      </w:r>
    </w:p>
    <w:p w:rsidR="00AD09DB" w:rsidRPr="008C66F2" w:rsidRDefault="00AD09DB" w:rsidP="00AD09DB">
      <w:pPr>
        <w:widowControl w:val="0"/>
        <w:autoSpaceDE w:val="0"/>
        <w:autoSpaceDN w:val="0"/>
        <w:adjustRightInd w:val="0"/>
        <w:ind w:firstLine="709"/>
        <w:jc w:val="both"/>
      </w:pPr>
      <w:r>
        <w:t xml:space="preserve">- </w:t>
      </w:r>
      <w:r w:rsidRPr="00765868">
        <w:t xml:space="preserve">оборудование мест для бесплатной парковки автотранспортных средств, в том числе не менее </w:t>
      </w:r>
      <w:r>
        <w:t>одного</w:t>
      </w:r>
      <w:r w:rsidRPr="00765868">
        <w:t xml:space="preserve"> – для транспортных средств инвалидов, на территории, прилегающей к месту предоставления </w:t>
      </w:r>
      <w:r>
        <w:t xml:space="preserve">муниципальной </w:t>
      </w:r>
      <w:r w:rsidRPr="00765868">
        <w:t>услуги;</w:t>
      </w:r>
      <w:r>
        <w:t>"</w:t>
      </w:r>
    </w:p>
    <w:p w:rsidR="00AD09DB" w:rsidRDefault="00AD09DB" w:rsidP="00A56771">
      <w:pPr>
        <w:numPr>
          <w:ilvl w:val="1"/>
          <w:numId w:val="1"/>
        </w:numPr>
        <w:tabs>
          <w:tab w:val="clear" w:pos="1425"/>
          <w:tab w:val="num" w:pos="0"/>
        </w:tabs>
        <w:ind w:left="0" w:firstLine="567"/>
        <w:jc w:val="both"/>
      </w:pPr>
      <w:r>
        <w:rPr>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Pr>
          <w:rStyle w:val="apple-converted-space"/>
          <w:shd w:val="clear" w:color="auto" w:fill="FFFFFF"/>
        </w:rPr>
        <w:t> </w:t>
      </w:r>
      <w:r>
        <w:rPr>
          <w:shd w:val="clear" w:color="auto" w:fill="FFFFFF"/>
        </w:rPr>
        <w:t>в соответствии с которым</w:t>
      </w:r>
      <w:r>
        <w:rPr>
          <w:rStyle w:val="apple-converted-space"/>
          <w:shd w:val="clear" w:color="auto" w:fill="FFFFFF"/>
        </w:rPr>
        <w:t> </w:t>
      </w:r>
      <w:r>
        <w:rPr>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t>.</w:t>
      </w:r>
      <w:r>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t xml:space="preserve">. </w:t>
      </w:r>
    </w:p>
    <w:p w:rsidR="00AD09DB" w:rsidRPr="008C66F2" w:rsidRDefault="00AD09DB" w:rsidP="00AD09DB">
      <w:pPr>
        <w:jc w:val="both"/>
      </w:pPr>
    </w:p>
    <w:p w:rsidR="00AD09DB" w:rsidRPr="002B2653" w:rsidRDefault="00AD09DB" w:rsidP="00A56771">
      <w:pPr>
        <w:numPr>
          <w:ilvl w:val="0"/>
          <w:numId w:val="1"/>
        </w:numPr>
        <w:jc w:val="center"/>
        <w:rPr>
          <w:b/>
        </w:rPr>
      </w:pPr>
      <w:r>
        <w:rPr>
          <w:b/>
        </w:rPr>
        <w:t>С</w:t>
      </w:r>
      <w:r w:rsidRPr="002B2653">
        <w:rPr>
          <w:b/>
        </w:rPr>
        <w:t>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D09DB" w:rsidRDefault="00AD09DB" w:rsidP="00AD09DB">
      <w:pPr>
        <w:jc w:val="center"/>
      </w:pPr>
    </w:p>
    <w:p w:rsidR="00AD09DB" w:rsidRDefault="00AD09DB" w:rsidP="00A56771">
      <w:pPr>
        <w:numPr>
          <w:ilvl w:val="1"/>
          <w:numId w:val="1"/>
        </w:numPr>
        <w:tabs>
          <w:tab w:val="clear" w:pos="1425"/>
          <w:tab w:val="num" w:pos="0"/>
        </w:tabs>
        <w:ind w:left="0" w:firstLine="567"/>
        <w:jc w:val="both"/>
      </w:pPr>
      <w:r>
        <w:t>Предоставление муниципальной услуги состоит из следующей последовательности административных процедур:</w:t>
      </w:r>
    </w:p>
    <w:p w:rsidR="00AD09DB" w:rsidRDefault="00AD09DB" w:rsidP="00AD09DB">
      <w:pPr>
        <w:ind w:firstLine="567"/>
        <w:jc w:val="both"/>
      </w:pPr>
      <w:r>
        <w:t xml:space="preserve">- прием заявления о включении в список; </w:t>
      </w:r>
    </w:p>
    <w:p w:rsidR="00AD09DB" w:rsidRDefault="00AD09DB" w:rsidP="00AD09DB">
      <w:pPr>
        <w:ind w:firstLine="567"/>
        <w:jc w:val="both"/>
      </w:pPr>
      <w:r>
        <w:t>- включение гражданина в список и уведомление заявителя о включении в список;</w:t>
      </w:r>
    </w:p>
    <w:p w:rsidR="00AD09DB" w:rsidRDefault="00AD09DB" w:rsidP="00AD09DB">
      <w:pPr>
        <w:ind w:firstLine="567"/>
        <w:jc w:val="both"/>
      </w:pPr>
      <w:r>
        <w:t>- прием заявления и документов, необходимых для предоставления муниципальной услуги;</w:t>
      </w:r>
    </w:p>
    <w:p w:rsidR="00AD09DB" w:rsidRDefault="00AD09DB" w:rsidP="00AD09DB">
      <w:pPr>
        <w:ind w:firstLine="567"/>
        <w:jc w:val="both"/>
      </w:pPr>
      <w:r>
        <w:t>- рассмотрение представленных документов для принятия решения о предоставлении или об отказе в предоставлении муниципальной услуги;</w:t>
      </w:r>
    </w:p>
    <w:p w:rsidR="00AD09DB" w:rsidRDefault="00AD09DB" w:rsidP="00AD09DB">
      <w:pPr>
        <w:ind w:firstLine="567"/>
        <w:jc w:val="both"/>
      </w:pPr>
      <w:r>
        <w:t>- рассмотрение представленных документов и принятие решения о предоставлении или об отказе в предоставлении муниципальной услуги;</w:t>
      </w:r>
    </w:p>
    <w:p w:rsidR="00AD09DB" w:rsidRDefault="00AD09DB" w:rsidP="00AD09DB">
      <w:pPr>
        <w:ind w:firstLine="567"/>
        <w:jc w:val="both"/>
      </w:pPr>
      <w:r>
        <w:t>- принятие решения о предоставлении жилого помещения по договору найма либо об отказе в предоставлении жилого помещения по договору найма;</w:t>
      </w:r>
    </w:p>
    <w:p w:rsidR="00AD09DB" w:rsidRPr="00A673B0" w:rsidRDefault="00AD09DB" w:rsidP="00AD09DB">
      <w:pPr>
        <w:ind w:firstLine="567"/>
        <w:jc w:val="both"/>
      </w:pPr>
      <w:r>
        <w:t>- заключение договора найма.</w:t>
      </w:r>
    </w:p>
    <w:p w:rsidR="00AD09DB" w:rsidRPr="00A673B0" w:rsidRDefault="00AD09DB" w:rsidP="00A56771">
      <w:pPr>
        <w:numPr>
          <w:ilvl w:val="1"/>
          <w:numId w:val="1"/>
        </w:numPr>
        <w:tabs>
          <w:tab w:val="clear" w:pos="1425"/>
          <w:tab w:val="num" w:pos="0"/>
        </w:tabs>
        <w:ind w:left="0" w:firstLine="567"/>
        <w:jc w:val="both"/>
      </w:pPr>
      <w:r w:rsidRPr="00D121D9">
        <w:t>Блок-схема последовательности административных действий при предоставлении муниципально</w:t>
      </w:r>
      <w:r>
        <w:t xml:space="preserve">й услуги приведена в приложении №3 </w:t>
      </w:r>
      <w:r w:rsidRPr="00D121D9">
        <w:t>к настоящему административному регламенту</w:t>
      </w:r>
      <w:r>
        <w:t>.</w:t>
      </w:r>
    </w:p>
    <w:p w:rsidR="00AD09DB" w:rsidRDefault="00AD09DB" w:rsidP="00AD09DB">
      <w:pPr>
        <w:ind w:firstLine="567"/>
        <w:jc w:val="both"/>
      </w:pPr>
      <w:r>
        <w:t>3.3. Прием заявления о включении в список.</w:t>
      </w:r>
    </w:p>
    <w:p w:rsidR="00AD09DB" w:rsidRDefault="00AD09DB" w:rsidP="00AD09DB">
      <w:pPr>
        <w:ind w:firstLine="567"/>
        <w:jc w:val="both"/>
      </w:pPr>
      <w:r>
        <w:t>3.3.1. Основанием для начала административной процедуры является обращение гражданина в администрацию муниципального образования с заявлением о включении в список, в котором указываются сведения о месте жительства заявителя и совместно проживающих с ним лиц.</w:t>
      </w:r>
    </w:p>
    <w:p w:rsidR="00AD09DB" w:rsidRDefault="00AD09DB" w:rsidP="00AD09DB">
      <w:pPr>
        <w:ind w:firstLine="567"/>
        <w:jc w:val="both"/>
      </w:pPr>
      <w:r>
        <w:t>3.3.2. Специалист администрации муниципального образования, ответственный за предоставление муниципальной услуги, устанавливает:</w:t>
      </w:r>
    </w:p>
    <w:p w:rsidR="00AD09DB" w:rsidRDefault="00AD09DB" w:rsidP="00AD09DB">
      <w:pPr>
        <w:ind w:firstLine="567"/>
        <w:jc w:val="both"/>
      </w:pPr>
      <w:r>
        <w:t>предмет обращения, личность заявителя, полномочия представителя заявителя;</w:t>
      </w:r>
    </w:p>
    <w:p w:rsidR="00AD09DB" w:rsidRDefault="00AD09DB" w:rsidP="00AD09DB">
      <w:pPr>
        <w:ind w:firstLine="567"/>
        <w:jc w:val="both"/>
      </w:pPr>
      <w:r>
        <w:t>отсутствие в заявлении подчисток, приписок, зачеркнутых слов, иных неоговоренных исправлений и серьезных повреждений, наличие которых не позволяет однозначно истолковать его содержание.</w:t>
      </w:r>
    </w:p>
    <w:p w:rsidR="00AD09DB" w:rsidRDefault="00AD09DB" w:rsidP="00AD09DB">
      <w:pPr>
        <w:ind w:firstLine="567"/>
        <w:jc w:val="both"/>
      </w:pPr>
      <w:r>
        <w:lastRenderedPageBreak/>
        <w:t>3.3.3. При неправильном заполнении заявления специалист, ответственный за предоставление муниципальной услуги, принимает  заявление, устно уведомляет заявителя о наличии препятствий для рассмотрения вопроса, поставленного в заявлении, объясняет заявителю содержание выявленных недостатков в представленных документах и меры по их устранению.</w:t>
      </w:r>
    </w:p>
    <w:p w:rsidR="00AD09DB" w:rsidRDefault="00AD09DB" w:rsidP="00AD09DB">
      <w:pPr>
        <w:ind w:firstLine="567"/>
        <w:jc w:val="both"/>
      </w:pPr>
      <w:r>
        <w:t>Если недостатки, препятствующие приему документов, допустимо устранить в ходе приема, они устраняются незамедлительно. Если устранить недостаток в ходе приема не представляется возможным, заявителю назначается другое удобное для него время.</w:t>
      </w:r>
    </w:p>
    <w:p w:rsidR="00AD09DB" w:rsidRDefault="00AD09DB" w:rsidP="00AD09DB">
      <w:pPr>
        <w:ind w:firstLine="567"/>
        <w:jc w:val="both"/>
      </w:pPr>
      <w:r>
        <w:t>3.3.4. Специалист, ответственный за предоставление муниципальной услуги, принимает заявление и производит регистрацию поступившего заявления. При организации ведения электронного документооборота вносится запись в систему регистрации входящей корреспонденции.</w:t>
      </w:r>
    </w:p>
    <w:p w:rsidR="00AD09DB" w:rsidRDefault="00AD09DB" w:rsidP="00AD09DB">
      <w:pPr>
        <w:ind w:firstLine="567"/>
        <w:jc w:val="both"/>
      </w:pPr>
      <w:r>
        <w:t>Специалист, ответственный за предоставление муниципальной услуги принимает  заявление, по просьбе обратившегося заявителя оформляет и выдает расписку о приеме заявления.</w:t>
      </w:r>
    </w:p>
    <w:p w:rsidR="00AD09DB" w:rsidRDefault="00AD09DB" w:rsidP="00AD09DB">
      <w:pPr>
        <w:ind w:firstLine="567"/>
        <w:jc w:val="both"/>
      </w:pPr>
      <w:r>
        <w:t>В расписке указывается:</w:t>
      </w:r>
    </w:p>
    <w:p w:rsidR="00AD09DB" w:rsidRDefault="00AD09DB" w:rsidP="00AD09DB">
      <w:pPr>
        <w:ind w:firstLine="567"/>
        <w:jc w:val="both"/>
      </w:pPr>
      <w:r>
        <w:t>-  регистрационный номер;</w:t>
      </w:r>
    </w:p>
    <w:p w:rsidR="00AD09DB" w:rsidRDefault="00AD09DB" w:rsidP="00AD09DB">
      <w:pPr>
        <w:ind w:firstLine="567"/>
        <w:jc w:val="both"/>
      </w:pPr>
      <w:r>
        <w:t>- дата представления документов;</w:t>
      </w:r>
    </w:p>
    <w:p w:rsidR="00AD09DB" w:rsidRDefault="00AD09DB" w:rsidP="00AD09DB">
      <w:pPr>
        <w:ind w:firstLine="567"/>
        <w:jc w:val="both"/>
      </w:pPr>
      <w:r>
        <w:t xml:space="preserve">- фамилия, инициалы и подпись специалиста, принявшего документы. </w:t>
      </w:r>
    </w:p>
    <w:p w:rsidR="00AD09DB" w:rsidRDefault="00AD09DB" w:rsidP="00AD09DB">
      <w:pPr>
        <w:ind w:firstLine="567"/>
        <w:jc w:val="both"/>
      </w:pPr>
      <w:r>
        <w:t>3.3.5. Специалист, ответственный за предоставление муниципальной услуги, передает документы для рассмотрения.</w:t>
      </w:r>
    </w:p>
    <w:p w:rsidR="00AD09DB" w:rsidRDefault="00AD09DB" w:rsidP="00AD09DB">
      <w:pPr>
        <w:ind w:firstLine="567"/>
        <w:jc w:val="both"/>
      </w:pPr>
      <w:r>
        <w:t>3.3.6. Результатом выполнения административной процедуры является прием заявления о включении в список и передача его на рассмотрение.</w:t>
      </w:r>
    </w:p>
    <w:p w:rsidR="00AD09DB" w:rsidRDefault="00AD09DB" w:rsidP="00AD09DB">
      <w:pPr>
        <w:ind w:firstLine="567"/>
        <w:jc w:val="both"/>
      </w:pPr>
      <w:r>
        <w:t>Суммарная длительность административной процедуры - 20 минут.</w:t>
      </w:r>
    </w:p>
    <w:p w:rsidR="00AD09DB" w:rsidRDefault="00AD09DB" w:rsidP="00AD09DB">
      <w:pPr>
        <w:ind w:firstLine="567"/>
        <w:jc w:val="both"/>
      </w:pPr>
      <w:r>
        <w:t>3.4. Включение гражданина в список и уведомление заявителя о включении в список.</w:t>
      </w:r>
    </w:p>
    <w:p w:rsidR="00AD09DB" w:rsidRDefault="00AD09DB" w:rsidP="00AD09DB">
      <w:pPr>
        <w:ind w:firstLine="567"/>
        <w:jc w:val="both"/>
      </w:pPr>
      <w:r>
        <w:t>3.4.1. Основанием для начала рассмотрения заявления о включении гражданина в список и уведомление его о включении в список, является его поступление специалисту, ответственному за предоставление муниципальной услуги.</w:t>
      </w:r>
    </w:p>
    <w:p w:rsidR="00AD09DB" w:rsidRDefault="00AD09DB" w:rsidP="00AD09DB">
      <w:pPr>
        <w:ind w:firstLine="567"/>
        <w:jc w:val="both"/>
      </w:pPr>
      <w:r>
        <w:t xml:space="preserve"> 3.4.2. Специалист, ответственный за предоставление муниципальной услуги, осуществляет проверку заявления на предмет соответствия его действующего законодательства и включает гражданина в список. Датой включения в список является дата регистрации заявления в администрации муниципального образования.</w:t>
      </w:r>
    </w:p>
    <w:p w:rsidR="00AD09DB" w:rsidRDefault="00AD09DB" w:rsidP="00AD09DB">
      <w:pPr>
        <w:ind w:firstLine="567"/>
        <w:jc w:val="both"/>
      </w:pPr>
      <w:r>
        <w:t xml:space="preserve">3.4.3. После включения гражданина в список, специалист, ответственный за предоставление муниципальной услуги, готовит в письменной форме проект уведомления о включении гражданина в список.  </w:t>
      </w:r>
    </w:p>
    <w:p w:rsidR="00AD09DB" w:rsidRDefault="00AD09DB" w:rsidP="00AD09DB">
      <w:pPr>
        <w:ind w:firstLine="567"/>
        <w:jc w:val="both"/>
      </w:pPr>
      <w:r>
        <w:t>В уведомлении о включении в список:</w:t>
      </w:r>
    </w:p>
    <w:p w:rsidR="00AD09DB" w:rsidRDefault="00AD09DB" w:rsidP="00AD09DB">
      <w:pPr>
        <w:ind w:firstLine="567"/>
        <w:jc w:val="both"/>
      </w:pPr>
      <w:r>
        <w:t>- указывается учетный номер гражданина в списке;</w:t>
      </w:r>
    </w:p>
    <w:p w:rsidR="00AD09DB" w:rsidRDefault="00AD09DB" w:rsidP="00AD09DB">
      <w:pPr>
        <w:ind w:firstLine="567"/>
        <w:jc w:val="both"/>
      </w:pPr>
      <w:r>
        <w:t>- разъясняется необходимость ежегодно, не позднее 1 февраля текущего года, обращаться в администрацию муниципального образования с заявлением, подтверждающим его намерение состоять в списке.</w:t>
      </w:r>
    </w:p>
    <w:p w:rsidR="00AD09DB" w:rsidRDefault="00AD09DB" w:rsidP="00AD09DB">
      <w:pPr>
        <w:ind w:firstLine="567"/>
        <w:jc w:val="both"/>
      </w:pPr>
      <w:r>
        <w:t>3.4.4. В случае если все документы соответствуют требованиям, установленным действующим законодательством, глава муниципального образования подписывает уведомление.</w:t>
      </w:r>
    </w:p>
    <w:p w:rsidR="00AD09DB" w:rsidRDefault="00AD09DB" w:rsidP="00AD09DB">
      <w:pPr>
        <w:ind w:firstLine="567"/>
        <w:jc w:val="both"/>
      </w:pPr>
      <w:r>
        <w:t>3.4.5. В случае если выявлены неустранимые недостатки или несоответствия в представленном заявлении, глава муниципального образования подписывает уведомление об отказе во включении в список.</w:t>
      </w:r>
    </w:p>
    <w:p w:rsidR="00AD09DB" w:rsidRDefault="00AD09DB" w:rsidP="00AD09DB">
      <w:pPr>
        <w:ind w:firstLine="567"/>
        <w:jc w:val="both"/>
      </w:pPr>
      <w:r>
        <w:t xml:space="preserve">3.4.6. Уведомление подшивается в дело. </w:t>
      </w:r>
    </w:p>
    <w:p w:rsidR="00AD09DB" w:rsidRDefault="00AD09DB" w:rsidP="00AD09DB">
      <w:pPr>
        <w:ind w:firstLine="567"/>
        <w:jc w:val="both"/>
      </w:pPr>
      <w:r>
        <w:t>3.4.7. Уведомление направляется заявителю не позднее, чем через 3 рабочих дня с даты подписания главой муниципального образования.</w:t>
      </w:r>
    </w:p>
    <w:p w:rsidR="00AD09DB" w:rsidRDefault="00AD09DB" w:rsidP="00AD09DB">
      <w:pPr>
        <w:ind w:firstLine="567"/>
        <w:jc w:val="both"/>
      </w:pPr>
      <w:r>
        <w:t>3.4.8. Результатом выполнения административной процедуры является включение гражданина в список (внесение информации в список) и направление гражданину уведомления о включении (отказе во включении) в список.</w:t>
      </w:r>
    </w:p>
    <w:p w:rsidR="00AD09DB" w:rsidRPr="00886F9E" w:rsidRDefault="00AD09DB" w:rsidP="00AD09DB">
      <w:pPr>
        <w:ind w:firstLine="567"/>
        <w:jc w:val="both"/>
      </w:pPr>
      <w:r>
        <w:t>Суммарная длительность административной процедуры составляет не более 30 рабочих дней</w:t>
      </w:r>
      <w:r>
        <w:rPr>
          <w:bCs/>
          <w:iCs/>
        </w:rPr>
        <w:t>.</w:t>
      </w:r>
    </w:p>
    <w:p w:rsidR="00AD09DB" w:rsidRDefault="00AD09DB" w:rsidP="00AD09DB">
      <w:pPr>
        <w:ind w:firstLine="567"/>
        <w:jc w:val="both"/>
      </w:pPr>
      <w:r>
        <w:t>3.5. Прием заявления и документов на предоставление муниципальной услуги.</w:t>
      </w:r>
    </w:p>
    <w:p w:rsidR="00AD09DB" w:rsidRDefault="00AD09DB" w:rsidP="00AD09DB">
      <w:pPr>
        <w:ind w:firstLine="567"/>
        <w:jc w:val="both"/>
      </w:pPr>
      <w:r>
        <w:t xml:space="preserve">3.5.1. Основанием для начала административной процедуры по приему документов является обращение заявителя в администрацию муниципального образования с заявлением и документами, необходимыми для установления права заявителя на получение муниципальной услуги в соответствии с действующим законодательством (паспорта заявителя и совместно проживающих с </w:t>
      </w:r>
      <w:r>
        <w:lastRenderedPageBreak/>
        <w:t>ним граждан (подлинники и копии) и свидетельства о рождении детей, не достигших возраста 14 лет (подлинники и копии) (приложение 3).</w:t>
      </w:r>
    </w:p>
    <w:p w:rsidR="00AD09DB" w:rsidRDefault="00AD09DB" w:rsidP="00AD09DB">
      <w:pPr>
        <w:ind w:firstLine="567"/>
        <w:jc w:val="both"/>
      </w:pPr>
      <w:r>
        <w:t xml:space="preserve">3.5.2. Специалист, ответственный за предоставление муниципальной  услуги: </w:t>
      </w:r>
    </w:p>
    <w:p w:rsidR="00AD09DB" w:rsidRDefault="00AD09DB" w:rsidP="00AD09DB">
      <w:pPr>
        <w:ind w:firstLine="567"/>
        <w:jc w:val="both"/>
      </w:pPr>
      <w:r>
        <w:t>устанавливает предмет обращения, личность заявителя, полномочия представителя заявителя;</w:t>
      </w:r>
    </w:p>
    <w:p w:rsidR="00AD09DB" w:rsidRDefault="00AD09DB" w:rsidP="00AD09DB">
      <w:pPr>
        <w:ind w:firstLine="567"/>
        <w:jc w:val="both"/>
      </w:pPr>
      <w:r>
        <w:t>проверяет наличие всех необходимых документов и проверяет соответствие представленных документов следующим требованиям:</w:t>
      </w:r>
    </w:p>
    <w:p w:rsidR="00AD09DB" w:rsidRDefault="00AD09DB" w:rsidP="00AD09DB">
      <w:pPr>
        <w:ind w:firstLine="567"/>
        <w:jc w:val="both"/>
      </w:pPr>
      <w:r>
        <w:t>в документах нет подчисток, приписок, зачеркнутых слов и иных неоговоренных исправлений;</w:t>
      </w:r>
    </w:p>
    <w:p w:rsidR="00AD09DB" w:rsidRDefault="00AD09DB" w:rsidP="00AD09DB">
      <w:pPr>
        <w:ind w:firstLine="567"/>
        <w:jc w:val="both"/>
      </w:pPr>
      <w:r>
        <w:t>документы не имеют серьезных повреждений, наличие которых не позволяет однозначно истолковать их содержание;</w:t>
      </w:r>
    </w:p>
    <w:p w:rsidR="00AD09DB" w:rsidRDefault="00AD09DB" w:rsidP="00AD09DB">
      <w:pPr>
        <w:ind w:firstLine="567"/>
        <w:jc w:val="both"/>
      </w:pPr>
      <w:r>
        <w:t>пакет представленных документов полностью укомплектован.</w:t>
      </w:r>
    </w:p>
    <w:p w:rsidR="00AD09DB" w:rsidRDefault="00AD09DB" w:rsidP="00AD09DB">
      <w:pPr>
        <w:ind w:firstLine="567"/>
        <w:jc w:val="both"/>
      </w:pPr>
      <w:r>
        <w:t>3.5.3. При отсутствии необходимых документов, неправильном заполнении заявления специалист, ответственный за предоставление муниципальной услуги,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AD09DB" w:rsidRDefault="00AD09DB" w:rsidP="00AD09DB">
      <w:pPr>
        <w:ind w:firstLine="567"/>
        <w:jc w:val="both"/>
      </w:pPr>
      <w:r>
        <w:t>Если недостатки, препятствующие приему документов, допустимо устранить в ходе приема, они устраняются незамедлительно.</w:t>
      </w:r>
    </w:p>
    <w:p w:rsidR="00AD09DB" w:rsidRDefault="00AD09DB" w:rsidP="00AD09DB">
      <w:pPr>
        <w:ind w:firstLine="567"/>
        <w:jc w:val="both"/>
      </w:pPr>
      <w:r>
        <w:t>3.5.4. Специалист, ответственный за прием документов, сверяет подлинники и копии документов, предоставленных заявителем.</w:t>
      </w:r>
    </w:p>
    <w:p w:rsidR="00AD09DB" w:rsidRDefault="00AD09DB" w:rsidP="00AD09DB">
      <w:pPr>
        <w:ind w:firstLine="567"/>
        <w:jc w:val="both"/>
      </w:pPr>
      <w:r>
        <w:t>3.5.5. Специалист, ответственный за предоставление муниципальной услуги, производит регистрацию поступившего заявления. При организации ведения электронного документооборота вносится запись в систему регистрации входящей корреспонденции.</w:t>
      </w:r>
    </w:p>
    <w:p w:rsidR="00AD09DB" w:rsidRDefault="00AD09DB" w:rsidP="00AD09DB">
      <w:pPr>
        <w:ind w:firstLine="567"/>
        <w:jc w:val="both"/>
      </w:pPr>
      <w:r>
        <w:t xml:space="preserve">3.5.6. Специалист, ответственный за предоставление муниципальной услуги, оформляет расписку о приеме заявления и передает её заявителю. </w:t>
      </w:r>
    </w:p>
    <w:p w:rsidR="00AD09DB" w:rsidRDefault="00AD09DB" w:rsidP="00AD09DB">
      <w:pPr>
        <w:ind w:firstLine="567"/>
        <w:jc w:val="both"/>
      </w:pPr>
      <w:r>
        <w:t>В расписке указывается:</w:t>
      </w:r>
    </w:p>
    <w:p w:rsidR="00AD09DB" w:rsidRDefault="00AD09DB" w:rsidP="00AD09DB">
      <w:pPr>
        <w:ind w:firstLine="567"/>
        <w:jc w:val="both"/>
      </w:pPr>
      <w:r>
        <w:t>-  регистрационный номер;</w:t>
      </w:r>
    </w:p>
    <w:p w:rsidR="00AD09DB" w:rsidRDefault="00AD09DB" w:rsidP="00AD09DB">
      <w:pPr>
        <w:ind w:firstLine="567"/>
        <w:jc w:val="both"/>
      </w:pPr>
      <w:r>
        <w:t>- дата представления документов;</w:t>
      </w:r>
    </w:p>
    <w:p w:rsidR="00AD09DB" w:rsidRDefault="00AD09DB" w:rsidP="00AD09DB">
      <w:pPr>
        <w:ind w:firstLine="567"/>
        <w:jc w:val="both"/>
      </w:pPr>
      <w:r>
        <w:t xml:space="preserve">- фамилия, инициалы и подпись специалиста, принявшего документы. </w:t>
      </w:r>
    </w:p>
    <w:p w:rsidR="00AD09DB" w:rsidRDefault="00AD09DB" w:rsidP="00AD09DB">
      <w:pPr>
        <w:ind w:firstLine="567"/>
        <w:jc w:val="both"/>
      </w:pPr>
      <w:r>
        <w:t>3.5.7. Специалист, ответственный за предоставление муниципальной услуги, передает документы для рассмотрения.</w:t>
      </w:r>
    </w:p>
    <w:p w:rsidR="00AD09DB" w:rsidRDefault="00AD09DB" w:rsidP="00AD09DB">
      <w:pPr>
        <w:ind w:firstLine="567"/>
        <w:jc w:val="both"/>
      </w:pPr>
      <w:r>
        <w:t>3.5.8.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AD09DB" w:rsidRDefault="00AD09DB" w:rsidP="00AD09DB">
      <w:pPr>
        <w:ind w:firstLine="567"/>
        <w:jc w:val="both"/>
      </w:pPr>
      <w:r>
        <w:t>Суммарная длительность административной процедуры - 20 минут.</w:t>
      </w:r>
    </w:p>
    <w:p w:rsidR="00AD09DB" w:rsidRDefault="00AD09DB" w:rsidP="00AD09DB">
      <w:pPr>
        <w:ind w:firstLine="567"/>
        <w:jc w:val="both"/>
      </w:pPr>
      <w:r>
        <w:t xml:space="preserve">3.6. Рассмотрение представленных документов и направление главе муниципального образования для принятия решения о предоставлении или об отказе в предоставлении муниципальной услуги.   </w:t>
      </w:r>
    </w:p>
    <w:p w:rsidR="00AD09DB" w:rsidRDefault="00AD09DB" w:rsidP="00AD09DB">
      <w:pPr>
        <w:ind w:firstLine="567"/>
        <w:jc w:val="both"/>
      </w:pPr>
      <w:r>
        <w:t xml:space="preserve">3.6.1. Основанием для начала рассмотрения документов для предоставления муниципальной услуги (далее по тексту – представленные документы), является их поступление специалисту, ответственному за предоставление муниципальной услуги, рассматривает представленные документы и направляет их главе  муниципального образования для принятия решения о предоставлении или об отказе в предоставлении муниципальной услуги. </w:t>
      </w:r>
    </w:p>
    <w:p w:rsidR="00AD09DB" w:rsidRDefault="00AD09DB" w:rsidP="00AD09DB">
      <w:pPr>
        <w:ind w:firstLine="567"/>
        <w:jc w:val="both"/>
      </w:pPr>
      <w:r>
        <w:t>3.6.2. Специалист, ответственный за предоставление муниципальной услуги, проводит проверку документов:</w:t>
      </w:r>
    </w:p>
    <w:p w:rsidR="00AD09DB" w:rsidRDefault="00AD09DB" w:rsidP="00AD09DB">
      <w:pPr>
        <w:ind w:firstLine="567"/>
        <w:jc w:val="both"/>
      </w:pPr>
      <w:r>
        <w:t>- рассматривает представленные гражданином документы с точки зрения их полноты;</w:t>
      </w:r>
    </w:p>
    <w:p w:rsidR="00AD09DB" w:rsidRDefault="00AD09DB" w:rsidP="00AD09DB">
      <w:pPr>
        <w:ind w:firstLine="567"/>
        <w:jc w:val="both"/>
      </w:pPr>
      <w:r>
        <w:t>- изучает представленные документы в целях выявления отсутствия противоречивой и недостоверной информации;</w:t>
      </w:r>
    </w:p>
    <w:p w:rsidR="00AD09DB" w:rsidRDefault="00AD09DB" w:rsidP="00AD09DB">
      <w:pPr>
        <w:ind w:firstLine="567"/>
        <w:jc w:val="both"/>
      </w:pPr>
      <w:r>
        <w:t>- проверяет соответствие представленных документов требованиям, установленным действующим законодательством;</w:t>
      </w:r>
    </w:p>
    <w:p w:rsidR="00AD09DB" w:rsidRDefault="00AD09DB" w:rsidP="00AD09DB">
      <w:pPr>
        <w:ind w:firstLine="567"/>
        <w:jc w:val="both"/>
      </w:pPr>
      <w:r>
        <w:t xml:space="preserve">- проверяет наличие гражданина в списке граждан, претендующих на заключение договора найма либо наличие у гражданина преимущественного права на заключение договора найма. </w:t>
      </w:r>
    </w:p>
    <w:p w:rsidR="00AD09DB" w:rsidRDefault="00AD09DB" w:rsidP="00AD09DB">
      <w:pPr>
        <w:ind w:firstLine="567"/>
        <w:jc w:val="both"/>
      </w:pPr>
      <w:r>
        <w:t>3.6.3. При наличии свободного жилого помещения на территории муниципального образования, специалист администрации, ответственный за предоставление муниципальной услуги, проводит проверку  документов, готовит следующие документы для последующего направления главе муниципального образования:</w:t>
      </w:r>
    </w:p>
    <w:p w:rsidR="00AD09DB" w:rsidRDefault="00AD09DB" w:rsidP="00AD09DB">
      <w:pPr>
        <w:ind w:firstLine="567"/>
        <w:jc w:val="both"/>
      </w:pPr>
      <w:r>
        <w:lastRenderedPageBreak/>
        <w:t xml:space="preserve">1) проект ходатайства в письменной форме о предоставлении жилого помещения по договору найма, в котором в том числе, указывается учетный номер гражданина в списке; </w:t>
      </w:r>
    </w:p>
    <w:p w:rsidR="00AD09DB" w:rsidRDefault="00AD09DB" w:rsidP="00AD09DB">
      <w:pPr>
        <w:ind w:firstLine="567"/>
        <w:jc w:val="both"/>
      </w:pPr>
      <w:r>
        <w:t>2) копии паспортов заявителя и совместно проживающих с ним граждан (копии свидетельств о рождении детей, не достигших 14 лет);</w:t>
      </w:r>
    </w:p>
    <w:p w:rsidR="00AD09DB" w:rsidRDefault="00AD09DB" w:rsidP="00AD09DB">
      <w:pPr>
        <w:ind w:firstLine="567"/>
        <w:jc w:val="both"/>
      </w:pPr>
      <w:r>
        <w:t>3) учетно-техническую документацию на предоставляемое жилое помещение;</w:t>
      </w:r>
    </w:p>
    <w:p w:rsidR="00AD09DB" w:rsidRDefault="00AD09DB" w:rsidP="00AD09DB">
      <w:pPr>
        <w:ind w:firstLine="567"/>
        <w:jc w:val="both"/>
      </w:pPr>
      <w:r>
        <w:t>4) акт обследования жилого помещения;</w:t>
      </w:r>
    </w:p>
    <w:p w:rsidR="00AD09DB" w:rsidRDefault="00AD09DB" w:rsidP="00AD09DB">
      <w:pPr>
        <w:jc w:val="both"/>
      </w:pPr>
    </w:p>
    <w:p w:rsidR="00AD09DB" w:rsidRDefault="00AD09DB" w:rsidP="00AD09DB">
      <w:pPr>
        <w:ind w:firstLine="567"/>
        <w:jc w:val="both"/>
      </w:pPr>
      <w:r>
        <w:t>3.6.4. В случае если все документы соответствуют требованиям, установленным действующим законодательством, глава муниципального образования подписывает ходатайство и уведомление о направлении ходатайства в ЖКХ.</w:t>
      </w:r>
    </w:p>
    <w:p w:rsidR="00AD09DB" w:rsidRDefault="00AD09DB" w:rsidP="00AD09DB">
      <w:pPr>
        <w:ind w:firstLine="567"/>
        <w:jc w:val="both"/>
      </w:pPr>
      <w:r>
        <w:t>3.6.5. В случае отсутствия свободного жилого помещения либо при ненадлежащем исполнении заявителем обязательств по ранее заключенному договору найма, а также при отсутствии гражданина в списке,  либо в случае нахождения гражданина в списке, очередь которого не подошла, специалист администрации, ответственный за предоставление муниципальной услуги, проверяет документы, готовит проект уведомления об отказе в предоставлении жилого помещения по договору найма.</w:t>
      </w:r>
    </w:p>
    <w:p w:rsidR="00AD09DB" w:rsidRDefault="00AD09DB" w:rsidP="00AD09DB">
      <w:pPr>
        <w:ind w:firstLine="567"/>
        <w:jc w:val="both"/>
      </w:pPr>
      <w:r>
        <w:t>3.6.6. В случае соответствия подготовленного проекта уведомления и документов, приложенных к нему, требованиям, установленным действующим законодательством, глава муниципального образования, подписывает уведомление об отказе в предоставлении жилого помещения по договору найма.</w:t>
      </w:r>
    </w:p>
    <w:p w:rsidR="00AD09DB" w:rsidRDefault="00AD09DB" w:rsidP="00AD09DB">
      <w:pPr>
        <w:ind w:firstLine="567"/>
        <w:jc w:val="both"/>
      </w:pPr>
      <w:r>
        <w:t xml:space="preserve">3.6.7. Уведомление подшивается в дело. </w:t>
      </w:r>
    </w:p>
    <w:p w:rsidR="00AD09DB" w:rsidRDefault="00AD09DB" w:rsidP="00AD09DB">
      <w:pPr>
        <w:ind w:firstLine="567"/>
        <w:jc w:val="both"/>
      </w:pPr>
      <w:r>
        <w:t>3.6.8. Уведомление направляется заявителю не позднее, чем через 3 рабочих дня с даты подписания главой муниципального образования.</w:t>
      </w:r>
    </w:p>
    <w:p w:rsidR="00AD09DB" w:rsidRDefault="00AD09DB" w:rsidP="00AD09DB">
      <w:pPr>
        <w:ind w:firstLine="567"/>
        <w:jc w:val="both"/>
      </w:pPr>
      <w:r>
        <w:t>3.6.9. Результатом выполнения административной процедуры является направление ходатайства о предоставлении жилого помещения по договору найма и направление гражданину уведомления об этом либо направление гражданину уведомления об отказе в предоставлении жилого помещения по договору найма.</w:t>
      </w:r>
    </w:p>
    <w:p w:rsidR="00AD09DB" w:rsidRPr="00D720E2" w:rsidRDefault="00AD09DB" w:rsidP="00AD09DB">
      <w:pPr>
        <w:ind w:firstLine="567"/>
        <w:jc w:val="both"/>
      </w:pPr>
      <w:r>
        <w:t>Суммарная длительность административной процедуры составляет не более 30 рабочих дней</w:t>
      </w:r>
      <w:r w:rsidRPr="00D720E2">
        <w:rPr>
          <w:bCs/>
          <w:iCs/>
        </w:rPr>
        <w:t>.</w:t>
      </w:r>
    </w:p>
    <w:p w:rsidR="00AD09DB" w:rsidRDefault="00AD09DB" w:rsidP="00AD09DB">
      <w:pPr>
        <w:ind w:firstLine="567"/>
        <w:jc w:val="both"/>
      </w:pPr>
      <w:r>
        <w:t>3.7. Рассмотрение представленных документов и принятие решения о предоставлении или об отказе в предоставлении муниципальной услуги.</w:t>
      </w:r>
    </w:p>
    <w:p w:rsidR="00AD09DB" w:rsidRDefault="00AD09DB" w:rsidP="00AD09DB">
      <w:pPr>
        <w:ind w:firstLine="567"/>
        <w:jc w:val="both"/>
      </w:pPr>
      <w:r>
        <w:t>3.7.1. Специалист администрации, ответственный  за предоставление муниципальной услуги, проверяет документы:</w:t>
      </w:r>
    </w:p>
    <w:p w:rsidR="00AD09DB" w:rsidRDefault="00AD09DB" w:rsidP="00AD09DB">
      <w:pPr>
        <w:ind w:firstLine="567"/>
        <w:jc w:val="both"/>
      </w:pPr>
      <w:r>
        <w:t>- рассматривает представленные документы с точки зрения их полноты;</w:t>
      </w:r>
    </w:p>
    <w:p w:rsidR="00AD09DB" w:rsidRDefault="00AD09DB" w:rsidP="00AD09DB">
      <w:pPr>
        <w:ind w:firstLine="567"/>
        <w:jc w:val="both"/>
      </w:pPr>
      <w:r>
        <w:t>- изучает представленные документы в целях выявления отсутствия противоречивой и недостоверной информации;</w:t>
      </w:r>
    </w:p>
    <w:p w:rsidR="00AD09DB" w:rsidRDefault="00AD09DB" w:rsidP="00AD09DB">
      <w:pPr>
        <w:ind w:firstLine="567"/>
        <w:jc w:val="both"/>
      </w:pPr>
      <w:r>
        <w:t>- проверяет соответствие представленных документов требованиям, установленным действующим законодательством;</w:t>
      </w:r>
    </w:p>
    <w:p w:rsidR="00AD09DB" w:rsidRDefault="00AD09DB" w:rsidP="00AD09DB">
      <w:pPr>
        <w:ind w:firstLine="567"/>
        <w:jc w:val="both"/>
      </w:pPr>
      <w:r>
        <w:t>- готовит в письменной форме проект постановления о предоставлении жилого помещения по договору найма.</w:t>
      </w:r>
    </w:p>
    <w:p w:rsidR="00AD09DB" w:rsidRDefault="00AD09DB" w:rsidP="00AD09DB">
      <w:pPr>
        <w:ind w:firstLine="567"/>
        <w:jc w:val="both"/>
      </w:pPr>
      <w:r>
        <w:t>Максимальный срок выполнения административного действия – 3 дня.</w:t>
      </w:r>
    </w:p>
    <w:p w:rsidR="00AD09DB" w:rsidRDefault="00AD09DB" w:rsidP="00AD09DB">
      <w:pPr>
        <w:ind w:firstLine="567"/>
        <w:jc w:val="both"/>
      </w:pPr>
      <w:r>
        <w:t>3.7.2. Результатом выполнения административной процедуры является подготовленный проект постановления о предоставлении жилого помещения по договору найма и передача его на рассмотрение главе муниципального образования.</w:t>
      </w:r>
    </w:p>
    <w:p w:rsidR="00AD09DB" w:rsidRPr="00D720E2" w:rsidRDefault="00AD09DB" w:rsidP="00AD09DB">
      <w:pPr>
        <w:ind w:firstLine="567"/>
        <w:jc w:val="both"/>
      </w:pPr>
      <w:r>
        <w:t>Суммарная длительность административной процедуры составляет не более 20 рабочих дней</w:t>
      </w:r>
      <w:r w:rsidRPr="00D720E2">
        <w:rPr>
          <w:bCs/>
          <w:iCs/>
        </w:rPr>
        <w:t>.</w:t>
      </w:r>
    </w:p>
    <w:p w:rsidR="00AD09DB" w:rsidRDefault="00AD09DB" w:rsidP="00AD09DB">
      <w:pPr>
        <w:ind w:firstLine="567"/>
        <w:jc w:val="both"/>
      </w:pPr>
      <w:r>
        <w:t>3.8. Принятие решения о предоставлении жилого помещения по договору найма либо об отказе в предоставлении жилого помещения по договору найма.</w:t>
      </w:r>
    </w:p>
    <w:p w:rsidR="00AD09DB" w:rsidRDefault="00AD09DB" w:rsidP="00AD09DB">
      <w:pPr>
        <w:ind w:firstLine="567"/>
        <w:jc w:val="both"/>
      </w:pPr>
      <w:r>
        <w:t>3.8.1. Основанием для начала административной процедуры по принятию решения о предоставлении жилого помещения по договору найма либо об отказе в предоставлении жилого помещения по договору найма является завершение рассмотрения представленных документов и поступление проекта решения  главе муниципального образования.</w:t>
      </w:r>
    </w:p>
    <w:p w:rsidR="00AD09DB" w:rsidRDefault="00AD09DB" w:rsidP="00AD09DB">
      <w:pPr>
        <w:ind w:firstLine="567"/>
        <w:jc w:val="both"/>
      </w:pPr>
      <w:r>
        <w:t>3.8.2. В случае если все документы соответствуют требованиям, установленным действующим законодательством, глава муниципального образования, подписывает постановление о предоставлении жилого помещения по договору найма.</w:t>
      </w:r>
    </w:p>
    <w:p w:rsidR="00AD09DB" w:rsidRDefault="00AD09DB" w:rsidP="00AD09DB">
      <w:pPr>
        <w:ind w:firstLine="567"/>
        <w:jc w:val="both"/>
      </w:pPr>
      <w:r>
        <w:t xml:space="preserve">3.8.3. В случае если выявлены основания для принятия решения об отказе в предоставлении жилого помещения по договору найма, указанные в подпункте 3.6.6, Глава муниципального </w:t>
      </w:r>
      <w:r>
        <w:lastRenderedPageBreak/>
        <w:t>образования, подписывает решение об отказе в предоставлении жилого помещения по договору найма.</w:t>
      </w:r>
    </w:p>
    <w:p w:rsidR="00AD09DB" w:rsidRDefault="00AD09DB" w:rsidP="00AD09DB">
      <w:pPr>
        <w:ind w:firstLine="567"/>
        <w:jc w:val="both"/>
      </w:pPr>
      <w:r>
        <w:t>3.8.4. Постановление о предоставлении жилого помещения и решение об отказе в предоставлении жилого помещения подшивается в дело.</w:t>
      </w:r>
    </w:p>
    <w:p w:rsidR="00AD09DB" w:rsidRDefault="00AD09DB" w:rsidP="00AD09DB">
      <w:pPr>
        <w:ind w:firstLine="567"/>
        <w:jc w:val="both"/>
      </w:pPr>
      <w:r>
        <w:t>Решение об отказе в предоставлении жилого помещения направляется заявителю не позднее, чем через 3 рабочих дня с даты принятия решения и направляется в администрацию муниципального образования.</w:t>
      </w:r>
    </w:p>
    <w:p w:rsidR="00AD09DB" w:rsidRDefault="00AD09DB" w:rsidP="00AD09DB">
      <w:pPr>
        <w:ind w:firstLine="567"/>
        <w:jc w:val="both"/>
      </w:pPr>
      <w:r>
        <w:t>3.8.5. Результатом выполнения административной процедуры является принятие решения о предоставлении жилого помещения по договору найма и заключении договора найма либо об отказе в предоставлении жилого помещения по договору найма.</w:t>
      </w:r>
    </w:p>
    <w:p w:rsidR="00AD09DB" w:rsidRDefault="00AD09DB" w:rsidP="00AD09DB">
      <w:pPr>
        <w:ind w:firstLine="567"/>
        <w:jc w:val="both"/>
      </w:pPr>
      <w:r>
        <w:t>Суммарная длительность административной процедуры – 30 рабочих дней.</w:t>
      </w:r>
    </w:p>
    <w:p w:rsidR="00AD09DB" w:rsidRDefault="00AD09DB" w:rsidP="00AD09DB">
      <w:pPr>
        <w:ind w:firstLine="567"/>
        <w:jc w:val="both"/>
      </w:pPr>
      <w:r>
        <w:t xml:space="preserve">3.9. Заключение договора найма. </w:t>
      </w:r>
    </w:p>
    <w:p w:rsidR="00AD09DB" w:rsidRDefault="00AD09DB" w:rsidP="00AD09DB">
      <w:pPr>
        <w:ind w:firstLine="567"/>
        <w:jc w:val="both"/>
      </w:pPr>
      <w:r>
        <w:t>3.9.1. Основанием для начала административной процедуры – заключение договора найма является поступление   ответственному специалисту за заключение договора найма, заявления гражданина о заключении договора найма, постановления о предоставлении жилого помещения по договору найма и расчета оплаты за пользование жилым помещением по договору найма.</w:t>
      </w:r>
    </w:p>
    <w:p w:rsidR="00AD09DB" w:rsidRDefault="00AD09DB" w:rsidP="00AD09DB">
      <w:pPr>
        <w:ind w:firstLine="567"/>
        <w:jc w:val="both"/>
      </w:pPr>
      <w:r>
        <w:t>К заявлению о заключении договора найма гражданином прилагаются паспорта заявителя и совместно проживающих с ним граждан (подлинники и копии) и свидетельства о рождении детей, не достигших возраста 14 лет (подлинники и копии).</w:t>
      </w:r>
    </w:p>
    <w:p w:rsidR="00AD09DB" w:rsidRDefault="00AD09DB" w:rsidP="00AD09DB">
      <w:pPr>
        <w:ind w:firstLine="567"/>
        <w:jc w:val="both"/>
      </w:pPr>
      <w:r>
        <w:t>3.9.2. В случае если все документы соответствуют требованиям, установленным действующим законодательством, специалист, ответственный за проверку документов и подготовку проекта договора найма, готовит проект договора найма.</w:t>
      </w:r>
    </w:p>
    <w:p w:rsidR="00AD09DB" w:rsidRDefault="00AD09DB" w:rsidP="00AD09DB">
      <w:pPr>
        <w:ind w:firstLine="567"/>
        <w:jc w:val="both"/>
      </w:pPr>
      <w:r>
        <w:t>3.9.3. В случае если все документы соответствуют требованиям, установленным действующим законодательством, Глава муниципального образования подписывает договор найма.</w:t>
      </w:r>
    </w:p>
    <w:p w:rsidR="00AD09DB" w:rsidRDefault="00AD09DB" w:rsidP="00AD09DB">
      <w:pPr>
        <w:ind w:firstLine="567"/>
        <w:jc w:val="both"/>
      </w:pPr>
      <w:r>
        <w:t xml:space="preserve"> 3.9.4. После подписания договора найма   договор найма подписывается всеми совершеннолетними гражданами и законными представителями несовершеннолетних граждан (нанимателями) и с указанной даты считается заключенным на срок, указанный в договоре.</w:t>
      </w:r>
    </w:p>
    <w:p w:rsidR="00AD09DB" w:rsidRDefault="00AD09DB" w:rsidP="00AD09DB">
      <w:pPr>
        <w:ind w:firstLine="567"/>
        <w:jc w:val="both"/>
      </w:pPr>
      <w:r>
        <w:t>3.9.5. Результатом выполнения административной процедуры является заключение договора найма.</w:t>
      </w:r>
    </w:p>
    <w:p w:rsidR="00AD09DB" w:rsidRDefault="00AD09DB" w:rsidP="00AD09DB">
      <w:pPr>
        <w:ind w:firstLine="567"/>
        <w:jc w:val="both"/>
      </w:pPr>
      <w:r>
        <w:t>Суммарная длительность административной процедуры – 10 рабочих дней.</w:t>
      </w:r>
    </w:p>
    <w:p w:rsidR="00AD09DB" w:rsidRDefault="00AD09DB" w:rsidP="00AD09DB">
      <w:pPr>
        <w:jc w:val="both"/>
      </w:pPr>
    </w:p>
    <w:p w:rsidR="00AD09DB" w:rsidRDefault="00AD09DB" w:rsidP="00A56771">
      <w:pPr>
        <w:numPr>
          <w:ilvl w:val="0"/>
          <w:numId w:val="1"/>
        </w:numPr>
        <w:jc w:val="center"/>
      </w:pPr>
      <w:r w:rsidRPr="00753352">
        <w:rPr>
          <w:b/>
        </w:rPr>
        <w:t>Формы контроля за исполнением регламента</w:t>
      </w:r>
    </w:p>
    <w:p w:rsidR="00AD09DB" w:rsidRDefault="00AD09DB" w:rsidP="00A56771">
      <w:pPr>
        <w:numPr>
          <w:ilvl w:val="1"/>
          <w:numId w:val="1"/>
        </w:numPr>
        <w:tabs>
          <w:tab w:val="clear" w:pos="1425"/>
          <w:tab w:val="num" w:pos="0"/>
        </w:tabs>
        <w:ind w:left="0" w:firstLine="567"/>
        <w:jc w:val="both"/>
      </w:pPr>
      <w:r>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AD09DB" w:rsidRDefault="00AD09DB" w:rsidP="00A56771">
      <w:pPr>
        <w:numPr>
          <w:ilvl w:val="1"/>
          <w:numId w:val="1"/>
        </w:numPr>
        <w:tabs>
          <w:tab w:val="clear" w:pos="1425"/>
          <w:tab w:val="num" w:pos="0"/>
        </w:tabs>
        <w:ind w:left="0" w:firstLine="567"/>
        <w:jc w:val="both"/>
      </w:pPr>
      <w: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AD09DB" w:rsidRDefault="00AD09DB" w:rsidP="00A56771">
      <w:pPr>
        <w:numPr>
          <w:ilvl w:val="1"/>
          <w:numId w:val="1"/>
        </w:numPr>
        <w:tabs>
          <w:tab w:val="clear" w:pos="1425"/>
          <w:tab w:val="num" w:pos="0"/>
        </w:tabs>
        <w:ind w:left="0" w:firstLine="567"/>
        <w:jc w:val="both"/>
      </w:pPr>
      <w: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AD09DB" w:rsidRDefault="00AD09DB" w:rsidP="00A56771">
      <w:pPr>
        <w:numPr>
          <w:ilvl w:val="1"/>
          <w:numId w:val="1"/>
        </w:numPr>
        <w:tabs>
          <w:tab w:val="clear" w:pos="1425"/>
          <w:tab w:val="num" w:pos="0"/>
        </w:tabs>
        <w:ind w:left="0" w:firstLine="567"/>
        <w:jc w:val="both"/>
      </w:pPr>
      <w: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 25-ФЗ «О муниципальной службе в Российской Федерации» и Федеральным законом от 25 декабря 2008 года № 273-ФЗ «О противодействии коррупции».</w:t>
      </w:r>
    </w:p>
    <w:p w:rsidR="00AD09DB" w:rsidRDefault="00AD09DB" w:rsidP="00AD09DB">
      <w:pPr>
        <w:tabs>
          <w:tab w:val="num" w:pos="0"/>
        </w:tabs>
        <w:ind w:firstLine="567"/>
        <w:jc w:val="both"/>
      </w:pPr>
    </w:p>
    <w:p w:rsidR="00AD09DB" w:rsidRPr="009C3EAA" w:rsidRDefault="00AD09DB" w:rsidP="00A56771">
      <w:pPr>
        <w:pStyle w:val="a4"/>
        <w:numPr>
          <w:ilvl w:val="0"/>
          <w:numId w:val="1"/>
        </w:numPr>
        <w:spacing w:before="0" w:beforeAutospacing="0" w:after="0" w:afterAutospacing="0" w:line="240" w:lineRule="auto"/>
        <w:jc w:val="center"/>
      </w:pPr>
      <w:r w:rsidRPr="009C3EAA">
        <w:t xml:space="preserve">Досудебный (внесудебный) порядок обжалования решений и действий (бездействия) органа, предоставляющего муниципальную услугу, </w:t>
      </w:r>
      <w:r w:rsidRPr="009C3EAA">
        <w:br/>
        <w:t>а также должностных лиц, муниципальных служащих</w:t>
      </w:r>
    </w:p>
    <w:p w:rsidR="00AD09DB" w:rsidRPr="009C3EAA" w:rsidRDefault="00AD09DB" w:rsidP="00AD09DB">
      <w:pPr>
        <w:pStyle w:val="a4"/>
        <w:spacing w:before="0" w:beforeAutospacing="0" w:after="0" w:afterAutospacing="0"/>
        <w:ind w:left="600"/>
      </w:pPr>
    </w:p>
    <w:p w:rsidR="00AD09DB" w:rsidRPr="009C3EAA" w:rsidRDefault="00AD09DB" w:rsidP="00AD09DB">
      <w:pPr>
        <w:pStyle w:val="af8"/>
        <w:autoSpaceDE w:val="0"/>
        <w:autoSpaceDN w:val="0"/>
        <w:adjustRightInd w:val="0"/>
        <w:ind w:left="0" w:firstLine="567"/>
        <w:jc w:val="both"/>
        <w:outlineLvl w:val="1"/>
      </w:pPr>
      <w:r w:rsidRPr="009C3EAA">
        <w:t xml:space="preserve">5.1. Заявители вправе обжаловать действия (бездействие) администрации, а также должностных лиц, </w:t>
      </w:r>
      <w:r>
        <w:t>муниципальных служащих</w:t>
      </w:r>
      <w:r w:rsidRPr="009C3EAA">
        <w:t xml:space="preserve">, принимающих участие в предоставлении </w:t>
      </w:r>
      <w:r w:rsidRPr="009C3EAA">
        <w:lastRenderedPageBreak/>
        <w:t>муниципальной услуги, а также решения, принимаемые такими лицами в ходе предоставления муниципальной услуги (далее – с</w:t>
      </w:r>
      <w:r>
        <w:t>пециалисты</w:t>
      </w:r>
      <w:r w:rsidRPr="009C3EAA">
        <w:t xml:space="preserve"> администрации), в досудебном (внесудебном) порядке, в том числе в следующих случаях:</w:t>
      </w:r>
    </w:p>
    <w:p w:rsidR="00AD09DB" w:rsidRPr="009C3EAA" w:rsidRDefault="00AD09DB" w:rsidP="00AD09DB">
      <w:pPr>
        <w:pStyle w:val="af8"/>
        <w:autoSpaceDE w:val="0"/>
        <w:autoSpaceDN w:val="0"/>
        <w:adjustRightInd w:val="0"/>
        <w:ind w:left="0" w:firstLine="567"/>
        <w:jc w:val="both"/>
        <w:outlineLvl w:val="1"/>
      </w:pPr>
      <w:r w:rsidRPr="009C3EAA">
        <w:t>1) нарушение срока регистрации запроса заявителя о предоставлении муниципальной услуги;</w:t>
      </w:r>
    </w:p>
    <w:p w:rsidR="00AD09DB" w:rsidRPr="009C3EAA" w:rsidRDefault="00AD09DB" w:rsidP="00AD09DB">
      <w:pPr>
        <w:pStyle w:val="af8"/>
        <w:autoSpaceDE w:val="0"/>
        <w:autoSpaceDN w:val="0"/>
        <w:adjustRightInd w:val="0"/>
        <w:ind w:left="0" w:firstLine="567"/>
        <w:jc w:val="both"/>
        <w:outlineLvl w:val="1"/>
      </w:pPr>
      <w:r w:rsidRPr="009C3EAA">
        <w:t>2) нарушение срока предоставления муниципальной услуги;</w:t>
      </w:r>
    </w:p>
    <w:p w:rsidR="00AD09DB" w:rsidRPr="009C3EAA" w:rsidRDefault="00AD09DB" w:rsidP="00AD09DB">
      <w:pPr>
        <w:pStyle w:val="af8"/>
        <w:autoSpaceDE w:val="0"/>
        <w:autoSpaceDN w:val="0"/>
        <w:adjustRightInd w:val="0"/>
        <w:ind w:left="0" w:firstLine="567"/>
        <w:jc w:val="both"/>
        <w:outlineLvl w:val="1"/>
      </w:pPr>
      <w:r w:rsidRPr="009C3EAA">
        <w:t>3) требование у заявителя документов, не предусмотренных административным регламентом для предоставления муниципальной услуги;</w:t>
      </w:r>
    </w:p>
    <w:p w:rsidR="00AD09DB" w:rsidRPr="009C3EAA" w:rsidRDefault="00AD09DB" w:rsidP="00AD09DB">
      <w:pPr>
        <w:pStyle w:val="af8"/>
        <w:autoSpaceDE w:val="0"/>
        <w:autoSpaceDN w:val="0"/>
        <w:adjustRightInd w:val="0"/>
        <w:ind w:left="0" w:firstLine="567"/>
        <w:jc w:val="both"/>
        <w:outlineLvl w:val="1"/>
      </w:pPr>
      <w:r w:rsidRPr="009C3EAA">
        <w:t>4) отказ в приеме у заявителя документов, предоставление которых предусмотрено административным регламентом;</w:t>
      </w:r>
    </w:p>
    <w:p w:rsidR="00AD09DB" w:rsidRPr="009C3EAA" w:rsidRDefault="00AD09DB" w:rsidP="00AD09DB">
      <w:pPr>
        <w:pStyle w:val="af8"/>
        <w:autoSpaceDE w:val="0"/>
        <w:autoSpaceDN w:val="0"/>
        <w:adjustRightInd w:val="0"/>
        <w:ind w:left="0" w:firstLine="567"/>
        <w:jc w:val="both"/>
        <w:outlineLvl w:val="1"/>
      </w:pPr>
      <w:r w:rsidRPr="009C3EAA">
        <w:t>5) отказ в предоставлении муниципальной услуги, если основания отказа не предусмотрены административным регламентом;</w:t>
      </w:r>
    </w:p>
    <w:p w:rsidR="00AD09DB" w:rsidRPr="009C3EAA" w:rsidRDefault="00AD09DB" w:rsidP="00AD09DB">
      <w:pPr>
        <w:pStyle w:val="af8"/>
        <w:autoSpaceDE w:val="0"/>
        <w:autoSpaceDN w:val="0"/>
        <w:adjustRightInd w:val="0"/>
        <w:ind w:left="0" w:firstLine="567"/>
        <w:jc w:val="both"/>
        <w:outlineLvl w:val="1"/>
      </w:pPr>
      <w:r w:rsidRPr="009C3EAA">
        <w:t>6) затребование с заявителя при предоставлении муниципальной услуги платы, не предусмотренной административным регламентом;</w:t>
      </w:r>
    </w:p>
    <w:p w:rsidR="00AD09DB" w:rsidRPr="009C3EAA" w:rsidRDefault="00AD09DB" w:rsidP="00AD09DB">
      <w:pPr>
        <w:pStyle w:val="af8"/>
        <w:autoSpaceDE w:val="0"/>
        <w:autoSpaceDN w:val="0"/>
        <w:adjustRightInd w:val="0"/>
        <w:ind w:left="0" w:firstLine="567"/>
        <w:jc w:val="both"/>
        <w:outlineLvl w:val="1"/>
      </w:pPr>
      <w:r w:rsidRPr="009C3EAA">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D09DB" w:rsidRPr="009C3EAA" w:rsidRDefault="00AD09DB" w:rsidP="00AD09DB">
      <w:pPr>
        <w:pStyle w:val="af8"/>
        <w:autoSpaceDE w:val="0"/>
        <w:autoSpaceDN w:val="0"/>
        <w:adjustRightInd w:val="0"/>
        <w:ind w:left="0" w:firstLine="567"/>
        <w:jc w:val="both"/>
        <w:outlineLvl w:val="1"/>
      </w:pPr>
      <w:r w:rsidRPr="009C3EAA">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B42B8">
        <w:rPr>
          <w:lang w:val="en-US"/>
        </w:rPr>
        <w:t>www</w:t>
      </w:r>
      <w:r w:rsidRPr="009C3EAA">
        <w:t>.</w:t>
      </w:r>
      <w:r w:rsidRPr="00BB42B8">
        <w:rPr>
          <w:lang w:val="en-US"/>
        </w:rPr>
        <w:t>do</w:t>
      </w:r>
      <w:r w:rsidRPr="009C3EAA">
        <w:t>.</w:t>
      </w:r>
      <w:r w:rsidRPr="00BB42B8">
        <w:rPr>
          <w:lang w:val="en-US"/>
        </w:rPr>
        <w:t>gosuslugi</w:t>
      </w:r>
      <w:r w:rsidRPr="009C3EAA">
        <w:t>.</w:t>
      </w:r>
      <w:r w:rsidRPr="00BB42B8">
        <w:rPr>
          <w:lang w:val="en-US"/>
        </w:rPr>
        <w:t>ru</w:t>
      </w:r>
      <w:r w:rsidRPr="009C3EAA">
        <w:t>). Жалоба также может быть принята при личном приеме заявителя.</w:t>
      </w:r>
    </w:p>
    <w:p w:rsidR="00AD09DB" w:rsidRPr="009C3EAA" w:rsidRDefault="00AD09DB" w:rsidP="00AD09DB">
      <w:pPr>
        <w:pStyle w:val="af8"/>
        <w:autoSpaceDE w:val="0"/>
        <w:autoSpaceDN w:val="0"/>
        <w:adjustRightInd w:val="0"/>
        <w:ind w:left="0" w:firstLine="567"/>
        <w:jc w:val="both"/>
        <w:outlineLvl w:val="1"/>
      </w:pPr>
      <w:r w:rsidRPr="009C3EAA">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AD09DB" w:rsidRPr="009C3EAA" w:rsidRDefault="00AD09DB" w:rsidP="00AD09DB">
      <w:pPr>
        <w:pStyle w:val="af8"/>
        <w:autoSpaceDE w:val="0"/>
        <w:autoSpaceDN w:val="0"/>
        <w:adjustRightInd w:val="0"/>
        <w:ind w:left="0" w:firstLine="567"/>
        <w:jc w:val="both"/>
        <w:outlineLvl w:val="1"/>
      </w:pPr>
      <w:r w:rsidRPr="009C3EAA">
        <w:t>5.4. Жалоба должна содержать:</w:t>
      </w:r>
    </w:p>
    <w:p w:rsidR="00AD09DB" w:rsidRPr="009C3EAA" w:rsidRDefault="00AD09DB" w:rsidP="00AD09DB">
      <w:pPr>
        <w:pStyle w:val="af8"/>
        <w:autoSpaceDE w:val="0"/>
        <w:autoSpaceDN w:val="0"/>
        <w:adjustRightInd w:val="0"/>
        <w:ind w:left="0" w:firstLine="567"/>
        <w:jc w:val="both"/>
        <w:outlineLvl w:val="1"/>
      </w:pPr>
      <w:r w:rsidRPr="009C3EAA">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AD09DB" w:rsidRPr="009C3EAA" w:rsidRDefault="00AD09DB" w:rsidP="00AD09DB">
      <w:pPr>
        <w:pStyle w:val="af8"/>
        <w:autoSpaceDE w:val="0"/>
        <w:autoSpaceDN w:val="0"/>
        <w:adjustRightInd w:val="0"/>
        <w:ind w:left="0" w:firstLine="567"/>
        <w:jc w:val="both"/>
        <w:outlineLvl w:val="1"/>
      </w:pPr>
      <w:r w:rsidRPr="009C3EAA">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D09DB" w:rsidRPr="009C3EAA" w:rsidRDefault="00AD09DB" w:rsidP="00AD09DB">
      <w:pPr>
        <w:pStyle w:val="af8"/>
        <w:autoSpaceDE w:val="0"/>
        <w:autoSpaceDN w:val="0"/>
        <w:adjustRightInd w:val="0"/>
        <w:ind w:left="0" w:firstLine="567"/>
        <w:jc w:val="both"/>
        <w:outlineLvl w:val="1"/>
      </w:pPr>
      <w:r w:rsidRPr="009C3EAA">
        <w:t>3) сведения об обжалуемых решениях и действиях (бездействии) администрации, должностного лица администрации либо сотрудника администрации;</w:t>
      </w:r>
    </w:p>
    <w:p w:rsidR="00AD09DB" w:rsidRPr="009C3EAA" w:rsidRDefault="00AD09DB" w:rsidP="00AD09DB">
      <w:pPr>
        <w:pStyle w:val="af8"/>
        <w:autoSpaceDE w:val="0"/>
        <w:autoSpaceDN w:val="0"/>
        <w:adjustRightInd w:val="0"/>
        <w:ind w:left="0" w:firstLine="567"/>
        <w:jc w:val="both"/>
        <w:outlineLvl w:val="1"/>
      </w:pPr>
      <w:r w:rsidRPr="009C3EAA">
        <w:t>4) доводы, на основании которых заявитель не согласен с решением и действием (бездействием) администрации, должностного лица администрации либо с</w:t>
      </w:r>
      <w:r>
        <w:t>пециалиста</w:t>
      </w:r>
      <w:r w:rsidRPr="009C3EAA">
        <w:t xml:space="preserve"> администрации. Заявителем могут быть представлены документы (при наличии), подтверждающие доводы заявителя, либо их копии.</w:t>
      </w:r>
    </w:p>
    <w:p w:rsidR="00AD09DB" w:rsidRPr="009C3EAA" w:rsidRDefault="00AD09DB" w:rsidP="00AD09DB">
      <w:pPr>
        <w:pStyle w:val="af8"/>
        <w:autoSpaceDE w:val="0"/>
        <w:autoSpaceDN w:val="0"/>
        <w:adjustRightInd w:val="0"/>
        <w:ind w:left="0" w:firstLine="567"/>
        <w:jc w:val="both"/>
        <w:outlineLvl w:val="1"/>
      </w:pPr>
      <w:r w:rsidRPr="009C3EAA">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AD09DB" w:rsidRPr="009C3EAA" w:rsidRDefault="00AD09DB" w:rsidP="00AD09DB">
      <w:pPr>
        <w:pStyle w:val="af8"/>
        <w:autoSpaceDE w:val="0"/>
        <w:autoSpaceDN w:val="0"/>
        <w:adjustRightInd w:val="0"/>
        <w:ind w:left="0" w:firstLine="567"/>
        <w:jc w:val="both"/>
        <w:outlineLvl w:val="1"/>
      </w:pPr>
      <w:r w:rsidRPr="009C3EAA">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AD09DB" w:rsidRPr="009C3EAA" w:rsidRDefault="00AD09DB" w:rsidP="00AD09DB">
      <w:pPr>
        <w:pStyle w:val="af8"/>
        <w:autoSpaceDE w:val="0"/>
        <w:autoSpaceDN w:val="0"/>
        <w:adjustRightInd w:val="0"/>
        <w:ind w:left="0" w:firstLine="567"/>
        <w:jc w:val="both"/>
        <w:outlineLvl w:val="1"/>
      </w:pPr>
      <w:r w:rsidRPr="009C3EAA">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AD09DB" w:rsidRPr="009C3EAA" w:rsidRDefault="00AD09DB" w:rsidP="00AD09DB">
      <w:pPr>
        <w:pStyle w:val="af8"/>
        <w:autoSpaceDE w:val="0"/>
        <w:autoSpaceDN w:val="0"/>
        <w:adjustRightInd w:val="0"/>
        <w:ind w:left="0" w:firstLine="567"/>
        <w:jc w:val="both"/>
        <w:outlineLvl w:val="1"/>
      </w:pPr>
      <w:r w:rsidRPr="009C3EAA">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AD09DB" w:rsidRPr="009C3EAA" w:rsidRDefault="00AD09DB" w:rsidP="00AD09DB">
      <w:pPr>
        <w:pStyle w:val="af8"/>
        <w:autoSpaceDE w:val="0"/>
        <w:autoSpaceDN w:val="0"/>
        <w:adjustRightInd w:val="0"/>
        <w:ind w:left="0" w:firstLine="567"/>
        <w:jc w:val="both"/>
        <w:outlineLvl w:val="1"/>
      </w:pPr>
      <w:r w:rsidRPr="009C3EAA">
        <w:t>2) отказывает в удовлетворении жалобы.</w:t>
      </w:r>
    </w:p>
    <w:p w:rsidR="00AD09DB" w:rsidRPr="009C3EAA" w:rsidRDefault="00AD09DB" w:rsidP="00AD09DB">
      <w:pPr>
        <w:pStyle w:val="af8"/>
        <w:autoSpaceDE w:val="0"/>
        <w:autoSpaceDN w:val="0"/>
        <w:adjustRightInd w:val="0"/>
        <w:ind w:left="0" w:firstLine="567"/>
        <w:jc w:val="both"/>
        <w:outlineLvl w:val="1"/>
      </w:pPr>
      <w:r w:rsidRPr="009C3EAA">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D09DB" w:rsidRDefault="00AD09DB" w:rsidP="00AD09DB">
      <w:pPr>
        <w:ind w:firstLine="567"/>
        <w:jc w:val="right"/>
      </w:pPr>
      <w:r w:rsidRPr="009C3EAA">
        <w:lastRenderedPageBreak/>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br w:type="page"/>
      </w:r>
      <w:r>
        <w:lastRenderedPageBreak/>
        <w:t>ПРИЛОЖЕНИЕ № 1</w:t>
      </w:r>
    </w:p>
    <w:p w:rsidR="00AD09DB" w:rsidRDefault="00AD09DB" w:rsidP="00AD09DB">
      <w:pPr>
        <w:jc w:val="right"/>
      </w:pPr>
      <w:r>
        <w:t>к административному регламенту</w:t>
      </w:r>
    </w:p>
    <w:p w:rsidR="00AD09DB" w:rsidRDefault="00AD09DB" w:rsidP="00AD09DB">
      <w:pPr>
        <w:jc w:val="right"/>
      </w:pPr>
      <w:r>
        <w:t>предоставления муниципальной услуги</w:t>
      </w:r>
    </w:p>
    <w:p w:rsidR="00AD09DB" w:rsidRDefault="00AD09DB" w:rsidP="00AD09DB">
      <w:pPr>
        <w:jc w:val="right"/>
      </w:pPr>
    </w:p>
    <w:p w:rsidR="00AD09DB" w:rsidRDefault="00AD09DB" w:rsidP="00AD09DB">
      <w:pPr>
        <w:tabs>
          <w:tab w:val="left" w:pos="9720"/>
        </w:tabs>
        <w:ind w:right="201"/>
      </w:pPr>
      <w:r>
        <w:t xml:space="preserve">                                                            </w:t>
      </w:r>
    </w:p>
    <w:tbl>
      <w:tblPr>
        <w:tblW w:w="0" w:type="auto"/>
        <w:tblInd w:w="108" w:type="dxa"/>
        <w:tblLook w:val="0000"/>
      </w:tblPr>
      <w:tblGrid>
        <w:gridCol w:w="5049"/>
        <w:gridCol w:w="5083"/>
      </w:tblGrid>
      <w:tr w:rsidR="00AD09DB" w:rsidTr="009A0383">
        <w:tc>
          <w:tcPr>
            <w:tcW w:w="50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Pr>
              <w:jc w:val="center"/>
            </w:pPr>
          </w:p>
        </w:tc>
        <w:tc>
          <w:tcPr>
            <w:tcW w:w="50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Pr>
              <w:jc w:val="right"/>
            </w:pPr>
            <w:r>
              <w:t xml:space="preserve">Главе Шайдуровского сельсовета Сузунского района Новосибирской области   </w:t>
            </w:r>
            <w:r>
              <w:br/>
              <w:t>__________________________________</w:t>
            </w:r>
          </w:p>
          <w:p w:rsidR="00AD09DB" w:rsidRDefault="00AD09DB" w:rsidP="009A0383">
            <w:pPr>
              <w:jc w:val="center"/>
              <w:rPr>
                <w:sz w:val="20"/>
                <w:szCs w:val="20"/>
              </w:rPr>
            </w:pPr>
            <w:r>
              <w:rPr>
                <w:sz w:val="20"/>
                <w:szCs w:val="20"/>
              </w:rPr>
              <w:t>(указывается фамилия имя отчество)</w:t>
            </w:r>
          </w:p>
          <w:p w:rsidR="00AD09DB" w:rsidRDefault="00AD09DB" w:rsidP="009A0383">
            <w:pPr>
              <w:jc w:val="right"/>
            </w:pPr>
            <w:r>
              <w:t>от _</w:t>
            </w:r>
            <w:r>
              <w:rPr>
                <w:sz w:val="20"/>
                <w:szCs w:val="20"/>
              </w:rPr>
              <w:t>___________________________________________</w:t>
            </w:r>
          </w:p>
          <w:p w:rsidR="00AD09DB" w:rsidRDefault="00AD09DB" w:rsidP="009A0383">
            <w:pPr>
              <w:jc w:val="center"/>
              <w:rPr>
                <w:sz w:val="20"/>
                <w:szCs w:val="20"/>
              </w:rPr>
            </w:pPr>
            <w:r>
              <w:rPr>
                <w:sz w:val="20"/>
                <w:szCs w:val="20"/>
              </w:rPr>
              <w:t>(указывается фамилия имя отчество заявителя)</w:t>
            </w:r>
          </w:p>
          <w:p w:rsidR="00AD09DB" w:rsidRDefault="00AD09DB" w:rsidP="009A0383">
            <w:pPr>
              <w:jc w:val="right"/>
            </w:pPr>
            <w:r>
              <w:t>__________________________________</w:t>
            </w:r>
          </w:p>
          <w:p w:rsidR="00AD09DB" w:rsidRDefault="00AD09DB" w:rsidP="009A0383">
            <w:pPr>
              <w:jc w:val="right"/>
              <w:rPr>
                <w:sz w:val="20"/>
                <w:szCs w:val="20"/>
              </w:rPr>
            </w:pPr>
            <w:r>
              <w:rPr>
                <w:sz w:val="20"/>
                <w:szCs w:val="20"/>
              </w:rPr>
              <w:t>(указывается место жительства, контактный телефон)</w:t>
            </w:r>
          </w:p>
          <w:p w:rsidR="00AD09DB" w:rsidRDefault="00AD09DB" w:rsidP="009A0383">
            <w:pPr>
              <w:jc w:val="right"/>
              <w:rPr>
                <w:sz w:val="20"/>
                <w:szCs w:val="20"/>
              </w:rPr>
            </w:pPr>
          </w:p>
        </w:tc>
      </w:tr>
    </w:tbl>
    <w:p w:rsidR="00AD09DB" w:rsidRDefault="00AD09DB" w:rsidP="00AD09DB">
      <w:pPr>
        <w:jc w:val="center"/>
      </w:pPr>
      <w:r>
        <w:rPr>
          <w:b/>
          <w:bCs/>
        </w:rPr>
        <w:t>ЗАЯВЛЕНИЕ</w:t>
      </w:r>
      <w:r>
        <w:rPr>
          <w:b/>
          <w:bCs/>
        </w:rPr>
        <w:br/>
        <w:t xml:space="preserve">о включении в список граждан, претендующих </w:t>
      </w:r>
    </w:p>
    <w:p w:rsidR="00AD09DB" w:rsidRDefault="00AD09DB" w:rsidP="00AD09DB">
      <w:pPr>
        <w:jc w:val="center"/>
        <w:rPr>
          <w:b/>
          <w:bCs/>
        </w:rPr>
      </w:pPr>
      <w:r>
        <w:rPr>
          <w:b/>
          <w:bCs/>
        </w:rPr>
        <w:t>на заключение договора найма</w:t>
      </w:r>
    </w:p>
    <w:p w:rsidR="00AD09DB" w:rsidRDefault="00AD09DB" w:rsidP="00AD09DB">
      <w:pPr>
        <w:rPr>
          <w:b/>
          <w:bCs/>
        </w:rPr>
      </w:pPr>
    </w:p>
    <w:p w:rsidR="00AD09DB" w:rsidRDefault="00AD09DB" w:rsidP="00AD09DB">
      <w:pPr>
        <w:pBdr>
          <w:bottom w:val="single" w:sz="12" w:space="0" w:color="808080"/>
        </w:pBdr>
        <w:rPr>
          <w:b/>
          <w:bCs/>
        </w:rPr>
      </w:pPr>
    </w:p>
    <w:p w:rsidR="00AD09DB" w:rsidRDefault="00AD09DB" w:rsidP="00AD09DB">
      <w:pPr>
        <w:rPr>
          <w:b/>
          <w:bCs/>
        </w:rPr>
      </w:pPr>
    </w:p>
    <w:p w:rsidR="00AD09DB" w:rsidRDefault="00AD09DB" w:rsidP="00AD09DB">
      <w:pPr>
        <w:jc w:val="center"/>
        <w:rPr>
          <w:sz w:val="20"/>
          <w:szCs w:val="20"/>
        </w:rPr>
      </w:pPr>
      <w:r>
        <w:rPr>
          <w:sz w:val="20"/>
          <w:szCs w:val="20"/>
        </w:rPr>
        <w:t>(содержание заявления)</w:t>
      </w:r>
    </w:p>
    <w:tbl>
      <w:tblPr>
        <w:tblW w:w="0" w:type="auto"/>
        <w:tblInd w:w="108" w:type="dxa"/>
        <w:tblLook w:val="0000"/>
      </w:tblPr>
      <w:tblGrid>
        <w:gridCol w:w="10137"/>
      </w:tblGrid>
      <w:tr w:rsidR="00AD09DB" w:rsidTr="009A0383">
        <w:tc>
          <w:tcPr>
            <w:tcW w:w="10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r>
    </w:tbl>
    <w:p w:rsidR="00AD09DB" w:rsidRDefault="00AD09DB" w:rsidP="00AD09DB">
      <w:pPr>
        <w:jc w:val="center"/>
      </w:pPr>
      <w:r>
        <w:rPr>
          <w:sz w:val="20"/>
          <w:szCs w:val="20"/>
        </w:rPr>
        <w:t>(следующие позиции заполняются должностным лицом, принявшим заявление)</w:t>
      </w:r>
    </w:p>
    <w:tbl>
      <w:tblPr>
        <w:tblW w:w="0" w:type="auto"/>
        <w:tblInd w:w="108" w:type="dxa"/>
        <w:tblLook w:val="0000"/>
      </w:tblPr>
      <w:tblGrid>
        <w:gridCol w:w="5034"/>
        <w:gridCol w:w="236"/>
        <w:gridCol w:w="4926"/>
      </w:tblGrid>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r>
              <w:rPr>
                <w:sz w:val="20"/>
                <w:szCs w:val="20"/>
              </w:rPr>
              <w:t xml:space="preserve">Документы представлены на приеме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r>
              <w:rPr>
                <w:sz w:val="20"/>
                <w:szCs w:val="20"/>
              </w:rPr>
              <w:t>"__" ________________ 200_ г.</w:t>
            </w:r>
          </w:p>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r>
              <w:rPr>
                <w:sz w:val="20"/>
                <w:szCs w:val="20"/>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r>
              <w:rPr>
                <w:sz w:val="20"/>
                <w:szCs w:val="20"/>
              </w:rPr>
              <w:t>Выдана расписка в получении</w:t>
            </w:r>
          </w:p>
          <w:p w:rsidR="00AD09DB" w:rsidRDefault="00AD09DB" w:rsidP="009A0383">
            <w:pPr>
              <w:rPr>
                <w:sz w:val="20"/>
                <w:szCs w:val="20"/>
              </w:rPr>
            </w:pPr>
            <w:r>
              <w:rPr>
                <w:sz w:val="20"/>
                <w:szCs w:val="20"/>
              </w:rPr>
              <w:t xml:space="preserve">документов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 w:rsidR="00AD09DB" w:rsidRDefault="00AD09DB" w:rsidP="009A0383">
            <w:pPr>
              <w:rPr>
                <w:sz w:val="20"/>
                <w:szCs w:val="20"/>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r>
              <w:rPr>
                <w:sz w:val="20"/>
                <w:szCs w:val="20"/>
              </w:rPr>
              <w:t>"__" ________________ 200_ г. N __________</w:t>
            </w:r>
          </w:p>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r>
              <w:rPr>
                <w:sz w:val="20"/>
                <w:szCs w:val="20"/>
              </w:rPr>
              <w:t xml:space="preserve">Расписку получил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Pr>
              <w:jc w:val="center"/>
            </w:pPr>
            <w:r>
              <w:rPr>
                <w:sz w:val="20"/>
                <w:szCs w:val="20"/>
              </w:rPr>
              <w:t>(подпись заявителя)</w:t>
            </w:r>
          </w:p>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Pr>
              <w:jc w:val="center"/>
            </w:pPr>
          </w:p>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Pr>
              <w:jc w:val="center"/>
            </w:pPr>
            <w:r>
              <w:rPr>
                <w:rFonts w:ascii="Courier New" w:eastAsia="Courier New" w:hAnsi="Courier New" w:cs="Courier New"/>
                <w:sz w:val="20"/>
                <w:szCs w:val="20"/>
              </w:rPr>
              <w:t>(</w:t>
            </w:r>
            <w:r>
              <w:rPr>
                <w:sz w:val="20"/>
                <w:szCs w:val="20"/>
              </w:rPr>
              <w:t xml:space="preserve">должность, Ф.И.О. должностного лица, принявшего заявление)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 w:rsidR="00AD09DB" w:rsidRDefault="00AD09DB" w:rsidP="009A0383">
            <w:pPr>
              <w:jc w:val="center"/>
              <w:rPr>
                <w:sz w:val="20"/>
                <w:szCs w:val="20"/>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Pr>
              <w:jc w:val="center"/>
            </w:pPr>
            <w:r>
              <w:rPr>
                <w:sz w:val="20"/>
                <w:szCs w:val="20"/>
              </w:rPr>
              <w:t>(подпись)</w:t>
            </w:r>
          </w:p>
        </w:tc>
      </w:tr>
    </w:tbl>
    <w:p w:rsidR="00AD09DB" w:rsidRDefault="00AD09DB" w:rsidP="00AD09DB">
      <w:pPr>
        <w:jc w:val="center"/>
      </w:pPr>
      <w:r>
        <w:rPr>
          <w:b/>
          <w:bCs/>
        </w:rPr>
        <w:t>РАСПИСКА</w:t>
      </w:r>
    </w:p>
    <w:p w:rsidR="00AD09DB" w:rsidRDefault="00AD09DB" w:rsidP="00AD09DB">
      <w:r>
        <w:t>Заявление и документы гр.___________________________________________________ принял:</w:t>
      </w:r>
    </w:p>
    <w:p w:rsidR="00AD09DB" w:rsidRDefault="00AD09DB" w:rsidP="00AD09DB"/>
    <w:tbl>
      <w:tblPr>
        <w:tblW w:w="0" w:type="auto"/>
        <w:tblInd w:w="70" w:type="dxa"/>
        <w:tblLook w:val="0000"/>
      </w:tblPr>
      <w:tblGrid>
        <w:gridCol w:w="2936"/>
        <w:gridCol w:w="2693"/>
        <w:gridCol w:w="3926"/>
      </w:tblGrid>
      <w:tr w:rsidR="00AD09DB" w:rsidTr="009A0383">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D09DB" w:rsidRDefault="00AD09DB" w:rsidP="009A0383">
            <w:pPr>
              <w:jc w:val="center"/>
            </w:pPr>
            <w:r>
              <w:t>Регистрационный номер заявления</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D09DB" w:rsidRDefault="00AD09DB" w:rsidP="009A0383">
            <w:pPr>
              <w:jc w:val="center"/>
            </w:pPr>
            <w:r>
              <w:t>Дата представления документов</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D09DB" w:rsidRDefault="00AD09DB" w:rsidP="009A0383">
            <w:pPr>
              <w:jc w:val="center"/>
            </w:pPr>
            <w:r>
              <w:t>Подпись специалиста</w:t>
            </w:r>
          </w:p>
          <w:p w:rsidR="00AD09DB" w:rsidRDefault="00AD09DB" w:rsidP="009A0383">
            <w:pPr>
              <w:jc w:val="center"/>
            </w:pPr>
            <w:r>
              <w:t>(расшифровка подписи)</w:t>
            </w:r>
          </w:p>
        </w:tc>
      </w:tr>
      <w:tr w:rsidR="00AD09DB" w:rsidTr="009A0383">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D09DB" w:rsidRDefault="00AD09DB" w:rsidP="009A0383"/>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D09DB" w:rsidRDefault="00AD09DB" w:rsidP="009A0383"/>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D09DB" w:rsidRDefault="00AD09DB" w:rsidP="009A0383"/>
        </w:tc>
      </w:tr>
    </w:tbl>
    <w:p w:rsidR="00AD09DB" w:rsidRDefault="00AD09DB" w:rsidP="00AD09DB">
      <w:pPr>
        <w:ind w:firstLine="709"/>
        <w:jc w:val="both"/>
      </w:pPr>
    </w:p>
    <w:p w:rsidR="00AD09DB" w:rsidRDefault="00AD09DB" w:rsidP="00AD09DB">
      <w:pPr>
        <w:ind w:firstLine="709"/>
        <w:jc w:val="center"/>
        <w:rPr>
          <w:rFonts w:ascii="Arial" w:eastAsia="Arial" w:hAnsi="Arial" w:cs="Arial"/>
          <w:b/>
          <w:bCs/>
        </w:rPr>
      </w:pPr>
    </w:p>
    <w:p w:rsidR="00AD09DB" w:rsidRDefault="00AD09DB" w:rsidP="00AD09DB">
      <w:pPr>
        <w:jc w:val="right"/>
      </w:pPr>
    </w:p>
    <w:p w:rsidR="00AD09DB" w:rsidRDefault="00AD09DB"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AD09DB" w:rsidRDefault="00AD09DB" w:rsidP="00AD09DB">
      <w:pPr>
        <w:jc w:val="right"/>
      </w:pPr>
    </w:p>
    <w:p w:rsidR="00AD09DB" w:rsidRDefault="00AD09DB" w:rsidP="00AD09DB">
      <w:pPr>
        <w:jc w:val="right"/>
      </w:pPr>
    </w:p>
    <w:p w:rsidR="00AD09DB" w:rsidRDefault="00AD09DB" w:rsidP="00AD09DB">
      <w:pPr>
        <w:ind w:left="720"/>
        <w:jc w:val="right"/>
      </w:pPr>
      <w:r>
        <w:lastRenderedPageBreak/>
        <w:t>ПРИЛОЖЕНИЕ № 2</w:t>
      </w:r>
    </w:p>
    <w:p w:rsidR="00AD09DB" w:rsidRDefault="00AD09DB" w:rsidP="00AD09DB">
      <w:pPr>
        <w:jc w:val="right"/>
      </w:pPr>
      <w:r>
        <w:t>к административному регламенту</w:t>
      </w:r>
    </w:p>
    <w:p w:rsidR="00AD09DB" w:rsidRDefault="00AD09DB" w:rsidP="00AD09DB">
      <w:pPr>
        <w:jc w:val="right"/>
      </w:pPr>
      <w:r>
        <w:t>предоставления муниципальной услуги</w:t>
      </w:r>
    </w:p>
    <w:p w:rsidR="00AD09DB" w:rsidRDefault="00AD09DB" w:rsidP="00AD09DB">
      <w:pPr>
        <w:jc w:val="right"/>
      </w:pPr>
    </w:p>
    <w:p w:rsidR="00AD09DB" w:rsidRDefault="00AD09DB" w:rsidP="00AD09DB">
      <w:pPr>
        <w:tabs>
          <w:tab w:val="left" w:pos="9720"/>
        </w:tabs>
        <w:ind w:right="201"/>
      </w:pPr>
    </w:p>
    <w:tbl>
      <w:tblPr>
        <w:tblW w:w="0" w:type="auto"/>
        <w:tblInd w:w="108" w:type="dxa"/>
        <w:tblLook w:val="0000"/>
      </w:tblPr>
      <w:tblGrid>
        <w:gridCol w:w="5049"/>
        <w:gridCol w:w="5119"/>
      </w:tblGrid>
      <w:tr w:rsidR="00AD09DB" w:rsidTr="009A0383">
        <w:tc>
          <w:tcPr>
            <w:tcW w:w="50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Pr>
              <w:jc w:val="center"/>
            </w:pPr>
          </w:p>
        </w:tc>
        <w:tc>
          <w:tcPr>
            <w:tcW w:w="50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Pr>
              <w:jc w:val="right"/>
            </w:pPr>
            <w:r>
              <w:t xml:space="preserve">Главе Шайдуровского сельсовета Сузунского района Новосибирской области </w:t>
            </w:r>
            <w:r>
              <w:rPr>
                <w:rFonts w:ascii="Arial" w:eastAsia="Arial" w:hAnsi="Arial" w:cs="Arial"/>
              </w:rPr>
              <w:t xml:space="preserve"> </w:t>
            </w:r>
            <w:r>
              <w:rPr>
                <w:rFonts w:ascii="Arial" w:eastAsia="Arial" w:hAnsi="Arial" w:cs="Arial"/>
              </w:rPr>
              <w:br/>
              <w:t>__________________________________</w:t>
            </w:r>
          </w:p>
          <w:p w:rsidR="00AD09DB" w:rsidRDefault="00AD09DB" w:rsidP="009A0383">
            <w:pPr>
              <w:jc w:val="center"/>
              <w:rPr>
                <w:sz w:val="20"/>
                <w:szCs w:val="20"/>
              </w:rPr>
            </w:pPr>
            <w:r>
              <w:rPr>
                <w:sz w:val="20"/>
                <w:szCs w:val="20"/>
              </w:rPr>
              <w:t>(указывается фамилия имя отчество)</w:t>
            </w:r>
          </w:p>
          <w:p w:rsidR="00AD09DB" w:rsidRDefault="00AD09DB" w:rsidP="009A0383">
            <w:pPr>
              <w:jc w:val="right"/>
            </w:pPr>
            <w:r>
              <w:t>от _</w:t>
            </w:r>
            <w:r>
              <w:rPr>
                <w:rFonts w:ascii="Arial" w:eastAsia="Arial" w:hAnsi="Arial" w:cs="Arial"/>
                <w:sz w:val="20"/>
                <w:szCs w:val="20"/>
              </w:rPr>
              <w:t>___________________________________________</w:t>
            </w:r>
          </w:p>
          <w:p w:rsidR="00AD09DB" w:rsidRDefault="00AD09DB" w:rsidP="009A0383">
            <w:pPr>
              <w:jc w:val="center"/>
              <w:rPr>
                <w:sz w:val="20"/>
                <w:szCs w:val="20"/>
              </w:rPr>
            </w:pPr>
            <w:r>
              <w:rPr>
                <w:sz w:val="20"/>
                <w:szCs w:val="20"/>
              </w:rPr>
              <w:t>(указывается фамилия имя отчество заявителя</w:t>
            </w:r>
            <w:r>
              <w:rPr>
                <w:rFonts w:ascii="Arial" w:eastAsia="Arial" w:hAnsi="Arial" w:cs="Arial"/>
                <w:sz w:val="20"/>
                <w:szCs w:val="20"/>
              </w:rPr>
              <w:t>)</w:t>
            </w:r>
          </w:p>
          <w:p w:rsidR="00AD09DB" w:rsidRDefault="00AD09DB" w:rsidP="009A0383">
            <w:pPr>
              <w:jc w:val="right"/>
              <w:rPr>
                <w:rFonts w:ascii="Arial" w:eastAsia="Arial" w:hAnsi="Arial" w:cs="Arial"/>
              </w:rPr>
            </w:pPr>
            <w:r>
              <w:rPr>
                <w:rFonts w:ascii="Arial" w:eastAsia="Arial" w:hAnsi="Arial" w:cs="Arial"/>
              </w:rPr>
              <w:t>__________________________________</w:t>
            </w:r>
          </w:p>
          <w:p w:rsidR="00AD09DB" w:rsidRDefault="00AD09DB" w:rsidP="009A0383">
            <w:pPr>
              <w:jc w:val="right"/>
              <w:rPr>
                <w:sz w:val="20"/>
                <w:szCs w:val="20"/>
              </w:rPr>
            </w:pPr>
            <w:r>
              <w:rPr>
                <w:sz w:val="20"/>
                <w:szCs w:val="20"/>
              </w:rPr>
              <w:t>(указывается место жительства, контактный телефон)</w:t>
            </w:r>
          </w:p>
          <w:p w:rsidR="00AD09DB" w:rsidRDefault="00AD09DB" w:rsidP="009A0383">
            <w:pPr>
              <w:jc w:val="center"/>
              <w:rPr>
                <w:sz w:val="20"/>
                <w:szCs w:val="20"/>
              </w:rPr>
            </w:pPr>
          </w:p>
          <w:p w:rsidR="00AD09DB" w:rsidRDefault="00AD09DB" w:rsidP="009A0383">
            <w:pPr>
              <w:jc w:val="right"/>
              <w:rPr>
                <w:sz w:val="20"/>
                <w:szCs w:val="20"/>
              </w:rPr>
            </w:pPr>
          </w:p>
        </w:tc>
      </w:tr>
    </w:tbl>
    <w:p w:rsidR="00AD09DB" w:rsidRDefault="00AD09DB" w:rsidP="00AD09DB">
      <w:pPr>
        <w:jc w:val="center"/>
      </w:pPr>
      <w:r>
        <w:rPr>
          <w:b/>
          <w:bCs/>
        </w:rPr>
        <w:t>ЗАЯВЛЕНИЕ</w:t>
      </w:r>
      <w:r>
        <w:rPr>
          <w:b/>
          <w:bCs/>
        </w:rPr>
        <w:br/>
        <w:t xml:space="preserve">о предоставлении жилых помещений по договору найма жилого помещения </w:t>
      </w:r>
    </w:p>
    <w:p w:rsidR="00AD09DB" w:rsidRDefault="00AD09DB" w:rsidP="00AD09DB">
      <w:pPr>
        <w:jc w:val="center"/>
        <w:rPr>
          <w:b/>
          <w:bCs/>
        </w:rPr>
      </w:pPr>
      <w:r>
        <w:rPr>
          <w:b/>
          <w:bCs/>
        </w:rPr>
        <w:t xml:space="preserve">муниципального жилищного фонда коммерческого использования </w:t>
      </w:r>
    </w:p>
    <w:p w:rsidR="00AD09DB" w:rsidRDefault="00AD09DB" w:rsidP="00AD09DB">
      <w:pPr>
        <w:jc w:val="center"/>
        <w:rPr>
          <w:b/>
          <w:bCs/>
        </w:rPr>
      </w:pPr>
      <w:r>
        <w:rPr>
          <w:b/>
          <w:bCs/>
        </w:rPr>
        <w:t>муниципального образования</w:t>
      </w:r>
    </w:p>
    <w:p w:rsidR="00AD09DB" w:rsidRDefault="00AD09DB" w:rsidP="00AD09DB">
      <w:pPr>
        <w:pBdr>
          <w:bottom w:val="single" w:sz="12" w:space="0" w:color="808080"/>
        </w:pBdr>
        <w:jc w:val="center"/>
        <w:rPr>
          <w:b/>
          <w:bCs/>
        </w:rPr>
      </w:pPr>
    </w:p>
    <w:p w:rsidR="00AD09DB" w:rsidRDefault="00AD09DB" w:rsidP="00AD09DB">
      <w:pPr>
        <w:rPr>
          <w:b/>
          <w:bCs/>
        </w:rPr>
      </w:pPr>
    </w:p>
    <w:p w:rsidR="00AD09DB" w:rsidRDefault="00AD09DB" w:rsidP="00AD09DB">
      <w:pPr>
        <w:jc w:val="center"/>
        <w:rPr>
          <w:sz w:val="20"/>
          <w:szCs w:val="20"/>
        </w:rPr>
      </w:pPr>
      <w:r>
        <w:rPr>
          <w:sz w:val="20"/>
          <w:szCs w:val="20"/>
        </w:rPr>
        <w:t>(содержание заявления)</w:t>
      </w:r>
    </w:p>
    <w:tbl>
      <w:tblPr>
        <w:tblW w:w="0" w:type="auto"/>
        <w:tblInd w:w="108" w:type="dxa"/>
        <w:tblLook w:val="0000"/>
      </w:tblPr>
      <w:tblGrid>
        <w:gridCol w:w="10137"/>
      </w:tblGrid>
      <w:tr w:rsidR="00AD09DB" w:rsidTr="009A0383">
        <w:tc>
          <w:tcPr>
            <w:tcW w:w="10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r>
    </w:tbl>
    <w:p w:rsidR="00AD09DB" w:rsidRDefault="00AD09DB" w:rsidP="00AD09DB">
      <w:pPr>
        <w:jc w:val="center"/>
      </w:pPr>
      <w:r>
        <w:rPr>
          <w:sz w:val="20"/>
          <w:szCs w:val="20"/>
        </w:rPr>
        <w:t>(следующие позиции заполняются должностным лицом, принявшим заявление)</w:t>
      </w:r>
    </w:p>
    <w:tbl>
      <w:tblPr>
        <w:tblW w:w="0" w:type="auto"/>
        <w:tblInd w:w="108" w:type="dxa"/>
        <w:tblLook w:val="0000"/>
      </w:tblPr>
      <w:tblGrid>
        <w:gridCol w:w="5034"/>
        <w:gridCol w:w="236"/>
        <w:gridCol w:w="4926"/>
      </w:tblGrid>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r>
              <w:rPr>
                <w:sz w:val="20"/>
                <w:szCs w:val="20"/>
              </w:rPr>
              <w:t xml:space="preserve">Документы представлены на приеме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r>
              <w:rPr>
                <w:sz w:val="20"/>
                <w:szCs w:val="20"/>
              </w:rPr>
              <w:t>"__" ________________ 200_ г.</w:t>
            </w:r>
          </w:p>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r>
              <w:rPr>
                <w:sz w:val="20"/>
                <w:szCs w:val="20"/>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r>
              <w:rPr>
                <w:sz w:val="20"/>
                <w:szCs w:val="20"/>
              </w:rPr>
              <w:t>Выдана расписка в получении</w:t>
            </w:r>
          </w:p>
          <w:p w:rsidR="00AD09DB" w:rsidRDefault="00AD09DB" w:rsidP="009A0383">
            <w:pPr>
              <w:rPr>
                <w:sz w:val="20"/>
                <w:szCs w:val="20"/>
              </w:rPr>
            </w:pPr>
            <w:r>
              <w:rPr>
                <w:sz w:val="20"/>
                <w:szCs w:val="20"/>
              </w:rPr>
              <w:t xml:space="preserve">документов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 w:rsidR="00AD09DB" w:rsidRDefault="00AD09DB" w:rsidP="009A0383">
            <w:pPr>
              <w:rPr>
                <w:sz w:val="20"/>
                <w:szCs w:val="20"/>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r>
              <w:rPr>
                <w:rFonts w:ascii="Courier New" w:eastAsia="Courier New" w:hAnsi="Courier New" w:cs="Courier New"/>
                <w:sz w:val="20"/>
                <w:szCs w:val="20"/>
              </w:rPr>
              <w:t xml:space="preserve">"__" </w:t>
            </w:r>
            <w:r>
              <w:rPr>
                <w:sz w:val="20"/>
                <w:szCs w:val="20"/>
              </w:rPr>
              <w:t>________________ 200_ г. N __________</w:t>
            </w:r>
          </w:p>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r>
              <w:rPr>
                <w:sz w:val="20"/>
                <w:szCs w:val="20"/>
              </w:rPr>
              <w:t xml:space="preserve">Расписку получил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Pr>
              <w:jc w:val="center"/>
            </w:pPr>
            <w:r>
              <w:rPr>
                <w:sz w:val="20"/>
                <w:szCs w:val="20"/>
              </w:rPr>
              <w:t>(подпись заявителя)</w:t>
            </w:r>
          </w:p>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Pr>
              <w:jc w:val="center"/>
            </w:pPr>
          </w:p>
        </w:tc>
      </w:tr>
      <w:tr w:rsidR="00AD09DB" w:rsidTr="009A0383">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Pr>
              <w:jc w:val="center"/>
            </w:pPr>
            <w:r>
              <w:rPr>
                <w:sz w:val="20"/>
                <w:szCs w:val="20"/>
              </w:rPr>
              <w:t xml:space="preserve">(должность, Ф.И.О. должностного лица, принявшего заявление)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 w:rsidR="00AD09DB" w:rsidRDefault="00AD09DB" w:rsidP="009A0383">
            <w:pPr>
              <w:jc w:val="center"/>
              <w:rPr>
                <w:sz w:val="20"/>
                <w:szCs w:val="20"/>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D09DB" w:rsidRDefault="00AD09DB" w:rsidP="009A0383">
            <w:pPr>
              <w:jc w:val="center"/>
            </w:pPr>
            <w:r>
              <w:rPr>
                <w:sz w:val="20"/>
                <w:szCs w:val="20"/>
              </w:rPr>
              <w:t>(подпись)</w:t>
            </w:r>
          </w:p>
        </w:tc>
      </w:tr>
    </w:tbl>
    <w:p w:rsidR="00AD09DB" w:rsidRDefault="00AD09DB" w:rsidP="00AD09DB">
      <w:pPr>
        <w:jc w:val="center"/>
      </w:pPr>
      <w:r>
        <w:rPr>
          <w:b/>
          <w:bCs/>
        </w:rPr>
        <w:t>РАСПИСКА</w:t>
      </w:r>
    </w:p>
    <w:p w:rsidR="00AD09DB" w:rsidRDefault="00AD09DB" w:rsidP="00AD09DB">
      <w:r>
        <w:t>Заявление и документы гр.___________________________________________________ принял:</w:t>
      </w:r>
    </w:p>
    <w:p w:rsidR="00AD09DB" w:rsidRDefault="00AD09DB" w:rsidP="00AD09DB"/>
    <w:tbl>
      <w:tblPr>
        <w:tblW w:w="0" w:type="auto"/>
        <w:tblInd w:w="70" w:type="dxa"/>
        <w:tblLook w:val="0000"/>
      </w:tblPr>
      <w:tblGrid>
        <w:gridCol w:w="2936"/>
        <w:gridCol w:w="2693"/>
        <w:gridCol w:w="3926"/>
      </w:tblGrid>
      <w:tr w:rsidR="00AD09DB" w:rsidTr="009A0383">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D09DB" w:rsidRDefault="00AD09DB" w:rsidP="009A0383">
            <w:pPr>
              <w:jc w:val="center"/>
            </w:pPr>
            <w:r>
              <w:t>Регистрационный номер заявления</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D09DB" w:rsidRDefault="00AD09DB" w:rsidP="009A0383">
            <w:pPr>
              <w:jc w:val="center"/>
            </w:pPr>
            <w:r>
              <w:t>Дата представления документов</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D09DB" w:rsidRDefault="00AD09DB" w:rsidP="009A0383">
            <w:pPr>
              <w:jc w:val="center"/>
            </w:pPr>
            <w:r>
              <w:t>Подпись специалиста</w:t>
            </w:r>
          </w:p>
          <w:p w:rsidR="00AD09DB" w:rsidRDefault="00AD09DB" w:rsidP="009A0383">
            <w:pPr>
              <w:jc w:val="center"/>
            </w:pPr>
            <w:r>
              <w:t>(расшифровка подписи)</w:t>
            </w:r>
          </w:p>
        </w:tc>
      </w:tr>
      <w:tr w:rsidR="00AD09DB" w:rsidTr="009A0383">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D09DB" w:rsidRDefault="00AD09DB" w:rsidP="009A0383"/>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D09DB" w:rsidRDefault="00AD09DB" w:rsidP="009A0383"/>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D09DB" w:rsidRDefault="00AD09DB" w:rsidP="009A0383"/>
        </w:tc>
      </w:tr>
    </w:tbl>
    <w:p w:rsidR="00AD09DB" w:rsidRDefault="00AD09DB" w:rsidP="00AD09DB">
      <w:pPr>
        <w:ind w:firstLine="709"/>
        <w:jc w:val="both"/>
      </w:pPr>
    </w:p>
    <w:p w:rsidR="00AD09DB" w:rsidRDefault="00AD09DB" w:rsidP="00AD09DB">
      <w:pPr>
        <w:ind w:firstLine="709"/>
        <w:jc w:val="center"/>
        <w:rPr>
          <w:rFonts w:ascii="Arial" w:eastAsia="Arial" w:hAnsi="Arial" w:cs="Arial"/>
          <w:b/>
          <w:bCs/>
        </w:rPr>
      </w:pPr>
    </w:p>
    <w:p w:rsidR="00AD09DB" w:rsidRDefault="00AD09DB"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9A0383" w:rsidRDefault="009A0383" w:rsidP="00AD09DB">
      <w:pPr>
        <w:jc w:val="right"/>
      </w:pPr>
    </w:p>
    <w:p w:rsidR="00AD09DB" w:rsidRDefault="00AD09DB" w:rsidP="00AD09DB">
      <w:pPr>
        <w:jc w:val="right"/>
      </w:pPr>
    </w:p>
    <w:p w:rsidR="00AD09DB" w:rsidRDefault="00AD09DB" w:rsidP="00AD09DB">
      <w:pPr>
        <w:ind w:left="720"/>
        <w:jc w:val="right"/>
      </w:pPr>
      <w:r>
        <w:lastRenderedPageBreak/>
        <w:t>ПРИЛОЖЕНИЕ № 3</w:t>
      </w:r>
    </w:p>
    <w:p w:rsidR="00AD09DB" w:rsidRDefault="00AD09DB" w:rsidP="00AD09DB">
      <w:pPr>
        <w:jc w:val="right"/>
      </w:pPr>
      <w:r>
        <w:t>к административному регламенту</w:t>
      </w:r>
    </w:p>
    <w:p w:rsidR="00AD09DB" w:rsidRDefault="00AD09DB" w:rsidP="00AD09DB">
      <w:pPr>
        <w:jc w:val="right"/>
      </w:pPr>
      <w:r>
        <w:t>предоставления муниципальной услуги</w:t>
      </w:r>
    </w:p>
    <w:p w:rsidR="00AD09DB" w:rsidRDefault="00AD09DB" w:rsidP="00AD09DB">
      <w:pPr>
        <w:jc w:val="right"/>
      </w:pPr>
    </w:p>
    <w:p w:rsidR="00AD09DB" w:rsidRDefault="00AD09DB" w:rsidP="00AD09DB">
      <w:pPr>
        <w:jc w:val="right"/>
      </w:pPr>
    </w:p>
    <w:p w:rsidR="00AD09DB" w:rsidRDefault="00AD09DB" w:rsidP="00AD09DB">
      <w:pPr>
        <w:jc w:val="center"/>
      </w:pPr>
      <w:r>
        <w:t>БЛОК-СХЕМА</w:t>
      </w:r>
    </w:p>
    <w:p w:rsidR="00AD09DB" w:rsidRDefault="00AD09DB" w:rsidP="00AD09DB">
      <w:pPr>
        <w:jc w:val="center"/>
      </w:pPr>
      <w:r>
        <w:t>предоставления муниципальной услуги</w:t>
      </w:r>
    </w:p>
    <w:p w:rsidR="00AD09DB" w:rsidRDefault="00AD09DB" w:rsidP="00AD09DB">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
      <w:tr w:rsidR="00AD09DB" w:rsidTr="009A0383">
        <w:tc>
          <w:tcPr>
            <w:tcW w:w="10137" w:type="dxa"/>
            <w:gridSpan w:val="3"/>
            <w:tcBorders>
              <w:top w:val="single" w:sz="4" w:space="0" w:color="auto"/>
              <w:left w:val="single" w:sz="4" w:space="0" w:color="auto"/>
              <w:bottom w:val="single" w:sz="4" w:space="0" w:color="auto"/>
              <w:right w:val="single" w:sz="4" w:space="0" w:color="auto"/>
            </w:tcBorders>
          </w:tcPr>
          <w:p w:rsidR="00AD09DB" w:rsidRDefault="00AD09DB" w:rsidP="009A0383">
            <w:pPr>
              <w:jc w:val="center"/>
            </w:pPr>
            <w:r>
              <w:t xml:space="preserve">Прием и регистрация заявления и документов, необходимых для предоставления муниципальной услуги </w:t>
            </w:r>
          </w:p>
        </w:tc>
      </w:tr>
      <w:tr w:rsidR="00AD09DB" w:rsidTr="009A0383">
        <w:tc>
          <w:tcPr>
            <w:tcW w:w="3379" w:type="dxa"/>
            <w:tcBorders>
              <w:top w:val="single" w:sz="4" w:space="0" w:color="auto"/>
              <w:left w:val="nil"/>
              <w:bottom w:val="single" w:sz="4" w:space="0" w:color="auto"/>
              <w:right w:val="nil"/>
            </w:tcBorders>
          </w:tcPr>
          <w:p w:rsidR="00AD09DB" w:rsidRDefault="00AD09DB" w:rsidP="009A0383">
            <w:pPr>
              <w:jc w:val="center"/>
            </w:pPr>
          </w:p>
        </w:tc>
        <w:tc>
          <w:tcPr>
            <w:tcW w:w="3379" w:type="dxa"/>
            <w:tcBorders>
              <w:top w:val="single" w:sz="4" w:space="0" w:color="auto"/>
              <w:left w:val="nil"/>
              <w:bottom w:val="single" w:sz="4" w:space="0" w:color="auto"/>
              <w:right w:val="nil"/>
            </w:tcBorders>
          </w:tcPr>
          <w:p w:rsidR="00AD09DB" w:rsidRDefault="006A288E" w:rsidP="009A0383">
            <w:pPr>
              <w:jc w:val="cente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82.65pt;margin-top:-.4pt;width:.75pt;height:16.5pt;z-index:251660288;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AD09DB" w:rsidRDefault="00AD09DB" w:rsidP="009A0383">
            <w:pPr>
              <w:jc w:val="center"/>
            </w:pPr>
          </w:p>
        </w:tc>
      </w:tr>
      <w:tr w:rsidR="00AD09DB" w:rsidTr="009A0383">
        <w:tc>
          <w:tcPr>
            <w:tcW w:w="10137" w:type="dxa"/>
            <w:gridSpan w:val="3"/>
            <w:tcBorders>
              <w:top w:val="single" w:sz="4" w:space="0" w:color="auto"/>
              <w:left w:val="single" w:sz="4" w:space="0" w:color="auto"/>
              <w:bottom w:val="single" w:sz="4" w:space="0" w:color="auto"/>
              <w:right w:val="single" w:sz="4" w:space="0" w:color="auto"/>
            </w:tcBorders>
          </w:tcPr>
          <w:p w:rsidR="00AD09DB" w:rsidRDefault="00AD09DB" w:rsidP="009A0383">
            <w:pPr>
              <w:ind w:firstLine="709"/>
              <w:jc w:val="center"/>
            </w:pPr>
            <w:r>
              <w:t>Проверка сведений, представленных заявителем</w:t>
            </w:r>
          </w:p>
        </w:tc>
      </w:tr>
      <w:tr w:rsidR="00AD09DB" w:rsidTr="009A0383">
        <w:tc>
          <w:tcPr>
            <w:tcW w:w="3379" w:type="dxa"/>
            <w:tcBorders>
              <w:top w:val="single" w:sz="4" w:space="0" w:color="auto"/>
              <w:left w:val="nil"/>
              <w:bottom w:val="single" w:sz="4" w:space="0" w:color="auto"/>
              <w:right w:val="nil"/>
            </w:tcBorders>
          </w:tcPr>
          <w:p w:rsidR="00AD09DB" w:rsidRDefault="00AD09DB" w:rsidP="009A0383">
            <w:pPr>
              <w:jc w:val="center"/>
            </w:pPr>
          </w:p>
        </w:tc>
        <w:tc>
          <w:tcPr>
            <w:tcW w:w="3379" w:type="dxa"/>
            <w:tcBorders>
              <w:top w:val="single" w:sz="4" w:space="0" w:color="auto"/>
              <w:left w:val="nil"/>
              <w:bottom w:val="single" w:sz="4" w:space="0" w:color="auto"/>
              <w:right w:val="nil"/>
            </w:tcBorders>
          </w:tcPr>
          <w:p w:rsidR="00AD09DB" w:rsidRDefault="006A288E" w:rsidP="009A0383">
            <w:r>
              <w:rPr>
                <w:noProof/>
              </w:rPr>
              <w:pict>
                <v:shape id="_x0000_s1027" type="#_x0000_t32" style="position:absolute;margin-left:81.9pt;margin-top:.15pt;width:.75pt;height:16.5pt;z-index:251661312;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AD09DB" w:rsidRDefault="00AD09DB" w:rsidP="009A0383">
            <w:pPr>
              <w:jc w:val="center"/>
            </w:pPr>
          </w:p>
        </w:tc>
      </w:tr>
      <w:tr w:rsidR="00AD09DB" w:rsidTr="009A0383">
        <w:tc>
          <w:tcPr>
            <w:tcW w:w="10137" w:type="dxa"/>
            <w:gridSpan w:val="3"/>
            <w:tcBorders>
              <w:top w:val="single" w:sz="4" w:space="0" w:color="auto"/>
              <w:left w:val="single" w:sz="4" w:space="0" w:color="auto"/>
              <w:bottom w:val="single" w:sz="4" w:space="0" w:color="auto"/>
              <w:right w:val="single" w:sz="4" w:space="0" w:color="auto"/>
            </w:tcBorders>
          </w:tcPr>
          <w:p w:rsidR="00AD09DB" w:rsidRDefault="00AD09DB" w:rsidP="009A0383">
            <w:pPr>
              <w:jc w:val="center"/>
            </w:pPr>
            <w:r>
              <w:t>Принятие решения о предоставлении муниципальной услуги</w:t>
            </w:r>
          </w:p>
        </w:tc>
      </w:tr>
      <w:tr w:rsidR="00AD09DB" w:rsidTr="009A0383">
        <w:tc>
          <w:tcPr>
            <w:tcW w:w="3379" w:type="dxa"/>
            <w:tcBorders>
              <w:top w:val="single" w:sz="4" w:space="0" w:color="auto"/>
              <w:left w:val="nil"/>
              <w:bottom w:val="single" w:sz="4" w:space="0" w:color="auto"/>
              <w:right w:val="nil"/>
            </w:tcBorders>
          </w:tcPr>
          <w:p w:rsidR="00AD09DB" w:rsidRDefault="006A288E" w:rsidP="009A0383">
            <w:pPr>
              <w:jc w:val="center"/>
            </w:pPr>
            <w:r>
              <w:rPr>
                <w:noProof/>
              </w:rPr>
              <w:pict>
                <v:shape id="_x0000_s1028" type="#_x0000_t32" style="position:absolute;left:0;text-align:left;margin-left:124.1pt;margin-top:-.8pt;width:.75pt;height:16.5pt;z-index:251662336;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AD09DB" w:rsidRDefault="00AD09DB" w:rsidP="009A0383">
            <w:pPr>
              <w:jc w:val="center"/>
            </w:pPr>
          </w:p>
        </w:tc>
        <w:tc>
          <w:tcPr>
            <w:tcW w:w="3379" w:type="dxa"/>
            <w:tcBorders>
              <w:top w:val="single" w:sz="4" w:space="0" w:color="auto"/>
              <w:left w:val="nil"/>
              <w:bottom w:val="single" w:sz="4" w:space="0" w:color="auto"/>
              <w:right w:val="nil"/>
            </w:tcBorders>
          </w:tcPr>
          <w:p w:rsidR="00AD09DB" w:rsidRDefault="006A288E" w:rsidP="009A0383">
            <w:pPr>
              <w:jc w:val="center"/>
            </w:pPr>
            <w:r>
              <w:rPr>
                <w:noProof/>
              </w:rPr>
              <w:pict>
                <v:shape id="_x0000_s1029" type="#_x0000_t32" style="position:absolute;left:0;text-align:left;margin-left:70.45pt;margin-top:-.8pt;width:.75pt;height:16.5pt;z-index:251663360;mso-position-horizontal-relative:text;mso-position-vertical-relative:text" o:connectortype="straight">
                  <v:stroke endarrow="block"/>
                </v:shape>
              </w:pict>
            </w:r>
          </w:p>
        </w:tc>
      </w:tr>
      <w:tr w:rsidR="00AD09DB" w:rsidTr="009A0383">
        <w:tc>
          <w:tcPr>
            <w:tcW w:w="3379" w:type="dxa"/>
            <w:tcBorders>
              <w:top w:val="single" w:sz="4" w:space="0" w:color="auto"/>
              <w:left w:val="single" w:sz="4" w:space="0" w:color="auto"/>
              <w:bottom w:val="single" w:sz="4" w:space="0" w:color="auto"/>
              <w:right w:val="single" w:sz="4" w:space="0" w:color="auto"/>
            </w:tcBorders>
          </w:tcPr>
          <w:p w:rsidR="00AD09DB" w:rsidRDefault="00AD09DB" w:rsidP="009A0383">
            <w:pPr>
              <w:autoSpaceDE w:val="0"/>
              <w:autoSpaceDN w:val="0"/>
              <w:adjustRightInd w:val="0"/>
              <w:ind w:left="720"/>
              <w:jc w:val="both"/>
            </w:pPr>
            <w:r>
              <w:t>Заключение договора найма</w:t>
            </w:r>
          </w:p>
        </w:tc>
        <w:tc>
          <w:tcPr>
            <w:tcW w:w="3379" w:type="dxa"/>
            <w:tcBorders>
              <w:top w:val="nil"/>
              <w:left w:val="single" w:sz="4" w:space="0" w:color="auto"/>
              <w:bottom w:val="nil"/>
              <w:right w:val="single" w:sz="4" w:space="0" w:color="auto"/>
            </w:tcBorders>
          </w:tcPr>
          <w:p w:rsidR="00AD09DB" w:rsidRDefault="00AD09DB" w:rsidP="009A0383">
            <w:pPr>
              <w:jc w:val="center"/>
            </w:pPr>
          </w:p>
        </w:tc>
        <w:tc>
          <w:tcPr>
            <w:tcW w:w="3379" w:type="dxa"/>
            <w:tcBorders>
              <w:top w:val="single" w:sz="4" w:space="0" w:color="auto"/>
              <w:left w:val="single" w:sz="4" w:space="0" w:color="auto"/>
              <w:bottom w:val="single" w:sz="4" w:space="0" w:color="auto"/>
              <w:right w:val="single" w:sz="4" w:space="0" w:color="auto"/>
            </w:tcBorders>
          </w:tcPr>
          <w:p w:rsidR="00AD09DB" w:rsidRDefault="00AD09DB" w:rsidP="009A0383">
            <w:pPr>
              <w:jc w:val="center"/>
            </w:pPr>
            <w:r>
              <w:t>О</w:t>
            </w:r>
            <w:r w:rsidRPr="00763C06">
              <w:t xml:space="preserve">тказ в предоставлении </w:t>
            </w:r>
            <w:r>
              <w:t>муниципальной</w:t>
            </w:r>
            <w:r w:rsidRPr="00763C06">
              <w:t xml:space="preserve"> услуги</w:t>
            </w:r>
          </w:p>
        </w:tc>
      </w:tr>
    </w:tbl>
    <w:p w:rsidR="00AD09DB" w:rsidRDefault="00AD09DB" w:rsidP="00AD09DB">
      <w:pPr>
        <w:jc w:val="center"/>
      </w:pPr>
    </w:p>
    <w:p w:rsidR="001E487D" w:rsidRPr="00AA3CED" w:rsidRDefault="001E487D" w:rsidP="001E487D">
      <w:pPr>
        <w:jc w:val="center"/>
      </w:pPr>
      <w:r w:rsidRPr="00AA3CED">
        <w:t xml:space="preserve">АДМИНИСТРАЦИЯ </w:t>
      </w:r>
    </w:p>
    <w:p w:rsidR="001E487D" w:rsidRPr="00AA3CED" w:rsidRDefault="001E487D" w:rsidP="001E487D">
      <w:pPr>
        <w:jc w:val="center"/>
      </w:pPr>
      <w:r w:rsidRPr="00AA3CED">
        <w:t>ШАЙДУРОВСКОГО СЕЛЬСОВЕТА</w:t>
      </w:r>
    </w:p>
    <w:p w:rsidR="001E487D" w:rsidRPr="00AA3CED" w:rsidRDefault="001E487D" w:rsidP="001E487D">
      <w:pPr>
        <w:jc w:val="center"/>
      </w:pPr>
      <w:r w:rsidRPr="00AA3CED">
        <w:t xml:space="preserve"> Сузунского района Новосибирской области</w:t>
      </w:r>
    </w:p>
    <w:p w:rsidR="001E487D" w:rsidRPr="00AA3CED" w:rsidRDefault="001E487D" w:rsidP="001E487D">
      <w:pPr>
        <w:jc w:val="center"/>
      </w:pPr>
    </w:p>
    <w:p w:rsidR="001E487D" w:rsidRPr="00AA3CED" w:rsidRDefault="001E487D" w:rsidP="001E487D">
      <w:pPr>
        <w:jc w:val="center"/>
      </w:pPr>
      <w:r w:rsidRPr="00AA3CED">
        <w:t>ПОСТАНОВЛЕНИЕ</w:t>
      </w:r>
    </w:p>
    <w:p w:rsidR="001E487D" w:rsidRPr="00AA3CED" w:rsidRDefault="001E487D" w:rsidP="001E487D">
      <w:pPr>
        <w:jc w:val="center"/>
      </w:pPr>
      <w:r w:rsidRPr="00AA3CED">
        <w:t xml:space="preserve">с.Шайдурово  </w:t>
      </w:r>
    </w:p>
    <w:p w:rsidR="001E487D" w:rsidRPr="00AA3CED" w:rsidRDefault="001E487D" w:rsidP="001E487D">
      <w:pPr>
        <w:jc w:val="center"/>
      </w:pPr>
    </w:p>
    <w:p w:rsidR="001E487D" w:rsidRPr="00AA3CED" w:rsidRDefault="001E487D" w:rsidP="001E487D">
      <w:pPr>
        <w:jc w:val="center"/>
      </w:pPr>
    </w:p>
    <w:p w:rsidR="001E487D" w:rsidRDefault="001E487D" w:rsidP="001E487D">
      <w:pPr>
        <w:jc w:val="both"/>
      </w:pPr>
      <w:r w:rsidRPr="00AA3CED">
        <w:t xml:space="preserve">От </w:t>
      </w:r>
      <w:r>
        <w:t xml:space="preserve">05.09.2017 </w:t>
      </w:r>
      <w:r w:rsidRPr="00AA3CED">
        <w:t xml:space="preserve">                                                              </w:t>
      </w:r>
      <w:r>
        <w:t xml:space="preserve">             </w:t>
      </w:r>
      <w:r w:rsidR="00AE347D">
        <w:t xml:space="preserve">                                       </w:t>
      </w:r>
      <w:r>
        <w:t xml:space="preserve">               </w:t>
      </w:r>
      <w:r w:rsidRPr="00AA3CED">
        <w:t>№</w:t>
      </w:r>
      <w:r>
        <w:t xml:space="preserve"> 110</w:t>
      </w:r>
    </w:p>
    <w:p w:rsidR="001E487D" w:rsidRPr="00AA3CED" w:rsidRDefault="001E487D" w:rsidP="001E487D">
      <w:pPr>
        <w:jc w:val="both"/>
      </w:pPr>
    </w:p>
    <w:p w:rsidR="001E487D" w:rsidRPr="00AA3CED" w:rsidRDefault="001E487D" w:rsidP="001E487D">
      <w:pPr>
        <w:jc w:val="both"/>
      </w:pPr>
    </w:p>
    <w:p w:rsidR="001E487D" w:rsidRPr="00AA3CED" w:rsidRDefault="001E487D" w:rsidP="001E487D">
      <w:r w:rsidRPr="00AA3CED">
        <w:t xml:space="preserve">Об утверждении административного регламента </w:t>
      </w:r>
      <w:r w:rsidRPr="00AA3CED">
        <w:rPr>
          <w:bCs/>
        </w:rPr>
        <w:t xml:space="preserve">предоставления муниципальной услуги по </w:t>
      </w:r>
      <w:r w:rsidRPr="00AA3CED">
        <w:t>предоставлению жилых помещений муниципального жилого фонда коммерческого использования по договорам аренды без проведения торгов</w:t>
      </w:r>
    </w:p>
    <w:p w:rsidR="001E487D" w:rsidRPr="00AA3CED" w:rsidRDefault="001E487D" w:rsidP="001E487D"/>
    <w:p w:rsidR="001E487D" w:rsidRPr="00AA3CED" w:rsidRDefault="001E487D" w:rsidP="001E487D">
      <w:pPr>
        <w:tabs>
          <w:tab w:val="left" w:pos="284"/>
        </w:tabs>
        <w:ind w:right="-1" w:firstLine="567"/>
        <w:jc w:val="both"/>
      </w:pPr>
      <w:r w:rsidRPr="00AA3CED">
        <w:t>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1E487D" w:rsidRPr="00AA3CED" w:rsidRDefault="001E487D" w:rsidP="001E487D">
      <w:pPr>
        <w:tabs>
          <w:tab w:val="left" w:pos="284"/>
        </w:tabs>
        <w:ind w:right="-1" w:firstLine="567"/>
        <w:jc w:val="both"/>
      </w:pPr>
    </w:p>
    <w:p w:rsidR="001E487D" w:rsidRPr="00AA3CED" w:rsidRDefault="001E487D" w:rsidP="001E487D">
      <w:pPr>
        <w:jc w:val="both"/>
      </w:pPr>
      <w:r w:rsidRPr="00AA3CED">
        <w:t>ПОСТАНОВЛЯЕТ:</w:t>
      </w:r>
    </w:p>
    <w:p w:rsidR="001E487D" w:rsidRPr="00AA3CED" w:rsidRDefault="001E487D" w:rsidP="001E487D">
      <w:pPr>
        <w:jc w:val="both"/>
      </w:pPr>
    </w:p>
    <w:p w:rsidR="001E487D" w:rsidRPr="00AA3CED" w:rsidRDefault="001E487D" w:rsidP="001E487D">
      <w:pPr>
        <w:ind w:firstLine="567"/>
        <w:jc w:val="both"/>
      </w:pPr>
      <w:r w:rsidRPr="00AA3CED">
        <w:t>1.Утвердить административный регламент</w:t>
      </w:r>
      <w:r w:rsidRPr="00AA3CED">
        <w:rPr>
          <w:bCs/>
        </w:rPr>
        <w:t xml:space="preserve"> предоставления муниципальной услуги по </w:t>
      </w:r>
      <w:r w:rsidRPr="00AA3CED">
        <w:t>предоставлению жилых помещений муниципального жилого фонда коммерческого использования по договорам аренды без проведения торгов  согласно приложению.</w:t>
      </w:r>
    </w:p>
    <w:p w:rsidR="001E487D" w:rsidRPr="00AA3CED" w:rsidRDefault="001E487D" w:rsidP="001E487D">
      <w:pPr>
        <w:ind w:firstLine="567"/>
        <w:jc w:val="both"/>
        <w:rPr>
          <w:bCs/>
        </w:rPr>
      </w:pPr>
      <w:r w:rsidRPr="00AA3CED">
        <w:t xml:space="preserve">2. Постановление администрации Шайдуровского сельсовета Сузунского  района Новосибирской области от 19.03.2014 года № 48"Об утверждении административного регламента </w:t>
      </w:r>
      <w:r w:rsidRPr="00AA3CED">
        <w:rPr>
          <w:bCs/>
        </w:rPr>
        <w:t>предоставления муниципальной услуги предоставлению жилых помещений по договорам аренды без проведения торгов  (конкурсов, аукционов)</w:t>
      </w:r>
      <w:r w:rsidRPr="00AA3CED">
        <w:t>" – признать утратившим силу.</w:t>
      </w:r>
    </w:p>
    <w:p w:rsidR="001E487D" w:rsidRPr="00AA3CED" w:rsidRDefault="001E487D" w:rsidP="00A56771">
      <w:pPr>
        <w:numPr>
          <w:ilvl w:val="0"/>
          <w:numId w:val="12"/>
        </w:numPr>
        <w:ind w:left="0" w:firstLine="567"/>
        <w:jc w:val="both"/>
      </w:pPr>
      <w:r w:rsidRPr="00AA3CED">
        <w:t>Опубликовать настоящее постановление в периодическом печатном издании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1E487D" w:rsidRPr="00AA3CED" w:rsidRDefault="001E487D" w:rsidP="001E487D">
      <w:pPr>
        <w:numPr>
          <w:ilvl w:val="0"/>
          <w:numId w:val="12"/>
        </w:numPr>
        <w:ind w:left="567" w:firstLine="567"/>
        <w:jc w:val="both"/>
      </w:pPr>
      <w:r w:rsidRPr="00AA3CED">
        <w:t xml:space="preserve">Контроль за исполнением настоящего постановления оставляю за собой.        </w:t>
      </w:r>
    </w:p>
    <w:p w:rsidR="001E487D" w:rsidRPr="00AA3CED" w:rsidRDefault="001E487D" w:rsidP="001E487D">
      <w:pPr>
        <w:jc w:val="both"/>
      </w:pPr>
      <w:r w:rsidRPr="00AA3CED">
        <w:t xml:space="preserve">Глава  Шайдуровского сельсовета </w:t>
      </w:r>
    </w:p>
    <w:p w:rsidR="001E487D" w:rsidRPr="00AA3CED" w:rsidRDefault="001E487D" w:rsidP="001E487D">
      <w:r w:rsidRPr="00AA3CED">
        <w:t>Сузунского  района Новосибирской области                                               Д.Г.Сизов</w:t>
      </w:r>
    </w:p>
    <w:p w:rsidR="001E487D" w:rsidRPr="00AA3CED" w:rsidRDefault="009A0383" w:rsidP="001E487D">
      <w:r>
        <w:lastRenderedPageBreak/>
        <w:t xml:space="preserve">    </w:t>
      </w:r>
      <w:r w:rsidR="00AE347D">
        <w:t xml:space="preserve">                                                                                                         </w:t>
      </w:r>
      <w:r w:rsidR="001E487D">
        <w:t>Приложение к постановлению</w:t>
      </w:r>
    </w:p>
    <w:p w:rsidR="001E487D" w:rsidRPr="00AA3CED" w:rsidRDefault="00AE347D" w:rsidP="001E487D">
      <w:pPr>
        <w:ind w:left="5940"/>
      </w:pPr>
      <w:r>
        <w:t xml:space="preserve">           </w:t>
      </w:r>
      <w:r w:rsidR="001E487D" w:rsidRPr="00AA3CED">
        <w:t xml:space="preserve"> администрации</w:t>
      </w:r>
    </w:p>
    <w:p w:rsidR="001E487D" w:rsidRDefault="001E487D" w:rsidP="001E487D">
      <w:r>
        <w:t xml:space="preserve">                                                                   </w:t>
      </w:r>
      <w:r w:rsidR="00AE347D">
        <w:t xml:space="preserve">                         </w:t>
      </w:r>
      <w:r>
        <w:t xml:space="preserve">        </w:t>
      </w:r>
      <w:r w:rsidR="00AE347D">
        <w:t xml:space="preserve"> </w:t>
      </w:r>
      <w:r>
        <w:t xml:space="preserve">          </w:t>
      </w:r>
      <w:r w:rsidRPr="00AA3CED">
        <w:t xml:space="preserve">Шайдуровского сельсовета </w:t>
      </w:r>
    </w:p>
    <w:p w:rsidR="001E487D" w:rsidRDefault="001E487D" w:rsidP="001E487D">
      <w:r>
        <w:t xml:space="preserve">                                                                              </w:t>
      </w:r>
      <w:r w:rsidR="00AE347D">
        <w:t xml:space="preserve">                        </w:t>
      </w:r>
      <w:r>
        <w:t xml:space="preserve">       </w:t>
      </w:r>
      <w:r w:rsidRPr="00AA3CED">
        <w:t xml:space="preserve">Сузунского района </w:t>
      </w:r>
      <w:r>
        <w:t xml:space="preserve">   </w:t>
      </w:r>
    </w:p>
    <w:p w:rsidR="001E487D" w:rsidRPr="00AA3CED" w:rsidRDefault="001E487D" w:rsidP="001E487D">
      <w:r>
        <w:t xml:space="preserve">                                                                           </w:t>
      </w:r>
      <w:r w:rsidR="00AE347D">
        <w:t xml:space="preserve">                        </w:t>
      </w:r>
      <w:r>
        <w:t xml:space="preserve">          </w:t>
      </w:r>
      <w:r w:rsidRPr="00AA3CED">
        <w:t>Новосибирской области</w:t>
      </w:r>
    </w:p>
    <w:p w:rsidR="001E487D" w:rsidRPr="00AA3CED" w:rsidRDefault="00AE347D" w:rsidP="001E487D">
      <w:pPr>
        <w:ind w:left="5940"/>
      </w:pPr>
      <w:r>
        <w:t xml:space="preserve">            </w:t>
      </w:r>
      <w:r w:rsidR="001E487D">
        <w:t>о</w:t>
      </w:r>
      <w:r w:rsidR="001E487D" w:rsidRPr="00AA3CED">
        <w:t xml:space="preserve">т </w:t>
      </w:r>
      <w:r w:rsidR="001E487D">
        <w:t xml:space="preserve"> 05.09.</w:t>
      </w:r>
      <w:r w:rsidR="001E487D" w:rsidRPr="00AA3CED">
        <w:t xml:space="preserve"> 2017</w:t>
      </w:r>
      <w:r w:rsidR="001E487D">
        <w:t xml:space="preserve"> № 110</w:t>
      </w:r>
    </w:p>
    <w:p w:rsidR="001E487D" w:rsidRPr="00AA3CED" w:rsidRDefault="001E487D" w:rsidP="001E487D">
      <w:pPr>
        <w:ind w:left="5940"/>
        <w:jc w:val="right"/>
      </w:pPr>
    </w:p>
    <w:p w:rsidR="001E487D" w:rsidRPr="00AA3CED" w:rsidRDefault="001E487D" w:rsidP="001E487D">
      <w:pPr>
        <w:jc w:val="both"/>
      </w:pPr>
    </w:p>
    <w:p w:rsidR="001E487D" w:rsidRPr="00AA3CED" w:rsidRDefault="001E487D" w:rsidP="001E487D">
      <w:pPr>
        <w:jc w:val="center"/>
        <w:rPr>
          <w:b/>
          <w:bCs/>
        </w:rPr>
      </w:pPr>
      <w:r w:rsidRPr="00AA3CED">
        <w:rPr>
          <w:b/>
          <w:bCs/>
        </w:rPr>
        <w:t>АДМИНИСТРАТИВНЫЙ</w:t>
      </w:r>
      <w:r w:rsidRPr="00AA3CED">
        <w:t xml:space="preserve"> </w:t>
      </w:r>
      <w:r w:rsidRPr="00AA3CED">
        <w:rPr>
          <w:b/>
          <w:bCs/>
        </w:rPr>
        <w:t>РЕГЛАМЕНТ</w:t>
      </w:r>
    </w:p>
    <w:p w:rsidR="001E487D" w:rsidRPr="00AA3CED" w:rsidRDefault="001E487D" w:rsidP="001E487D">
      <w:pPr>
        <w:jc w:val="center"/>
        <w:rPr>
          <w:b/>
          <w:bCs/>
        </w:rPr>
      </w:pPr>
      <w:r w:rsidRPr="00AA3CED">
        <w:rPr>
          <w:b/>
          <w:bCs/>
        </w:rPr>
        <w:t>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w:t>
      </w:r>
    </w:p>
    <w:p w:rsidR="001E487D" w:rsidRPr="00AA3CED" w:rsidRDefault="001E487D" w:rsidP="001E487D">
      <w:pPr>
        <w:jc w:val="center"/>
        <w:rPr>
          <w:b/>
          <w:bCs/>
        </w:rPr>
      </w:pPr>
    </w:p>
    <w:p w:rsidR="001E487D" w:rsidRPr="00AA3CED" w:rsidRDefault="001E487D" w:rsidP="00A56771">
      <w:pPr>
        <w:numPr>
          <w:ilvl w:val="0"/>
          <w:numId w:val="1"/>
        </w:numPr>
        <w:jc w:val="center"/>
      </w:pPr>
      <w:r w:rsidRPr="007A41D5">
        <w:rPr>
          <w:b/>
        </w:rPr>
        <w:t>Общие положения</w:t>
      </w:r>
    </w:p>
    <w:p w:rsidR="001E487D" w:rsidRPr="00AA3CED" w:rsidRDefault="001E487D" w:rsidP="00A56771">
      <w:pPr>
        <w:pStyle w:val="a4"/>
        <w:numPr>
          <w:ilvl w:val="1"/>
          <w:numId w:val="1"/>
        </w:numPr>
        <w:tabs>
          <w:tab w:val="clear" w:pos="1425"/>
        </w:tabs>
        <w:spacing w:line="240" w:lineRule="auto"/>
        <w:ind w:left="0" w:firstLine="567"/>
      </w:pPr>
      <w:r w:rsidRPr="00AA3CED">
        <w:t xml:space="preserve">Административный регламент предоставления муниципальной услуги по </w:t>
      </w:r>
      <w:r w:rsidRPr="00AA3CED">
        <w:rPr>
          <w:bCs/>
        </w:rPr>
        <w:t>предоставлению жилых помещений муниципального жилого фонда коммерческого использования по договорам аренды без проведения торгов</w:t>
      </w:r>
      <w:r w:rsidRPr="00AA3CED">
        <w:rPr>
          <w:b/>
          <w:bCs/>
        </w:rPr>
        <w:t xml:space="preserve"> </w:t>
      </w:r>
      <w:r w:rsidRPr="00AA3CED">
        <w:t xml:space="preserve">(далее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 сельсовета Сузунского района Новосибирской области (далее – Администрация муниципального образования), и гражданами – получателями муниципальной услуги". </w:t>
      </w:r>
    </w:p>
    <w:p w:rsidR="001E487D" w:rsidRPr="00AA3CED" w:rsidRDefault="001E487D" w:rsidP="00A56771">
      <w:pPr>
        <w:numPr>
          <w:ilvl w:val="1"/>
          <w:numId w:val="1"/>
        </w:numPr>
        <w:tabs>
          <w:tab w:val="clear" w:pos="1425"/>
          <w:tab w:val="num" w:pos="-180"/>
          <w:tab w:val="left" w:pos="360"/>
        </w:tabs>
        <w:ind w:left="0" w:firstLine="567"/>
        <w:jc w:val="both"/>
      </w:pPr>
      <w:r w:rsidRPr="00AA3CED">
        <w:t>Предоставление муниципальной услуги осуществляет Администрация муниципального образования.</w:t>
      </w:r>
    </w:p>
    <w:p w:rsidR="001E487D" w:rsidRPr="00AA3CED" w:rsidRDefault="001E487D" w:rsidP="001E487D">
      <w:pPr>
        <w:pStyle w:val="a4"/>
        <w:spacing w:before="0" w:beforeAutospacing="0" w:after="0" w:afterAutospacing="0"/>
        <w:ind w:firstLine="567"/>
      </w:pPr>
      <w:r w:rsidRPr="00AA3CED">
        <w:t xml:space="preserve"> Заявителями на предоставление муниципальной услуги выступают граждане Российской Федерации, заинтересованные в заключение договора аренды жилого помещения муниципального жилищного фонда коммерческого использования Шайдуровского сельсовета  Сузунского района Новосибирской области (далее – заявитель).</w:t>
      </w:r>
    </w:p>
    <w:p w:rsidR="001E487D" w:rsidRPr="00AA3CED" w:rsidRDefault="001E487D" w:rsidP="00A56771">
      <w:pPr>
        <w:numPr>
          <w:ilvl w:val="1"/>
          <w:numId w:val="13"/>
        </w:numPr>
        <w:tabs>
          <w:tab w:val="left" w:pos="360"/>
        </w:tabs>
        <w:ind w:left="0" w:firstLine="567"/>
        <w:jc w:val="both"/>
      </w:pPr>
      <w:r w:rsidRPr="00AA3CED">
        <w:t>Порядок информирования о правилах предоставлении муниципальной услуги:</w:t>
      </w:r>
    </w:p>
    <w:p w:rsidR="001E487D" w:rsidRPr="00AA3CED" w:rsidRDefault="001E487D" w:rsidP="00A56771">
      <w:pPr>
        <w:numPr>
          <w:ilvl w:val="2"/>
          <w:numId w:val="13"/>
        </w:numPr>
        <w:tabs>
          <w:tab w:val="left" w:pos="360"/>
          <w:tab w:val="num" w:pos="1606"/>
        </w:tabs>
        <w:ind w:left="0" w:firstLine="567"/>
        <w:jc w:val="both"/>
      </w:pPr>
      <w:r w:rsidRPr="00AA3CED">
        <w:t>Местонахождение Администрации муниципального образования, предоставляющего муниципальную услугу: 632425, Новосибирская область, Сузунский район, с. Шайдурово, ул. Выглазова,83.</w:t>
      </w:r>
    </w:p>
    <w:p w:rsidR="001E487D" w:rsidRPr="00AA3CED" w:rsidRDefault="001E487D" w:rsidP="00A56771">
      <w:pPr>
        <w:numPr>
          <w:ilvl w:val="2"/>
          <w:numId w:val="13"/>
        </w:numPr>
        <w:tabs>
          <w:tab w:val="left" w:pos="360"/>
          <w:tab w:val="num" w:pos="1606"/>
        </w:tabs>
        <w:ind w:left="0" w:firstLine="720"/>
        <w:jc w:val="both"/>
      </w:pPr>
      <w:r w:rsidRPr="00AA3CED">
        <w:t>Часы приёма заявителей в Администрации муниципального образования:</w:t>
      </w:r>
    </w:p>
    <w:p w:rsidR="001E487D" w:rsidRPr="00AA3CED" w:rsidRDefault="001E487D" w:rsidP="001E487D">
      <w:pPr>
        <w:tabs>
          <w:tab w:val="num" w:pos="-180"/>
          <w:tab w:val="left" w:pos="360"/>
        </w:tabs>
      </w:pPr>
      <w:r w:rsidRPr="00AA3CED">
        <w:t>- понедельник- четверг : с 9-00 до 17-00</w:t>
      </w:r>
    </w:p>
    <w:p w:rsidR="001E487D" w:rsidRPr="00AA3CED" w:rsidRDefault="001E487D" w:rsidP="001E487D">
      <w:pPr>
        <w:tabs>
          <w:tab w:val="num" w:pos="-180"/>
          <w:tab w:val="left" w:pos="360"/>
        </w:tabs>
      </w:pPr>
      <w:r w:rsidRPr="00AA3CED">
        <w:t xml:space="preserve"> –пятница: с 9-00 до 16-00;</w:t>
      </w:r>
    </w:p>
    <w:p w:rsidR="001E487D" w:rsidRPr="00AA3CED" w:rsidRDefault="001E487D" w:rsidP="001E487D">
      <w:pPr>
        <w:tabs>
          <w:tab w:val="num" w:pos="-180"/>
          <w:tab w:val="left" w:pos="360"/>
        </w:tabs>
        <w:jc w:val="both"/>
      </w:pPr>
      <w:r w:rsidRPr="00AA3CED">
        <w:t>- перерыв на обед: 13.00 – 14.00 часов;</w:t>
      </w:r>
    </w:p>
    <w:p w:rsidR="001E487D" w:rsidRPr="00AA3CED" w:rsidRDefault="001E487D" w:rsidP="001E487D">
      <w:pPr>
        <w:tabs>
          <w:tab w:val="num" w:pos="-180"/>
          <w:tab w:val="left" w:pos="360"/>
        </w:tabs>
        <w:jc w:val="both"/>
      </w:pPr>
      <w:r w:rsidRPr="00AA3CED">
        <w:t>- выходные дни – суббота, воскресенье.</w:t>
      </w:r>
    </w:p>
    <w:p w:rsidR="001E487D" w:rsidRPr="00AA3CED" w:rsidRDefault="001E487D" w:rsidP="001E487D">
      <w:pPr>
        <w:ind w:firstLine="567"/>
        <w:jc w:val="both"/>
      </w:pPr>
      <w:r w:rsidRPr="00AA3CED">
        <w:t xml:space="preserve">Адрес официального интернет-сайта Администрации муниципального образования: </w:t>
      </w:r>
      <w:hyperlink r:id="rId14" w:history="1">
        <w:r w:rsidRPr="00AA3CED">
          <w:rPr>
            <w:rStyle w:val="af1"/>
            <w:color w:val="000000"/>
          </w:rPr>
          <w:t>http://</w:t>
        </w:r>
        <w:r w:rsidRPr="00AA3CED">
          <w:rPr>
            <w:rStyle w:val="af1"/>
            <w:color w:val="000000"/>
            <w:lang w:val="en-US"/>
          </w:rPr>
          <w:t>shaydurowo</w:t>
        </w:r>
        <w:r w:rsidRPr="00AA3CED">
          <w:rPr>
            <w:rStyle w:val="af1"/>
            <w:color w:val="000000"/>
          </w:rPr>
          <w:t>.</w:t>
        </w:r>
        <w:r w:rsidRPr="00AA3CED">
          <w:rPr>
            <w:rStyle w:val="af1"/>
            <w:color w:val="000000"/>
            <w:lang w:val="en-US"/>
          </w:rPr>
          <w:t>ru</w:t>
        </w:r>
      </w:hyperlink>
      <w:r w:rsidRPr="00AA3CED">
        <w:t>.</w:t>
      </w:r>
    </w:p>
    <w:p w:rsidR="001E487D" w:rsidRPr="00AA3CED" w:rsidRDefault="001E487D" w:rsidP="00A56771">
      <w:pPr>
        <w:numPr>
          <w:ilvl w:val="2"/>
          <w:numId w:val="13"/>
        </w:numPr>
        <w:tabs>
          <w:tab w:val="num" w:pos="1606"/>
        </w:tabs>
        <w:ind w:left="0" w:firstLine="567"/>
        <w:jc w:val="both"/>
      </w:pPr>
      <w:r w:rsidRPr="00AA3CED">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1E487D" w:rsidRPr="00AA3CED" w:rsidRDefault="001E487D" w:rsidP="001E487D">
      <w:pPr>
        <w:ind w:firstLine="567"/>
        <w:jc w:val="both"/>
        <w:rPr>
          <w:u w:val="single"/>
        </w:rPr>
      </w:pPr>
      <w:r w:rsidRPr="00AA3CED">
        <w:t xml:space="preserve">Адрес электронной почты администрации муниципального образования : </w:t>
      </w:r>
      <w:r w:rsidRPr="00AA3CED">
        <w:rPr>
          <w:lang w:val="en-US"/>
        </w:rPr>
        <w:t>shajdur</w:t>
      </w:r>
      <w:r w:rsidRPr="00AA3CED">
        <w:t>@</w:t>
      </w:r>
      <w:r w:rsidRPr="00AA3CED">
        <w:rPr>
          <w:lang w:val="en-US"/>
        </w:rPr>
        <w:t>suzunadm</w:t>
      </w:r>
      <w:r w:rsidRPr="00AA3CED">
        <w:t>.</w:t>
      </w:r>
      <w:r w:rsidRPr="00AA3CED">
        <w:rPr>
          <w:lang w:val="en-US"/>
        </w:rPr>
        <w:t>ru</w:t>
      </w:r>
      <w:r w:rsidRPr="00AA3CED">
        <w:rPr>
          <w:color w:val="0000FF"/>
          <w:u w:val="single"/>
        </w:rPr>
        <w:t>.</w:t>
      </w:r>
    </w:p>
    <w:p w:rsidR="001E487D" w:rsidRPr="00AA3CED" w:rsidRDefault="001E487D" w:rsidP="001E487D">
      <w:pPr>
        <w:tabs>
          <w:tab w:val="num" w:pos="-180"/>
        </w:tabs>
        <w:ind w:firstLine="567"/>
        <w:jc w:val="both"/>
      </w:pPr>
      <w:r w:rsidRPr="00AA3CED">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E487D" w:rsidRPr="001E487D" w:rsidRDefault="001E487D" w:rsidP="001E487D">
      <w:pPr>
        <w:tabs>
          <w:tab w:val="num" w:pos="-180"/>
          <w:tab w:val="left" w:pos="360"/>
        </w:tabs>
        <w:jc w:val="both"/>
      </w:pPr>
      <w:r w:rsidRPr="00AA3CED">
        <w:t>- Администрация Сузунского района Новосибирской области</w:t>
      </w:r>
    </w:p>
    <w:p w:rsidR="001E487D" w:rsidRPr="00AA3CED" w:rsidRDefault="001E487D" w:rsidP="001E487D">
      <w:pPr>
        <w:tabs>
          <w:tab w:val="num" w:pos="-180"/>
          <w:tab w:val="left" w:pos="360"/>
        </w:tabs>
        <w:jc w:val="both"/>
      </w:pPr>
      <w:r w:rsidRPr="00AA3CED">
        <w:t xml:space="preserve">- Управление федеральной налоговой службы по Новосибирской области: </w:t>
      </w:r>
      <w:hyperlink r:id="rId15" w:history="1">
        <w:r w:rsidRPr="00AA3CED">
          <w:rPr>
            <w:rStyle w:val="af1"/>
          </w:rPr>
          <w:t>http://www.r54.nalog.ru/</w:t>
        </w:r>
      </w:hyperlink>
    </w:p>
    <w:p w:rsidR="001E487D" w:rsidRPr="00AA3CED" w:rsidRDefault="001E487D" w:rsidP="001E487D">
      <w:pPr>
        <w:tabs>
          <w:tab w:val="num" w:pos="-4536"/>
        </w:tabs>
        <w:ind w:firstLine="567"/>
        <w:jc w:val="both"/>
      </w:pPr>
      <w:r w:rsidRPr="00AA3CED">
        <w:t xml:space="preserve">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w:t>
      </w:r>
      <w:r w:rsidRPr="00AA3CED">
        <w:lastRenderedPageBreak/>
        <w:t>или источников предоставления информации для проверки сведений, предоставляемых заявителями, обновляется по мере ее изменения.</w:t>
      </w:r>
    </w:p>
    <w:p w:rsidR="001E487D" w:rsidRPr="00AA3CED" w:rsidRDefault="001E487D" w:rsidP="001E487D">
      <w:pPr>
        <w:tabs>
          <w:tab w:val="num" w:pos="-180"/>
          <w:tab w:val="left" w:pos="360"/>
        </w:tabs>
        <w:jc w:val="both"/>
      </w:pPr>
    </w:p>
    <w:p w:rsidR="001E487D" w:rsidRPr="00AA3CED" w:rsidRDefault="001E487D" w:rsidP="001E487D">
      <w:pPr>
        <w:tabs>
          <w:tab w:val="num" w:pos="-180"/>
          <w:tab w:val="left" w:pos="360"/>
        </w:tabs>
        <w:jc w:val="both"/>
      </w:pPr>
      <w:r w:rsidRPr="00AA3CED">
        <w:tab/>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E487D" w:rsidRPr="00AA3CED" w:rsidRDefault="001E487D" w:rsidP="001E487D">
      <w:pPr>
        <w:tabs>
          <w:tab w:val="num" w:pos="-180"/>
          <w:tab w:val="left" w:pos="360"/>
        </w:tabs>
        <w:jc w:val="both"/>
      </w:pPr>
      <w:r w:rsidRPr="00AA3CED">
        <w:t xml:space="preserve">- Администрация Сузунского района Новосибирской области:  </w:t>
      </w:r>
      <w:r w:rsidRPr="00AA3CED">
        <w:rPr>
          <w:lang w:val="en-US"/>
        </w:rPr>
        <w:t>adm</w:t>
      </w:r>
      <w:r w:rsidRPr="00AA3CED">
        <w:t>@</w:t>
      </w:r>
      <w:r w:rsidRPr="00AA3CED">
        <w:rPr>
          <w:lang w:val="en-US"/>
        </w:rPr>
        <w:t>suzunadm</w:t>
      </w:r>
      <w:r w:rsidRPr="00AA3CED">
        <w:t>.</w:t>
      </w:r>
      <w:r w:rsidRPr="00AA3CED">
        <w:rPr>
          <w:lang w:val="en-US"/>
        </w:rPr>
        <w:t>ru</w:t>
      </w:r>
      <w:r w:rsidRPr="00AA3CED">
        <w:t>;</w:t>
      </w:r>
    </w:p>
    <w:p w:rsidR="001E487D" w:rsidRPr="00AA3CED" w:rsidRDefault="001E487D" w:rsidP="001E487D">
      <w:pPr>
        <w:tabs>
          <w:tab w:val="num" w:pos="-180"/>
          <w:tab w:val="left" w:pos="360"/>
        </w:tabs>
        <w:jc w:val="both"/>
      </w:pPr>
      <w:r w:rsidRPr="00AA3CED">
        <w:t xml:space="preserve">- Управление федеральной налоговой службы по Новосибирской области: </w:t>
      </w:r>
      <w:hyperlink r:id="rId16" w:history="1">
        <w:r w:rsidRPr="00AA3CED">
          <w:rPr>
            <w:rStyle w:val="af1"/>
            <w:shd w:val="clear" w:color="auto" w:fill="FFFFFF"/>
          </w:rPr>
          <w:t>inform@r54.nalog.ru</w:t>
        </w:r>
      </w:hyperlink>
    </w:p>
    <w:p w:rsidR="001E487D" w:rsidRPr="00AA3CED" w:rsidRDefault="001E487D" w:rsidP="001E487D">
      <w:pPr>
        <w:tabs>
          <w:tab w:val="num" w:pos="-180"/>
          <w:tab w:val="left" w:pos="360"/>
        </w:tabs>
        <w:jc w:val="both"/>
      </w:pPr>
      <w:r w:rsidRPr="00AA3CED">
        <w:tab/>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E487D" w:rsidRPr="00AA3CED" w:rsidRDefault="001E487D" w:rsidP="001E487D">
      <w:pPr>
        <w:tabs>
          <w:tab w:val="num" w:pos="-180"/>
          <w:tab w:val="left" w:pos="360"/>
        </w:tabs>
        <w:jc w:val="both"/>
      </w:pPr>
      <w:r w:rsidRPr="00AA3CED">
        <w:t>- Администрация Сузунского района Новосибирской области:  8 (383 46) 22 550;</w:t>
      </w:r>
    </w:p>
    <w:p w:rsidR="001E487D" w:rsidRPr="00AA3CED" w:rsidRDefault="001E487D" w:rsidP="001E487D">
      <w:pPr>
        <w:tabs>
          <w:tab w:val="num" w:pos="-180"/>
          <w:tab w:val="left" w:pos="360"/>
        </w:tabs>
        <w:jc w:val="both"/>
      </w:pPr>
      <w:r w:rsidRPr="00AA3CED">
        <w:t>- Управление федеральной налоговой службы по Новосибирской области: 201-22-89</w:t>
      </w:r>
    </w:p>
    <w:p w:rsidR="001E487D" w:rsidRPr="00AA3CED" w:rsidRDefault="001E487D" w:rsidP="00A56771">
      <w:pPr>
        <w:numPr>
          <w:ilvl w:val="2"/>
          <w:numId w:val="13"/>
        </w:numPr>
        <w:tabs>
          <w:tab w:val="left" w:pos="360"/>
          <w:tab w:val="num" w:pos="1606"/>
        </w:tabs>
        <w:ind w:left="0" w:firstLine="540"/>
        <w:jc w:val="both"/>
      </w:pPr>
      <w:r w:rsidRPr="00AA3CED">
        <w:t>Информация по вопросам предоставления муниципальной услуги предоставляется:</w:t>
      </w:r>
    </w:p>
    <w:p w:rsidR="001E487D" w:rsidRPr="00AA3CED" w:rsidRDefault="001E487D" w:rsidP="00A56771">
      <w:pPr>
        <w:numPr>
          <w:ilvl w:val="0"/>
          <w:numId w:val="2"/>
        </w:numPr>
        <w:tabs>
          <w:tab w:val="clear" w:pos="1429"/>
          <w:tab w:val="num" w:pos="-180"/>
          <w:tab w:val="left" w:pos="360"/>
          <w:tab w:val="num" w:pos="2160"/>
        </w:tabs>
        <w:ind w:left="0" w:firstLine="0"/>
        <w:jc w:val="both"/>
      </w:pPr>
      <w:r w:rsidRPr="00AA3CED">
        <w:t>специалистами Администрации муниципального образования участвующих в предоставлении муниципальной услуги;</w:t>
      </w:r>
    </w:p>
    <w:p w:rsidR="001E487D" w:rsidRPr="00AA3CED" w:rsidRDefault="001E487D" w:rsidP="00A56771">
      <w:pPr>
        <w:numPr>
          <w:ilvl w:val="0"/>
          <w:numId w:val="2"/>
        </w:numPr>
        <w:tabs>
          <w:tab w:val="clear" w:pos="1429"/>
          <w:tab w:val="num" w:pos="-180"/>
          <w:tab w:val="left" w:pos="360"/>
          <w:tab w:val="num" w:pos="2160"/>
        </w:tabs>
        <w:ind w:left="0" w:firstLine="0"/>
        <w:jc w:val="both"/>
      </w:pPr>
      <w:r w:rsidRPr="00AA3CED">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1E487D" w:rsidRPr="00AA3CED" w:rsidRDefault="001E487D" w:rsidP="00A56771">
      <w:pPr>
        <w:numPr>
          <w:ilvl w:val="0"/>
          <w:numId w:val="2"/>
        </w:numPr>
        <w:tabs>
          <w:tab w:val="clear" w:pos="1429"/>
          <w:tab w:val="num" w:pos="-180"/>
          <w:tab w:val="left" w:pos="360"/>
          <w:tab w:val="num" w:pos="2160"/>
        </w:tabs>
        <w:ind w:left="0" w:firstLine="0"/>
        <w:jc w:val="both"/>
      </w:pPr>
      <w:r w:rsidRPr="00AA3CED">
        <w:t xml:space="preserve">с использованием средств телефонной, почтовой связи. </w:t>
      </w:r>
    </w:p>
    <w:p w:rsidR="001E487D" w:rsidRPr="00AA3CED" w:rsidRDefault="001E487D" w:rsidP="001E487D">
      <w:pPr>
        <w:tabs>
          <w:tab w:val="num" w:pos="-180"/>
          <w:tab w:val="left" w:pos="360"/>
        </w:tabs>
        <w:jc w:val="both"/>
      </w:pPr>
      <w:r w:rsidRPr="00AA3CED">
        <w:tab/>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1E487D" w:rsidRPr="00AA3CED" w:rsidRDefault="001E487D" w:rsidP="00A56771">
      <w:pPr>
        <w:numPr>
          <w:ilvl w:val="0"/>
          <w:numId w:val="2"/>
        </w:numPr>
        <w:tabs>
          <w:tab w:val="clear" w:pos="1429"/>
          <w:tab w:val="num" w:pos="-180"/>
          <w:tab w:val="left" w:pos="360"/>
          <w:tab w:val="num" w:pos="2160"/>
        </w:tabs>
        <w:ind w:left="0" w:firstLine="0"/>
        <w:jc w:val="both"/>
      </w:pPr>
      <w:r w:rsidRPr="00AA3CED">
        <w:t>в устной форме лично или по телефону:</w:t>
      </w:r>
    </w:p>
    <w:p w:rsidR="001E487D" w:rsidRPr="00AA3CED" w:rsidRDefault="001E487D" w:rsidP="00A56771">
      <w:pPr>
        <w:numPr>
          <w:ilvl w:val="0"/>
          <w:numId w:val="2"/>
        </w:numPr>
        <w:tabs>
          <w:tab w:val="clear" w:pos="1429"/>
          <w:tab w:val="num" w:pos="-180"/>
          <w:tab w:val="left" w:pos="360"/>
          <w:tab w:val="num" w:pos="2160"/>
        </w:tabs>
        <w:ind w:left="0" w:firstLine="0"/>
        <w:jc w:val="both"/>
      </w:pPr>
      <w:r w:rsidRPr="00AA3CED">
        <w:t>к специалистам Администрации муниципального образования, участвующим в предоставлении муниципальной услуги;</w:t>
      </w:r>
    </w:p>
    <w:p w:rsidR="001E487D" w:rsidRPr="00AA3CED" w:rsidRDefault="001E487D" w:rsidP="00A56771">
      <w:pPr>
        <w:numPr>
          <w:ilvl w:val="0"/>
          <w:numId w:val="2"/>
        </w:numPr>
        <w:tabs>
          <w:tab w:val="clear" w:pos="1429"/>
          <w:tab w:val="num" w:pos="-180"/>
          <w:tab w:val="left" w:pos="360"/>
          <w:tab w:val="num" w:pos="2160"/>
        </w:tabs>
        <w:ind w:left="0" w:firstLine="0"/>
        <w:jc w:val="both"/>
      </w:pPr>
      <w:r w:rsidRPr="00AA3CED">
        <w:t>в письменной форме почтой;</w:t>
      </w:r>
    </w:p>
    <w:p w:rsidR="001E487D" w:rsidRPr="00AA3CED" w:rsidRDefault="001E487D" w:rsidP="00A56771">
      <w:pPr>
        <w:numPr>
          <w:ilvl w:val="0"/>
          <w:numId w:val="2"/>
        </w:numPr>
        <w:tabs>
          <w:tab w:val="clear" w:pos="1429"/>
          <w:tab w:val="num" w:pos="-180"/>
          <w:tab w:val="left" w:pos="360"/>
          <w:tab w:val="num" w:pos="2160"/>
        </w:tabs>
        <w:ind w:left="0" w:firstLine="0"/>
        <w:jc w:val="both"/>
      </w:pPr>
      <w:r w:rsidRPr="00AA3CED">
        <w:t>посредством электронной почты;</w:t>
      </w:r>
    </w:p>
    <w:p w:rsidR="001E487D" w:rsidRPr="00AA3CED" w:rsidRDefault="001E487D" w:rsidP="001E487D">
      <w:pPr>
        <w:tabs>
          <w:tab w:val="num" w:pos="-180"/>
          <w:tab w:val="left" w:pos="360"/>
        </w:tabs>
        <w:jc w:val="both"/>
      </w:pPr>
      <w:r w:rsidRPr="00AA3CED">
        <w:tab/>
        <w:t>Информирование проводится в двух формах: устное и письменное.</w:t>
      </w:r>
    </w:p>
    <w:p w:rsidR="001E487D" w:rsidRPr="00AA3CED" w:rsidRDefault="001E487D" w:rsidP="001E487D">
      <w:pPr>
        <w:tabs>
          <w:tab w:val="num" w:pos="-180"/>
          <w:tab w:val="left" w:pos="360"/>
        </w:tabs>
        <w:jc w:val="both"/>
      </w:pPr>
      <w:r w:rsidRPr="00AA3CED">
        <w:tab/>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1E487D" w:rsidRPr="00AA3CED" w:rsidRDefault="001E487D" w:rsidP="001E487D">
      <w:pPr>
        <w:tabs>
          <w:tab w:val="num" w:pos="-180"/>
          <w:tab w:val="left" w:pos="360"/>
        </w:tabs>
        <w:jc w:val="both"/>
      </w:pPr>
      <w:r w:rsidRPr="00AA3CED">
        <w:t>Устное информирование обратившегося лица осуществляется специалистом не более 10 минут.</w:t>
      </w:r>
    </w:p>
    <w:p w:rsidR="001E487D" w:rsidRPr="00AA3CED" w:rsidRDefault="001E487D" w:rsidP="001E487D">
      <w:pPr>
        <w:tabs>
          <w:tab w:val="num" w:pos="-180"/>
          <w:tab w:val="left" w:pos="360"/>
        </w:tabs>
        <w:jc w:val="both"/>
      </w:pPr>
      <w:r w:rsidRPr="00AA3CED">
        <w:tab/>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1E487D" w:rsidRPr="00AA3CED" w:rsidRDefault="001E487D" w:rsidP="001E487D">
      <w:pPr>
        <w:tabs>
          <w:tab w:val="num" w:pos="-180"/>
          <w:tab w:val="left" w:pos="360"/>
        </w:tabs>
        <w:jc w:val="both"/>
      </w:pPr>
      <w:r w:rsidRPr="00AA3CED">
        <w:tab/>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1E487D" w:rsidRPr="00AA3CED" w:rsidRDefault="001E487D" w:rsidP="001E487D">
      <w:pPr>
        <w:tabs>
          <w:tab w:val="num" w:pos="-180"/>
          <w:tab w:val="left" w:pos="360"/>
        </w:tabs>
        <w:jc w:val="both"/>
      </w:pPr>
      <w:r w:rsidRPr="00AA3CED">
        <w:tab/>
        <w:t>Ответ на обращение готовится в течение 30 календарных дней со дня регистрации письменного обращения.</w:t>
      </w:r>
    </w:p>
    <w:p w:rsidR="001E487D" w:rsidRPr="00AA3CED" w:rsidRDefault="001E487D" w:rsidP="001E487D">
      <w:pPr>
        <w:tabs>
          <w:tab w:val="num" w:pos="-180"/>
          <w:tab w:val="left" w:pos="360"/>
        </w:tabs>
        <w:jc w:val="both"/>
      </w:pPr>
      <w:r w:rsidRPr="00AA3CED">
        <w:tab/>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1E487D" w:rsidRPr="00AA3CED" w:rsidRDefault="001E487D" w:rsidP="001E487D">
      <w:pPr>
        <w:tabs>
          <w:tab w:val="num" w:pos="-180"/>
        </w:tabs>
        <w:ind w:firstLine="567"/>
        <w:jc w:val="both"/>
      </w:pPr>
      <w:r w:rsidRPr="00AA3CED">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1E487D" w:rsidRPr="00AA3CED" w:rsidRDefault="001E487D" w:rsidP="00A56771">
      <w:pPr>
        <w:numPr>
          <w:ilvl w:val="2"/>
          <w:numId w:val="13"/>
        </w:numPr>
        <w:tabs>
          <w:tab w:val="left" w:pos="360"/>
          <w:tab w:val="num" w:pos="1440"/>
          <w:tab w:val="num" w:pos="1606"/>
        </w:tabs>
        <w:ind w:left="0" w:firstLine="540"/>
        <w:jc w:val="both"/>
      </w:pPr>
      <w:r w:rsidRPr="00AA3CED">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E487D" w:rsidRPr="00AA3CED" w:rsidRDefault="001E487D" w:rsidP="001E487D">
      <w:pPr>
        <w:tabs>
          <w:tab w:val="left" w:pos="-5103"/>
        </w:tabs>
        <w:ind w:firstLine="567"/>
        <w:jc w:val="both"/>
      </w:pPr>
      <w:r w:rsidRPr="00AA3CED">
        <w:lastRenderedPageBreak/>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1E487D" w:rsidRPr="00AA3CED" w:rsidRDefault="001E487D" w:rsidP="001E487D">
      <w:pPr>
        <w:tabs>
          <w:tab w:val="left" w:pos="-2268"/>
          <w:tab w:val="num" w:pos="-1418"/>
        </w:tabs>
        <w:ind w:firstLine="567"/>
        <w:jc w:val="both"/>
      </w:pPr>
      <w:r w:rsidRPr="00AA3CED">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E487D" w:rsidRPr="00AA3CED" w:rsidRDefault="001E487D" w:rsidP="001E487D">
      <w:pPr>
        <w:tabs>
          <w:tab w:val="num" w:pos="-180"/>
          <w:tab w:val="left" w:pos="360"/>
        </w:tabs>
        <w:jc w:val="both"/>
      </w:pPr>
      <w:r w:rsidRPr="00AA3CED">
        <w:tab/>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AA3CED">
        <w:rPr>
          <w:lang w:val="en-US"/>
        </w:rPr>
        <w:t>gosuslugi</w:t>
      </w:r>
      <w:r w:rsidRPr="00AA3CED">
        <w:t>.</w:t>
      </w:r>
      <w:r w:rsidRPr="00AA3CED">
        <w:rPr>
          <w:lang w:val="en-US"/>
        </w:rPr>
        <w:t>ru</w:t>
      </w:r>
      <w:r w:rsidRPr="00AA3CED">
        <w:t>) и обновляется по мере ее изменения.</w:t>
      </w:r>
    </w:p>
    <w:p w:rsidR="001E487D" w:rsidRPr="00AA3CED" w:rsidRDefault="001E487D" w:rsidP="001E487D">
      <w:pPr>
        <w:tabs>
          <w:tab w:val="num" w:pos="-180"/>
          <w:tab w:val="left" w:pos="360"/>
        </w:tabs>
        <w:jc w:val="both"/>
      </w:pPr>
    </w:p>
    <w:p w:rsidR="001E487D" w:rsidRPr="00AA3CED" w:rsidRDefault="001E487D" w:rsidP="00A56771">
      <w:pPr>
        <w:numPr>
          <w:ilvl w:val="0"/>
          <w:numId w:val="13"/>
        </w:numPr>
        <w:tabs>
          <w:tab w:val="left" w:pos="360"/>
        </w:tabs>
        <w:ind w:left="0" w:firstLine="0"/>
        <w:jc w:val="center"/>
        <w:rPr>
          <w:b/>
        </w:rPr>
      </w:pPr>
      <w:r w:rsidRPr="00AA3CED">
        <w:rPr>
          <w:b/>
        </w:rPr>
        <w:t>Стандарт предоставления муниципальной услуги</w:t>
      </w:r>
    </w:p>
    <w:p w:rsidR="001E487D" w:rsidRPr="00AA3CED" w:rsidRDefault="001E487D" w:rsidP="001E487D">
      <w:pPr>
        <w:tabs>
          <w:tab w:val="num" w:pos="-180"/>
          <w:tab w:val="left" w:pos="360"/>
        </w:tabs>
        <w:jc w:val="both"/>
      </w:pPr>
    </w:p>
    <w:p w:rsidR="001E487D" w:rsidRPr="00AA3CED" w:rsidRDefault="001E487D" w:rsidP="00A56771">
      <w:pPr>
        <w:numPr>
          <w:ilvl w:val="1"/>
          <w:numId w:val="13"/>
        </w:numPr>
        <w:tabs>
          <w:tab w:val="left" w:pos="-1134"/>
          <w:tab w:val="num" w:pos="432"/>
        </w:tabs>
        <w:ind w:left="0" w:firstLine="567"/>
        <w:jc w:val="both"/>
      </w:pPr>
      <w:r w:rsidRPr="00AA3CED">
        <w:t>Наименование муниципальной услуги: Предоставление жилых помещений муниципального жилого фонда коммерческого использования по договорам аренды без проведения торгов</w:t>
      </w:r>
      <w:r w:rsidRPr="00AA3CED">
        <w:rPr>
          <w:bCs/>
        </w:rPr>
        <w:t xml:space="preserve">. </w:t>
      </w:r>
      <w:r w:rsidRPr="00AA3CED">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1E487D" w:rsidRPr="00AA3CED" w:rsidRDefault="001E487D" w:rsidP="001E487D">
      <w:pPr>
        <w:tabs>
          <w:tab w:val="left" w:pos="-1134"/>
          <w:tab w:val="num" w:pos="-180"/>
        </w:tabs>
        <w:ind w:firstLine="567"/>
        <w:jc w:val="both"/>
      </w:pPr>
      <w:r w:rsidRPr="00AA3CED">
        <w:t>- Администрация Сузунского района Новосибирской области: 633623,Новосибирская область, Сузунский район, р.п Сузун, ул. Ленина,51;</w:t>
      </w:r>
    </w:p>
    <w:p w:rsidR="001E487D" w:rsidRPr="00AA3CED" w:rsidRDefault="001E487D" w:rsidP="001E487D">
      <w:pPr>
        <w:tabs>
          <w:tab w:val="left" w:pos="-1134"/>
          <w:tab w:val="num" w:pos="-180"/>
        </w:tabs>
        <w:ind w:firstLine="567"/>
        <w:jc w:val="both"/>
        <w:rPr>
          <w:b/>
        </w:rPr>
      </w:pPr>
      <w:r w:rsidRPr="00AA3CED">
        <w:t xml:space="preserve">- Управление федеральной налоговой службы по Новосибирской области: </w:t>
      </w:r>
      <w:r w:rsidRPr="00AA3CED">
        <w:rPr>
          <w:rStyle w:val="afd"/>
          <w:b w:val="0"/>
        </w:rPr>
        <w:t>630005, г. Новосибирск, ул. Каменская, 49</w:t>
      </w:r>
      <w:r w:rsidRPr="00AA3CED">
        <w:rPr>
          <w:b/>
        </w:rPr>
        <w:t>.</w:t>
      </w:r>
    </w:p>
    <w:p w:rsidR="001E487D" w:rsidRPr="00AA3CED" w:rsidRDefault="001E487D" w:rsidP="001E487D">
      <w:pPr>
        <w:tabs>
          <w:tab w:val="left" w:pos="-1134"/>
          <w:tab w:val="num" w:pos="-180"/>
        </w:tabs>
        <w:ind w:firstLine="567"/>
        <w:jc w:val="both"/>
      </w:pPr>
      <w:r w:rsidRPr="00AA3CED">
        <w:tab/>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AA3CED">
          <w:t>перечень</w:t>
        </w:r>
      </w:hyperlink>
      <w:r w:rsidRPr="00AA3CED">
        <w:t xml:space="preserve"> услуг, которые являются необходимыми и обязательными для предоставления муниципальных услуг.</w:t>
      </w:r>
    </w:p>
    <w:p w:rsidR="001E487D" w:rsidRPr="00AA3CED" w:rsidRDefault="001E487D" w:rsidP="00A56771">
      <w:pPr>
        <w:numPr>
          <w:ilvl w:val="1"/>
          <w:numId w:val="13"/>
        </w:numPr>
        <w:tabs>
          <w:tab w:val="left" w:pos="-1134"/>
          <w:tab w:val="num" w:pos="432"/>
        </w:tabs>
        <w:ind w:left="0" w:firstLine="567"/>
        <w:jc w:val="both"/>
      </w:pPr>
      <w:r w:rsidRPr="00AA3CED">
        <w:t>Результатом предоставления муниципальной услуги является:</w:t>
      </w:r>
    </w:p>
    <w:p w:rsidR="001E487D" w:rsidRPr="00AA3CED" w:rsidRDefault="001E487D" w:rsidP="001E487D">
      <w:pPr>
        <w:tabs>
          <w:tab w:val="left" w:pos="-1134"/>
          <w:tab w:val="num" w:pos="-180"/>
        </w:tabs>
        <w:ind w:firstLine="567"/>
        <w:jc w:val="both"/>
      </w:pPr>
      <w:r w:rsidRPr="00AA3CED">
        <w:t>- предоставления жилого помещения по договору аренды муниципального жилого помещения.</w:t>
      </w:r>
    </w:p>
    <w:p w:rsidR="001E487D" w:rsidRPr="00AA3CED" w:rsidRDefault="001E487D" w:rsidP="001E487D">
      <w:pPr>
        <w:tabs>
          <w:tab w:val="left" w:pos="-1134"/>
          <w:tab w:val="num" w:pos="-180"/>
        </w:tabs>
        <w:ind w:firstLine="567"/>
        <w:jc w:val="both"/>
      </w:pPr>
      <w:r w:rsidRPr="00AA3CED">
        <w:t>- отказ в предоставлении муниципальной услуги.</w:t>
      </w:r>
    </w:p>
    <w:p w:rsidR="001E487D" w:rsidRPr="00AA3CED" w:rsidRDefault="001E487D" w:rsidP="00A56771">
      <w:pPr>
        <w:numPr>
          <w:ilvl w:val="1"/>
          <w:numId w:val="13"/>
        </w:numPr>
        <w:tabs>
          <w:tab w:val="left" w:pos="-1134"/>
          <w:tab w:val="num" w:pos="432"/>
        </w:tabs>
        <w:ind w:left="0" w:firstLine="567"/>
        <w:jc w:val="both"/>
      </w:pPr>
      <w:r w:rsidRPr="00AA3CED">
        <w:t>Срок предоставления муниципальной услуги:</w:t>
      </w:r>
    </w:p>
    <w:p w:rsidR="001E487D" w:rsidRPr="00AA3CED" w:rsidRDefault="001E487D" w:rsidP="00A56771">
      <w:pPr>
        <w:numPr>
          <w:ilvl w:val="2"/>
          <w:numId w:val="13"/>
        </w:numPr>
        <w:tabs>
          <w:tab w:val="left" w:pos="-1134"/>
          <w:tab w:val="num" w:pos="1606"/>
        </w:tabs>
        <w:ind w:left="0" w:firstLine="567"/>
        <w:jc w:val="both"/>
      </w:pPr>
      <w:r w:rsidRPr="00AA3CED">
        <w:t>Общий срок принятия решения о предоставлении муниципальной услуги составляет 70 рабочих дней со дня обращения за муниципальной услугой.</w:t>
      </w:r>
    </w:p>
    <w:p w:rsidR="001E487D" w:rsidRPr="00AA3CED" w:rsidRDefault="001E487D" w:rsidP="00A56771">
      <w:pPr>
        <w:numPr>
          <w:ilvl w:val="2"/>
          <w:numId w:val="13"/>
        </w:numPr>
        <w:tabs>
          <w:tab w:val="left" w:pos="-5103"/>
          <w:tab w:val="left" w:pos="-1134"/>
          <w:tab w:val="num" w:pos="1606"/>
        </w:tabs>
        <w:ind w:left="0" w:firstLine="567"/>
        <w:jc w:val="both"/>
      </w:pPr>
      <w:r w:rsidRPr="00AA3CED">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1E487D" w:rsidRPr="00AA3CED" w:rsidRDefault="001E487D" w:rsidP="00A56771">
      <w:pPr>
        <w:numPr>
          <w:ilvl w:val="2"/>
          <w:numId w:val="13"/>
        </w:numPr>
        <w:tabs>
          <w:tab w:val="left" w:pos="-5103"/>
          <w:tab w:val="left" w:pos="360"/>
          <w:tab w:val="num" w:pos="1606"/>
        </w:tabs>
        <w:ind w:left="0" w:firstLine="567"/>
        <w:jc w:val="both"/>
      </w:pPr>
      <w:r w:rsidRPr="00AA3CED">
        <w:t>Приостановление предоставления муниципальной услуги не предусмотрено.</w:t>
      </w:r>
    </w:p>
    <w:p w:rsidR="001E487D" w:rsidRPr="00AA3CED" w:rsidRDefault="001E487D" w:rsidP="00A56771">
      <w:pPr>
        <w:numPr>
          <w:ilvl w:val="2"/>
          <w:numId w:val="13"/>
        </w:numPr>
        <w:tabs>
          <w:tab w:val="left" w:pos="-5103"/>
          <w:tab w:val="left" w:pos="360"/>
          <w:tab w:val="num" w:pos="1606"/>
        </w:tabs>
        <w:ind w:left="0" w:firstLine="567"/>
        <w:jc w:val="both"/>
      </w:pPr>
      <w:r w:rsidRPr="00AA3CED">
        <w:t>Срок выдачи (направления) заявителю документов, являющихся результатом предоставления муниципальной услуги, составляет 3 рабочих дня с момента их подготовки</w:t>
      </w:r>
    </w:p>
    <w:p w:rsidR="001E487D" w:rsidRPr="00AA3CED" w:rsidRDefault="001E487D" w:rsidP="00A56771">
      <w:pPr>
        <w:numPr>
          <w:ilvl w:val="1"/>
          <w:numId w:val="13"/>
        </w:numPr>
        <w:tabs>
          <w:tab w:val="left" w:pos="-5103"/>
          <w:tab w:val="left" w:pos="360"/>
          <w:tab w:val="num" w:pos="432"/>
        </w:tabs>
        <w:ind w:left="0" w:firstLine="567"/>
        <w:jc w:val="both"/>
      </w:pPr>
      <w:r w:rsidRPr="00AA3CED">
        <w:t>Правовые основания для предоставления муниципальной услуги</w:t>
      </w:r>
    </w:p>
    <w:p w:rsidR="001E487D" w:rsidRPr="00AA3CED" w:rsidRDefault="001E487D" w:rsidP="001E487D">
      <w:pPr>
        <w:tabs>
          <w:tab w:val="left" w:pos="-5103"/>
          <w:tab w:val="num" w:pos="-180"/>
          <w:tab w:val="left" w:pos="360"/>
        </w:tabs>
        <w:ind w:firstLine="567"/>
        <w:jc w:val="both"/>
      </w:pPr>
      <w:r w:rsidRPr="00AA3CED">
        <w:t xml:space="preserve">Предоставление муниципальной услуги осуществляется в соответствии с: </w:t>
      </w:r>
    </w:p>
    <w:p w:rsidR="001E487D" w:rsidRPr="00AA3CED" w:rsidRDefault="001E487D" w:rsidP="001E487D">
      <w:pPr>
        <w:tabs>
          <w:tab w:val="left" w:pos="-5103"/>
          <w:tab w:val="num" w:pos="-180"/>
          <w:tab w:val="left" w:pos="360"/>
        </w:tabs>
        <w:ind w:firstLine="567"/>
        <w:jc w:val="both"/>
      </w:pPr>
      <w:r w:rsidRPr="00AA3CED">
        <w:t>- Конституцией Российской Федерации («Российская газета» 1993г № 237);</w:t>
      </w:r>
    </w:p>
    <w:p w:rsidR="001E487D" w:rsidRPr="00AA3CED" w:rsidRDefault="001E487D" w:rsidP="001E487D">
      <w:pPr>
        <w:tabs>
          <w:tab w:val="left" w:pos="-5103"/>
          <w:tab w:val="num" w:pos="-180"/>
          <w:tab w:val="left" w:pos="360"/>
        </w:tabs>
        <w:ind w:firstLine="567"/>
        <w:jc w:val="both"/>
      </w:pPr>
      <w:r w:rsidRPr="00AA3CED">
        <w:t>- Гражданским кодексом Российской Федерации от 30.11.1994 № 51-ФЗ (принят ГД ФС РФ 21.10.1994);</w:t>
      </w:r>
    </w:p>
    <w:p w:rsidR="001E487D" w:rsidRPr="00AA3CED" w:rsidRDefault="001E487D" w:rsidP="001E487D">
      <w:pPr>
        <w:tabs>
          <w:tab w:val="left" w:pos="-5103"/>
          <w:tab w:val="num" w:pos="-180"/>
          <w:tab w:val="left" w:pos="360"/>
        </w:tabs>
        <w:ind w:firstLine="567"/>
        <w:jc w:val="both"/>
      </w:pPr>
      <w:r w:rsidRPr="00AA3CED">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1E487D" w:rsidRPr="00AA3CED" w:rsidRDefault="001E487D" w:rsidP="001E487D">
      <w:pPr>
        <w:tabs>
          <w:tab w:val="left" w:pos="-5103"/>
          <w:tab w:val="num" w:pos="-180"/>
          <w:tab w:val="left" w:pos="360"/>
        </w:tabs>
        <w:ind w:firstLine="567"/>
        <w:jc w:val="both"/>
      </w:pPr>
      <w:r w:rsidRPr="00AA3CED">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1E487D" w:rsidRPr="00AA3CED" w:rsidRDefault="001E487D" w:rsidP="001E487D">
      <w:pPr>
        <w:tabs>
          <w:tab w:val="left" w:pos="-5103"/>
          <w:tab w:val="num" w:pos="-180"/>
          <w:tab w:val="left" w:pos="360"/>
        </w:tabs>
        <w:ind w:firstLine="567"/>
        <w:jc w:val="both"/>
      </w:pPr>
      <w:r w:rsidRPr="00AA3CED">
        <w:lastRenderedPageBreak/>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1E487D" w:rsidRPr="00AA3CED" w:rsidRDefault="001E487D" w:rsidP="001E487D">
      <w:pPr>
        <w:tabs>
          <w:tab w:val="left" w:pos="-5103"/>
          <w:tab w:val="num" w:pos="-180"/>
          <w:tab w:val="left" w:pos="360"/>
        </w:tabs>
        <w:ind w:firstLine="567"/>
        <w:jc w:val="both"/>
      </w:pPr>
      <w:r w:rsidRPr="00AA3CED">
        <w:t>- Федеральным законом от 26.07.2006 № 135-ФЗ «О защите конкуренции» («Российская газета» от 27.07.2006 № 162, «Парламентская газета» от 03.08.2006 № 126-127, Собрание законодательства Российской Федерации от 31.07.2006. № 31 (часть I);</w:t>
      </w:r>
    </w:p>
    <w:p w:rsidR="001E487D" w:rsidRPr="00AA3CED" w:rsidRDefault="001E487D" w:rsidP="001E487D">
      <w:pPr>
        <w:tabs>
          <w:tab w:val="left" w:pos="-5103"/>
          <w:tab w:val="num" w:pos="-180"/>
          <w:tab w:val="left" w:pos="360"/>
        </w:tabs>
        <w:ind w:firstLine="567"/>
        <w:jc w:val="both"/>
      </w:pPr>
      <w:r w:rsidRPr="00AA3CED">
        <w:t>-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(Российская газета», 24.02.2010 № 37);</w:t>
      </w:r>
    </w:p>
    <w:p w:rsidR="001E487D" w:rsidRPr="00AA3CED" w:rsidRDefault="001E487D" w:rsidP="00A56771">
      <w:pPr>
        <w:numPr>
          <w:ilvl w:val="1"/>
          <w:numId w:val="13"/>
        </w:numPr>
        <w:tabs>
          <w:tab w:val="left" w:pos="-5103"/>
          <w:tab w:val="left" w:pos="360"/>
          <w:tab w:val="num" w:pos="432"/>
        </w:tabs>
        <w:ind w:left="0" w:firstLine="567"/>
        <w:jc w:val="both"/>
      </w:pPr>
      <w:r w:rsidRPr="00AA3CED">
        <w:t>Полный перечень документов, необходимых для предоставления муниципальной услуги:</w:t>
      </w:r>
    </w:p>
    <w:p w:rsidR="001E487D" w:rsidRPr="00AA3CED" w:rsidRDefault="001E487D" w:rsidP="001E487D">
      <w:pPr>
        <w:tabs>
          <w:tab w:val="left" w:pos="-5103"/>
          <w:tab w:val="num" w:pos="-180"/>
          <w:tab w:val="left" w:pos="360"/>
        </w:tabs>
        <w:ind w:firstLine="567"/>
        <w:jc w:val="both"/>
      </w:pPr>
      <w:r w:rsidRPr="00AA3CED">
        <w:t>- заявление;</w:t>
      </w:r>
    </w:p>
    <w:p w:rsidR="001E487D" w:rsidRPr="00AA3CED" w:rsidRDefault="001E487D" w:rsidP="001E487D">
      <w:pPr>
        <w:tabs>
          <w:tab w:val="left" w:pos="-5103"/>
          <w:tab w:val="num" w:pos="-180"/>
          <w:tab w:val="left" w:pos="360"/>
        </w:tabs>
        <w:ind w:firstLine="567"/>
        <w:jc w:val="both"/>
      </w:pPr>
      <w:r w:rsidRPr="00AA3CED">
        <w:t xml:space="preserve"> - свидетельство о государственной регистрации юридического лица (индивидуального предпринимателя);</w:t>
      </w:r>
    </w:p>
    <w:p w:rsidR="001E487D" w:rsidRPr="00AA3CED" w:rsidRDefault="001E487D" w:rsidP="001E487D">
      <w:pPr>
        <w:tabs>
          <w:tab w:val="left" w:pos="-5103"/>
          <w:tab w:val="num" w:pos="-180"/>
          <w:tab w:val="left" w:pos="360"/>
        </w:tabs>
        <w:ind w:firstLine="567"/>
        <w:jc w:val="both"/>
      </w:pPr>
      <w:r w:rsidRPr="00AA3CED">
        <w:t>- учредительные документы (для юридического лица) (копия);</w:t>
      </w:r>
    </w:p>
    <w:p w:rsidR="001E487D" w:rsidRPr="00AA3CED" w:rsidRDefault="001E487D" w:rsidP="001E487D">
      <w:pPr>
        <w:tabs>
          <w:tab w:val="left" w:pos="-5103"/>
          <w:tab w:val="num" w:pos="-180"/>
          <w:tab w:val="left" w:pos="360"/>
        </w:tabs>
        <w:ind w:firstLine="567"/>
        <w:jc w:val="both"/>
      </w:pPr>
      <w:r w:rsidRPr="00AA3CED">
        <w:t>-выписка из Единого государственного реестра юридических лиц (для юридического лица);</w:t>
      </w:r>
    </w:p>
    <w:p w:rsidR="001E487D" w:rsidRPr="00AA3CED" w:rsidRDefault="001E487D" w:rsidP="001E487D">
      <w:pPr>
        <w:tabs>
          <w:tab w:val="left" w:pos="-5103"/>
          <w:tab w:val="num" w:pos="-180"/>
          <w:tab w:val="left" w:pos="360"/>
        </w:tabs>
        <w:ind w:firstLine="567"/>
        <w:jc w:val="both"/>
      </w:pPr>
      <w:r w:rsidRPr="00AA3CED">
        <w:t>-выписка из Единого государственного реестра индивидуальных предпринимателей (для индивидуального предпринимателя);</w:t>
      </w:r>
    </w:p>
    <w:p w:rsidR="001E487D" w:rsidRPr="00AA3CED" w:rsidRDefault="001E487D" w:rsidP="001E487D">
      <w:pPr>
        <w:tabs>
          <w:tab w:val="left" w:pos="-5103"/>
          <w:tab w:val="num" w:pos="-180"/>
          <w:tab w:val="left" w:pos="360"/>
        </w:tabs>
        <w:ind w:firstLine="567"/>
        <w:jc w:val="both"/>
      </w:pPr>
      <w:r w:rsidRPr="00AA3CED">
        <w:t>- паспорт (для физического лица) (копия);</w:t>
      </w:r>
    </w:p>
    <w:p w:rsidR="001E487D" w:rsidRPr="00AA3CED" w:rsidRDefault="001E487D" w:rsidP="001E487D">
      <w:pPr>
        <w:tabs>
          <w:tab w:val="left" w:pos="-5103"/>
          <w:tab w:val="num" w:pos="-180"/>
          <w:tab w:val="left" w:pos="360"/>
        </w:tabs>
        <w:ind w:firstLine="567"/>
        <w:jc w:val="both"/>
      </w:pPr>
      <w:r w:rsidRPr="00AA3CED">
        <w:t>- документальное подтверждение оснований для применения понижающих коэффициентов при расчете размера арендной платы в соответствии с методикой расчета арендной платы за жилое помещение (в случае, если заявитель имеет основания для применения понижающих коэффициентов).</w:t>
      </w:r>
    </w:p>
    <w:p w:rsidR="001E487D" w:rsidRPr="00AA3CED" w:rsidRDefault="001E487D" w:rsidP="001E487D">
      <w:pPr>
        <w:tabs>
          <w:tab w:val="left" w:pos="-5103"/>
          <w:tab w:val="num" w:pos="-180"/>
          <w:tab w:val="left" w:pos="360"/>
        </w:tabs>
        <w:autoSpaceDE w:val="0"/>
        <w:autoSpaceDN w:val="0"/>
        <w:adjustRightInd w:val="0"/>
        <w:ind w:firstLine="567"/>
        <w:jc w:val="both"/>
      </w:pPr>
      <w:r w:rsidRPr="00AA3CED">
        <w:t xml:space="preserve">В случае, если документы подает представитель заявителя, дополнительно предоставляются: </w:t>
      </w:r>
    </w:p>
    <w:p w:rsidR="001E487D" w:rsidRPr="00AA3CED" w:rsidRDefault="001E487D" w:rsidP="001E487D">
      <w:pPr>
        <w:tabs>
          <w:tab w:val="left" w:pos="-5103"/>
          <w:tab w:val="num" w:pos="-180"/>
          <w:tab w:val="left" w:pos="360"/>
        </w:tabs>
        <w:autoSpaceDE w:val="0"/>
        <w:autoSpaceDN w:val="0"/>
        <w:adjustRightInd w:val="0"/>
        <w:ind w:firstLine="567"/>
        <w:jc w:val="both"/>
      </w:pPr>
      <w:r w:rsidRPr="00AA3CED">
        <w:t>- документ, удостоверяющий личность представителя заявителя (копия);</w:t>
      </w:r>
    </w:p>
    <w:p w:rsidR="001E487D" w:rsidRPr="00AA3CED" w:rsidDel="00CA06BF" w:rsidRDefault="001E487D" w:rsidP="001E487D">
      <w:pPr>
        <w:tabs>
          <w:tab w:val="left" w:pos="-5103"/>
          <w:tab w:val="num" w:pos="-180"/>
          <w:tab w:val="left" w:pos="360"/>
        </w:tabs>
        <w:autoSpaceDE w:val="0"/>
        <w:autoSpaceDN w:val="0"/>
        <w:adjustRightInd w:val="0"/>
        <w:ind w:firstLine="567"/>
        <w:jc w:val="both"/>
      </w:pPr>
      <w:r w:rsidRPr="00AA3CED">
        <w:t>- надлежащим образом заверенная доверенность (копия).</w:t>
      </w:r>
    </w:p>
    <w:p w:rsidR="001E487D" w:rsidRPr="00AA3CED" w:rsidRDefault="001E487D" w:rsidP="001E487D">
      <w:pPr>
        <w:tabs>
          <w:tab w:val="left" w:pos="-5103"/>
          <w:tab w:val="num" w:pos="-180"/>
          <w:tab w:val="left" w:pos="360"/>
        </w:tabs>
        <w:ind w:firstLine="567"/>
        <w:jc w:val="both"/>
        <w:rPr>
          <w:i/>
        </w:rPr>
      </w:pPr>
    </w:p>
    <w:p w:rsidR="001E487D" w:rsidRPr="00AA3CED" w:rsidRDefault="001E487D" w:rsidP="001E487D">
      <w:pPr>
        <w:tabs>
          <w:tab w:val="left" w:pos="-5103"/>
          <w:tab w:val="num" w:pos="-180"/>
          <w:tab w:val="left" w:pos="360"/>
        </w:tabs>
        <w:ind w:firstLine="567"/>
        <w:jc w:val="both"/>
        <w:rPr>
          <w:i/>
        </w:rPr>
      </w:pPr>
      <w:r w:rsidRPr="00AA3CED">
        <w:rPr>
          <w:i/>
        </w:rPr>
        <w:t>При предоставлении копии документа необходимо предъявление оригинала, оригиналы сличаются с копиями и возвращаются заявителю.</w:t>
      </w:r>
    </w:p>
    <w:p w:rsidR="001E487D" w:rsidRPr="00AA3CED" w:rsidRDefault="001E487D" w:rsidP="001E487D">
      <w:pPr>
        <w:tabs>
          <w:tab w:val="left" w:pos="-5103"/>
          <w:tab w:val="num" w:pos="-180"/>
          <w:tab w:val="left" w:pos="360"/>
        </w:tabs>
        <w:ind w:firstLine="567"/>
        <w:jc w:val="both"/>
      </w:pPr>
    </w:p>
    <w:p w:rsidR="001E487D" w:rsidRPr="00AA3CED" w:rsidRDefault="001E487D" w:rsidP="00A56771">
      <w:pPr>
        <w:numPr>
          <w:ilvl w:val="2"/>
          <w:numId w:val="13"/>
        </w:numPr>
        <w:tabs>
          <w:tab w:val="left" w:pos="-5103"/>
          <w:tab w:val="left" w:pos="360"/>
          <w:tab w:val="num" w:pos="1606"/>
        </w:tabs>
        <w:ind w:left="0" w:firstLine="567"/>
        <w:jc w:val="both"/>
      </w:pPr>
      <w:r w:rsidRPr="00AA3CED">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1E487D" w:rsidRPr="00AA3CED" w:rsidRDefault="001E487D" w:rsidP="001E487D">
      <w:pPr>
        <w:tabs>
          <w:tab w:val="left" w:pos="-5103"/>
          <w:tab w:val="num" w:pos="-180"/>
          <w:tab w:val="left" w:pos="360"/>
        </w:tabs>
        <w:ind w:firstLine="567"/>
        <w:jc w:val="both"/>
      </w:pPr>
      <w:r w:rsidRPr="00AA3CED">
        <w:t>- заявление;</w:t>
      </w:r>
    </w:p>
    <w:p w:rsidR="001E487D" w:rsidRPr="00AA3CED" w:rsidRDefault="001E487D" w:rsidP="001E487D">
      <w:pPr>
        <w:tabs>
          <w:tab w:val="left" w:pos="-5103"/>
          <w:tab w:val="num" w:pos="-180"/>
          <w:tab w:val="left" w:pos="360"/>
        </w:tabs>
        <w:ind w:firstLine="567"/>
        <w:jc w:val="both"/>
      </w:pPr>
      <w:r w:rsidRPr="00AA3CED">
        <w:t>- учредительные документы (для юридического лица);</w:t>
      </w:r>
    </w:p>
    <w:p w:rsidR="001E487D" w:rsidRPr="00AA3CED" w:rsidRDefault="001E487D" w:rsidP="001E487D">
      <w:pPr>
        <w:tabs>
          <w:tab w:val="left" w:pos="-5103"/>
          <w:tab w:val="num" w:pos="-180"/>
          <w:tab w:val="left" w:pos="360"/>
        </w:tabs>
        <w:ind w:firstLine="567"/>
        <w:jc w:val="both"/>
      </w:pPr>
      <w:r w:rsidRPr="00AA3CED">
        <w:t>- паспорт (для физического лица);</w:t>
      </w:r>
    </w:p>
    <w:p w:rsidR="001E487D" w:rsidRPr="00AA3CED" w:rsidRDefault="001E487D" w:rsidP="001E487D">
      <w:pPr>
        <w:tabs>
          <w:tab w:val="left" w:pos="-5103"/>
          <w:tab w:val="num" w:pos="-180"/>
          <w:tab w:val="left" w:pos="360"/>
        </w:tabs>
        <w:ind w:firstLine="567"/>
        <w:jc w:val="both"/>
      </w:pPr>
      <w:r w:rsidRPr="00AA3CED">
        <w:t>- документальное подтверждение оснований для применения понижающих коэффициентов при расчете размера арендной платы в соответствии с методикой расчета арендной платы за жилое помещение (в случае, если заявитель имеет основания для применения понижающих коэффициентов).</w:t>
      </w:r>
    </w:p>
    <w:p w:rsidR="001E487D" w:rsidRPr="00AA3CED" w:rsidRDefault="001E487D" w:rsidP="00A56771">
      <w:pPr>
        <w:numPr>
          <w:ilvl w:val="1"/>
          <w:numId w:val="13"/>
        </w:numPr>
        <w:shd w:val="clear" w:color="auto" w:fill="FFFFFF"/>
        <w:tabs>
          <w:tab w:val="left" w:pos="-5103"/>
          <w:tab w:val="left" w:pos="360"/>
          <w:tab w:val="num" w:pos="432"/>
        </w:tabs>
        <w:ind w:left="0" w:firstLine="567"/>
        <w:jc w:val="both"/>
      </w:pPr>
      <w:r w:rsidRPr="00AA3CED">
        <w:t>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муниципального образования самостоятельно, или предоставляемых заявителем по желанию (с 01.07.2012 г.):</w:t>
      </w:r>
    </w:p>
    <w:p w:rsidR="001E487D" w:rsidRPr="00AA3CED" w:rsidRDefault="001E487D" w:rsidP="00A56771">
      <w:pPr>
        <w:numPr>
          <w:ilvl w:val="1"/>
          <w:numId w:val="13"/>
        </w:numPr>
        <w:shd w:val="clear" w:color="auto" w:fill="FFFFFF"/>
        <w:tabs>
          <w:tab w:val="left" w:pos="-5103"/>
          <w:tab w:val="left" w:pos="360"/>
          <w:tab w:val="num" w:pos="432"/>
        </w:tabs>
        <w:ind w:left="0" w:firstLine="567"/>
        <w:jc w:val="both"/>
      </w:pPr>
      <w:r w:rsidRPr="00AA3CED">
        <w:t xml:space="preserve"> -выписка из Единого государственного реестра юридических лиц (для юридического лица);</w:t>
      </w:r>
    </w:p>
    <w:p w:rsidR="001E487D" w:rsidRPr="00AA3CED" w:rsidRDefault="001E487D" w:rsidP="00A56771">
      <w:pPr>
        <w:numPr>
          <w:ilvl w:val="1"/>
          <w:numId w:val="13"/>
        </w:numPr>
        <w:shd w:val="clear" w:color="auto" w:fill="FFFFFF"/>
        <w:tabs>
          <w:tab w:val="left" w:pos="-5103"/>
          <w:tab w:val="left" w:pos="360"/>
          <w:tab w:val="num" w:pos="432"/>
        </w:tabs>
        <w:ind w:left="0" w:firstLine="567"/>
        <w:jc w:val="both"/>
      </w:pPr>
      <w:r w:rsidRPr="00AA3CED">
        <w:t>-выписка из Единого государственного реестра индивидуальных предпринимателей (для индивидуального предпринимателя);</w:t>
      </w:r>
    </w:p>
    <w:p w:rsidR="001E487D" w:rsidRPr="00AA3CED" w:rsidRDefault="001E487D" w:rsidP="001E487D">
      <w:pPr>
        <w:tabs>
          <w:tab w:val="left" w:pos="-5103"/>
          <w:tab w:val="num" w:pos="-180"/>
          <w:tab w:val="left" w:pos="360"/>
        </w:tabs>
        <w:ind w:firstLine="567"/>
        <w:jc w:val="both"/>
      </w:pPr>
    </w:p>
    <w:p w:rsidR="001E487D" w:rsidRPr="00AA3CED" w:rsidRDefault="001E487D" w:rsidP="00A56771">
      <w:pPr>
        <w:numPr>
          <w:ilvl w:val="2"/>
          <w:numId w:val="13"/>
        </w:numPr>
        <w:tabs>
          <w:tab w:val="left" w:pos="-5103"/>
          <w:tab w:val="left" w:pos="360"/>
          <w:tab w:val="num" w:pos="1606"/>
        </w:tabs>
        <w:ind w:left="0" w:firstLine="567"/>
        <w:jc w:val="both"/>
      </w:pPr>
      <w:r w:rsidRPr="00AA3CED">
        <w:t>Запрещается требовать от заявителя:</w:t>
      </w:r>
    </w:p>
    <w:p w:rsidR="001E487D" w:rsidRPr="00AA3CED" w:rsidRDefault="001E487D" w:rsidP="00A56771">
      <w:pPr>
        <w:numPr>
          <w:ilvl w:val="5"/>
          <w:numId w:val="10"/>
        </w:numPr>
        <w:tabs>
          <w:tab w:val="clear" w:pos="2160"/>
          <w:tab w:val="num" w:pos="-5103"/>
          <w:tab w:val="num" w:pos="-4820"/>
        </w:tabs>
        <w:ind w:left="0" w:firstLine="567"/>
        <w:jc w:val="both"/>
      </w:pPr>
      <w:r w:rsidRPr="00AA3CED">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E487D" w:rsidRPr="00AA3CED" w:rsidRDefault="001E487D" w:rsidP="00A56771">
      <w:pPr>
        <w:numPr>
          <w:ilvl w:val="0"/>
          <w:numId w:val="3"/>
        </w:numPr>
        <w:tabs>
          <w:tab w:val="num" w:pos="-5103"/>
          <w:tab w:val="left" w:pos="-3402"/>
        </w:tabs>
        <w:ind w:left="0" w:firstLine="567"/>
        <w:jc w:val="both"/>
      </w:pPr>
      <w:r w:rsidRPr="00AA3CED">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1E487D" w:rsidRPr="00AA3CED" w:rsidRDefault="001E487D" w:rsidP="00A56771">
      <w:pPr>
        <w:numPr>
          <w:ilvl w:val="1"/>
          <w:numId w:val="13"/>
        </w:numPr>
        <w:tabs>
          <w:tab w:val="left" w:pos="-5103"/>
          <w:tab w:val="left" w:pos="360"/>
          <w:tab w:val="num" w:pos="432"/>
        </w:tabs>
        <w:ind w:left="0" w:firstLine="567"/>
        <w:jc w:val="both"/>
      </w:pPr>
      <w:r w:rsidRPr="00AA3CED">
        <w:t>Основания для отказа в приеме документов, необходимых для предоставления муниципальной услуги отсутствуют.</w:t>
      </w:r>
    </w:p>
    <w:p w:rsidR="001E487D" w:rsidRPr="00AA3CED" w:rsidRDefault="001E487D" w:rsidP="00A56771">
      <w:pPr>
        <w:numPr>
          <w:ilvl w:val="1"/>
          <w:numId w:val="13"/>
        </w:numPr>
        <w:tabs>
          <w:tab w:val="left" w:pos="-5103"/>
          <w:tab w:val="left" w:pos="360"/>
          <w:tab w:val="num" w:pos="432"/>
        </w:tabs>
        <w:ind w:left="0" w:firstLine="567"/>
        <w:jc w:val="both"/>
      </w:pPr>
      <w:r w:rsidRPr="00AA3CED">
        <w:t>Основаниями для отказа в предоставлении муниципальной услуги</w:t>
      </w:r>
    </w:p>
    <w:p w:rsidR="001E487D" w:rsidRPr="00AA3CED" w:rsidRDefault="001E487D" w:rsidP="001E487D">
      <w:pPr>
        <w:tabs>
          <w:tab w:val="left" w:pos="-5103"/>
          <w:tab w:val="num" w:pos="-180"/>
          <w:tab w:val="left" w:pos="360"/>
        </w:tabs>
        <w:ind w:firstLine="567"/>
        <w:jc w:val="both"/>
      </w:pPr>
      <w:r w:rsidRPr="00AA3CED">
        <w:t>являются:</w:t>
      </w:r>
    </w:p>
    <w:p w:rsidR="001E487D" w:rsidRPr="00AA3CED" w:rsidRDefault="001E487D" w:rsidP="001E487D">
      <w:pPr>
        <w:pStyle w:val="s1"/>
        <w:shd w:val="clear" w:color="auto" w:fill="FFFFFF"/>
        <w:spacing w:before="0" w:beforeAutospacing="0" w:after="0" w:afterAutospacing="0"/>
        <w:ind w:firstLine="567"/>
        <w:jc w:val="both"/>
        <w:rPr>
          <w:color w:val="000000"/>
          <w:sz w:val="28"/>
          <w:szCs w:val="28"/>
        </w:rPr>
      </w:pPr>
      <w:r w:rsidRPr="00AA3CED">
        <w:rPr>
          <w:color w:val="000000"/>
          <w:sz w:val="28"/>
          <w:szCs w:val="28"/>
        </w:rPr>
        <w:t xml:space="preserve"> - отсутствие свободного жилого помещения;</w:t>
      </w:r>
    </w:p>
    <w:p w:rsidR="001E487D" w:rsidRPr="00AA3CED" w:rsidRDefault="001E487D" w:rsidP="001E487D">
      <w:pPr>
        <w:pStyle w:val="s1"/>
        <w:shd w:val="clear" w:color="auto" w:fill="FFFFFF"/>
        <w:spacing w:before="0" w:beforeAutospacing="0" w:after="0" w:afterAutospacing="0"/>
        <w:ind w:firstLine="567"/>
        <w:jc w:val="both"/>
        <w:rPr>
          <w:color w:val="000000"/>
          <w:sz w:val="28"/>
          <w:szCs w:val="28"/>
        </w:rPr>
      </w:pPr>
      <w:r w:rsidRPr="00AA3CED">
        <w:rPr>
          <w:color w:val="000000"/>
          <w:sz w:val="28"/>
          <w:szCs w:val="28"/>
        </w:rPr>
        <w:t>-отсутствие оснований для заключения договора аренды без проведения торгов;</w:t>
      </w:r>
    </w:p>
    <w:p w:rsidR="001E487D" w:rsidRPr="00AA3CED" w:rsidRDefault="001E487D" w:rsidP="001E487D">
      <w:pPr>
        <w:tabs>
          <w:tab w:val="left" w:pos="-5103"/>
          <w:tab w:val="left" w:pos="360"/>
          <w:tab w:val="num" w:pos="2340"/>
        </w:tabs>
        <w:ind w:left="567"/>
        <w:jc w:val="both"/>
      </w:pPr>
      <w:r w:rsidRPr="00AA3CED">
        <w:t>- письменное заявление заявителя об отказе в предоставлении муниципальной  услуги;</w:t>
      </w:r>
    </w:p>
    <w:p w:rsidR="001E487D" w:rsidRPr="00AA3CED" w:rsidRDefault="001E487D" w:rsidP="001E487D">
      <w:pPr>
        <w:tabs>
          <w:tab w:val="left" w:pos="-5103"/>
          <w:tab w:val="left" w:pos="360"/>
          <w:tab w:val="num" w:pos="2340"/>
        </w:tabs>
        <w:ind w:left="567"/>
        <w:jc w:val="both"/>
      </w:pPr>
      <w:r w:rsidRPr="00AA3CED">
        <w:t xml:space="preserve">- непредставление документов, указанных в пункте 2.7.  </w:t>
      </w:r>
    </w:p>
    <w:p w:rsidR="001E487D" w:rsidRPr="00AA3CED" w:rsidRDefault="001E487D" w:rsidP="00A56771">
      <w:pPr>
        <w:numPr>
          <w:ilvl w:val="1"/>
          <w:numId w:val="13"/>
        </w:numPr>
        <w:tabs>
          <w:tab w:val="left" w:pos="-5103"/>
          <w:tab w:val="left" w:pos="360"/>
          <w:tab w:val="num" w:pos="432"/>
        </w:tabs>
        <w:ind w:left="0" w:firstLine="567"/>
        <w:jc w:val="both"/>
      </w:pPr>
      <w:r w:rsidRPr="00AA3CED">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1E487D" w:rsidRPr="00AA3CED" w:rsidRDefault="001E487D" w:rsidP="00A56771">
      <w:pPr>
        <w:numPr>
          <w:ilvl w:val="1"/>
          <w:numId w:val="13"/>
        </w:numPr>
        <w:tabs>
          <w:tab w:val="left" w:pos="-5103"/>
          <w:tab w:val="left" w:pos="360"/>
          <w:tab w:val="num" w:pos="432"/>
        </w:tabs>
        <w:ind w:left="0" w:firstLine="567"/>
        <w:jc w:val="both"/>
      </w:pPr>
      <w:r w:rsidRPr="00AA3CED">
        <w:t>Услуги, являющиеся необходимыми и обязательными для предоставления муниципальной услуги: - отсутствуют.</w:t>
      </w:r>
    </w:p>
    <w:p w:rsidR="001E487D" w:rsidRPr="00AA3CED" w:rsidRDefault="001E487D" w:rsidP="00A56771">
      <w:pPr>
        <w:numPr>
          <w:ilvl w:val="1"/>
          <w:numId w:val="13"/>
        </w:numPr>
        <w:tabs>
          <w:tab w:val="left" w:pos="-5103"/>
          <w:tab w:val="left" w:pos="360"/>
          <w:tab w:val="num" w:pos="432"/>
        </w:tabs>
        <w:ind w:left="0" w:firstLine="567"/>
        <w:jc w:val="both"/>
      </w:pPr>
      <w:r w:rsidRPr="00AA3CED">
        <w:t xml:space="preserve">Размер платы, взимаемой с заявителя при предоставлении муниципальной услуги: </w:t>
      </w:r>
    </w:p>
    <w:p w:rsidR="001E487D" w:rsidRPr="00AA3CED" w:rsidRDefault="001E487D" w:rsidP="001E487D">
      <w:pPr>
        <w:tabs>
          <w:tab w:val="left" w:pos="-5103"/>
          <w:tab w:val="num" w:pos="-180"/>
          <w:tab w:val="left" w:pos="360"/>
          <w:tab w:val="left" w:pos="540"/>
        </w:tabs>
        <w:ind w:firstLine="567"/>
        <w:jc w:val="both"/>
      </w:pPr>
      <w:r w:rsidRPr="00AA3CED">
        <w:t>Муниципальная услуга предоставляется бесплатно.</w:t>
      </w:r>
    </w:p>
    <w:p w:rsidR="001E487D" w:rsidRPr="00AA3CED" w:rsidRDefault="001E487D" w:rsidP="00A56771">
      <w:pPr>
        <w:numPr>
          <w:ilvl w:val="1"/>
          <w:numId w:val="13"/>
        </w:numPr>
        <w:tabs>
          <w:tab w:val="left" w:pos="-5103"/>
          <w:tab w:val="left" w:pos="360"/>
          <w:tab w:val="num" w:pos="432"/>
        </w:tabs>
        <w:ind w:left="0" w:firstLine="567"/>
        <w:jc w:val="both"/>
      </w:pPr>
      <w:r w:rsidRPr="00AA3CED">
        <w:t>Максимальное время ожидания в очереди при подаче заявления о предоставлении муниципальной услуги не должно превышать 15 минут.</w:t>
      </w:r>
    </w:p>
    <w:p w:rsidR="001E487D" w:rsidRPr="00AA3CED" w:rsidRDefault="001E487D" w:rsidP="00A56771">
      <w:pPr>
        <w:numPr>
          <w:ilvl w:val="1"/>
          <w:numId w:val="13"/>
        </w:numPr>
        <w:tabs>
          <w:tab w:val="left" w:pos="-5103"/>
          <w:tab w:val="left" w:pos="360"/>
          <w:tab w:val="num" w:pos="432"/>
        </w:tabs>
        <w:ind w:left="0" w:firstLine="567"/>
        <w:jc w:val="both"/>
      </w:pPr>
      <w:r w:rsidRPr="00AA3CED">
        <w:t xml:space="preserve">Срок и порядок регистрации запроса заявителя о предоставлении муниципальной услуги и услуги: </w:t>
      </w:r>
    </w:p>
    <w:p w:rsidR="001E487D" w:rsidRPr="00AA3CED" w:rsidRDefault="001E487D" w:rsidP="001E487D">
      <w:pPr>
        <w:tabs>
          <w:tab w:val="left" w:pos="-5103"/>
          <w:tab w:val="num" w:pos="-180"/>
          <w:tab w:val="left" w:pos="360"/>
        </w:tabs>
        <w:ind w:firstLine="567"/>
        <w:jc w:val="both"/>
      </w:pPr>
      <w:r w:rsidRPr="00AA3CED">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1E487D" w:rsidRPr="00AA3CED" w:rsidRDefault="001E487D" w:rsidP="001E487D">
      <w:pPr>
        <w:tabs>
          <w:tab w:val="left" w:pos="-5103"/>
          <w:tab w:val="num" w:pos="-180"/>
          <w:tab w:val="left" w:pos="360"/>
        </w:tabs>
        <w:ind w:firstLine="567"/>
        <w:jc w:val="both"/>
      </w:pPr>
      <w:r w:rsidRPr="00AA3CED">
        <w:t>Запросы заявителя регистрируются в журнале регистрации заявлений на предоставление муниципальной услуги.</w:t>
      </w:r>
    </w:p>
    <w:p w:rsidR="001E487D" w:rsidRPr="00AA3CED" w:rsidRDefault="001E487D" w:rsidP="00A56771">
      <w:pPr>
        <w:numPr>
          <w:ilvl w:val="1"/>
          <w:numId w:val="13"/>
        </w:numPr>
        <w:tabs>
          <w:tab w:val="left" w:pos="-5103"/>
          <w:tab w:val="left" w:pos="360"/>
          <w:tab w:val="num" w:pos="432"/>
        </w:tabs>
        <w:ind w:left="0" w:firstLine="567"/>
        <w:jc w:val="both"/>
      </w:pPr>
      <w:r w:rsidRPr="00AA3CED">
        <w:t>Требования к помещениям, в которых предоставляется муниципальная услуга:</w:t>
      </w:r>
    </w:p>
    <w:p w:rsidR="001E487D" w:rsidRPr="00AA3CED" w:rsidRDefault="001E487D" w:rsidP="00A56771">
      <w:pPr>
        <w:numPr>
          <w:ilvl w:val="2"/>
          <w:numId w:val="13"/>
        </w:numPr>
        <w:ind w:left="0" w:firstLine="567"/>
        <w:jc w:val="both"/>
      </w:pPr>
      <w:r w:rsidRPr="00AA3CED">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1E487D" w:rsidRPr="00AA3CED" w:rsidRDefault="001E487D" w:rsidP="00A56771">
      <w:pPr>
        <w:numPr>
          <w:ilvl w:val="0"/>
          <w:numId w:val="3"/>
        </w:numPr>
        <w:tabs>
          <w:tab w:val="num" w:pos="0"/>
          <w:tab w:val="num" w:pos="2160"/>
          <w:tab w:val="num" w:pos="2340"/>
        </w:tabs>
        <w:ind w:left="0" w:firstLine="567"/>
        <w:jc w:val="both"/>
      </w:pPr>
      <w:r w:rsidRPr="00AA3CED">
        <w:t>соблюдение санитарно-эпидемиологических правил и нормативов, правил противопожарной безопасности;</w:t>
      </w:r>
    </w:p>
    <w:p w:rsidR="001E487D" w:rsidRPr="00AA3CED" w:rsidRDefault="001E487D" w:rsidP="00A56771">
      <w:pPr>
        <w:numPr>
          <w:ilvl w:val="0"/>
          <w:numId w:val="3"/>
        </w:numPr>
        <w:tabs>
          <w:tab w:val="num" w:pos="0"/>
          <w:tab w:val="num" w:pos="2160"/>
          <w:tab w:val="num" w:pos="2340"/>
        </w:tabs>
        <w:ind w:left="0" w:firstLine="567"/>
        <w:jc w:val="both"/>
      </w:pPr>
      <w:r w:rsidRPr="00AA3CED">
        <w:t>оборудование местами общественного пользования (туалеты) и местами для хранения верхней одежды.</w:t>
      </w:r>
    </w:p>
    <w:p w:rsidR="001E487D" w:rsidRPr="00AA3CED" w:rsidRDefault="001E487D" w:rsidP="00A56771">
      <w:pPr>
        <w:numPr>
          <w:ilvl w:val="2"/>
          <w:numId w:val="13"/>
        </w:numPr>
        <w:tabs>
          <w:tab w:val="num" w:pos="1606"/>
        </w:tabs>
        <w:ind w:left="0" w:firstLine="567"/>
        <w:jc w:val="both"/>
      </w:pPr>
      <w:r w:rsidRPr="00AA3CED">
        <w:t>Требования к местам для ожидания:</w:t>
      </w:r>
    </w:p>
    <w:p w:rsidR="001E487D" w:rsidRPr="00AA3CED" w:rsidRDefault="001E487D" w:rsidP="00AE347D">
      <w:pPr>
        <w:ind w:left="567"/>
        <w:jc w:val="both"/>
      </w:pPr>
      <w:r w:rsidRPr="00AA3CED">
        <w:t>места для ожидания оборудуются стульями и (или) кресельными секциями, и (или) скамьями;</w:t>
      </w:r>
    </w:p>
    <w:p w:rsidR="001E487D" w:rsidRPr="00AA3CED" w:rsidRDefault="001E487D" w:rsidP="00AE347D">
      <w:pPr>
        <w:ind w:left="567"/>
        <w:jc w:val="both"/>
      </w:pPr>
      <w:r w:rsidRPr="00AA3CED">
        <w:t>места для ожидания находятся в холле (зале) или ином специально приспособленном помещении;</w:t>
      </w:r>
    </w:p>
    <w:p w:rsidR="001E487D" w:rsidRPr="00AA3CED" w:rsidRDefault="001E487D" w:rsidP="00AE347D">
      <w:pPr>
        <w:ind w:left="567"/>
        <w:jc w:val="both"/>
      </w:pPr>
      <w:r w:rsidRPr="00AA3CED">
        <w:t>в местах для ожидания предусматриваются места для получения информации о муниципальной услуге.</w:t>
      </w:r>
    </w:p>
    <w:p w:rsidR="001E487D" w:rsidRPr="00AA3CED" w:rsidRDefault="001E487D" w:rsidP="00A56771">
      <w:pPr>
        <w:numPr>
          <w:ilvl w:val="2"/>
          <w:numId w:val="13"/>
        </w:numPr>
        <w:tabs>
          <w:tab w:val="num" w:pos="1606"/>
        </w:tabs>
        <w:ind w:left="0" w:firstLine="567"/>
        <w:jc w:val="both"/>
      </w:pPr>
      <w:r w:rsidRPr="00AA3CED">
        <w:t>Требования к местам для получения информации о муниципальной услуге:</w:t>
      </w:r>
    </w:p>
    <w:p w:rsidR="001E487D" w:rsidRPr="00AA3CED" w:rsidRDefault="001E487D" w:rsidP="00AE347D">
      <w:pPr>
        <w:ind w:left="567"/>
        <w:jc w:val="both"/>
      </w:pPr>
      <w:r w:rsidRPr="00AA3CED">
        <w:lastRenderedPageBreak/>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E487D" w:rsidRPr="00AA3CED" w:rsidRDefault="001E487D" w:rsidP="00AE347D">
      <w:pPr>
        <w:ind w:left="567"/>
        <w:jc w:val="both"/>
      </w:pPr>
      <w:r w:rsidRPr="00AA3CED">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1E487D" w:rsidRPr="00AA3CED" w:rsidRDefault="001E487D" w:rsidP="00AE347D">
      <w:pPr>
        <w:ind w:left="567"/>
        <w:jc w:val="both"/>
      </w:pPr>
      <w:r w:rsidRPr="00AA3CED">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E487D" w:rsidRPr="00AA3CED" w:rsidRDefault="001E487D" w:rsidP="00A56771">
      <w:pPr>
        <w:numPr>
          <w:ilvl w:val="2"/>
          <w:numId w:val="13"/>
        </w:numPr>
        <w:tabs>
          <w:tab w:val="num" w:pos="1606"/>
        </w:tabs>
        <w:ind w:left="0" w:firstLine="567"/>
        <w:jc w:val="both"/>
      </w:pPr>
      <w:r w:rsidRPr="00AA3CED">
        <w:t>Требования к местам приема заявителей:</w:t>
      </w:r>
    </w:p>
    <w:p w:rsidR="001E487D" w:rsidRPr="00AA3CED" w:rsidRDefault="001E487D" w:rsidP="00AE347D">
      <w:pPr>
        <w:ind w:left="567"/>
        <w:jc w:val="both"/>
      </w:pPr>
      <w:r w:rsidRPr="00AA3CED">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1E487D" w:rsidRPr="00AA3CED" w:rsidRDefault="001E487D" w:rsidP="00AE347D">
      <w:pPr>
        <w:ind w:left="567"/>
        <w:jc w:val="both"/>
      </w:pPr>
      <w:r w:rsidRPr="00AA3CED">
        <w:t>Специалисты, осуществляющие прием заявителей, обеспечиваются личными и (или) настольными идентификационными карточками.</w:t>
      </w:r>
    </w:p>
    <w:p w:rsidR="001E487D" w:rsidRPr="00AA3CED" w:rsidRDefault="001E487D" w:rsidP="00AE347D">
      <w:pPr>
        <w:ind w:left="567"/>
        <w:jc w:val="both"/>
      </w:pPr>
      <w:r w:rsidRPr="00AA3CED">
        <w:t>Рабочее место специалиста, осуществляющего прием заявителей, оборудовано персональным компьютером и печатающим устройством;</w:t>
      </w:r>
    </w:p>
    <w:p w:rsidR="001E487D" w:rsidRPr="00AA3CED" w:rsidRDefault="001E487D" w:rsidP="00AE347D">
      <w:pPr>
        <w:ind w:left="567"/>
        <w:jc w:val="both"/>
      </w:pPr>
      <w:r w:rsidRPr="00AA3CED">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1E487D" w:rsidRPr="00AA3CED" w:rsidRDefault="001E487D" w:rsidP="00AE347D">
      <w:pPr>
        <w:ind w:left="567"/>
        <w:jc w:val="both"/>
      </w:pPr>
      <w:r w:rsidRPr="00AA3CED">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1E487D" w:rsidRPr="00AA3CED" w:rsidRDefault="001E487D" w:rsidP="00A56771">
      <w:pPr>
        <w:numPr>
          <w:ilvl w:val="1"/>
          <w:numId w:val="13"/>
        </w:numPr>
        <w:ind w:left="0" w:firstLine="567"/>
        <w:jc w:val="both"/>
      </w:pPr>
      <w:r w:rsidRPr="00AA3CED">
        <w:t>Показатели качества и доступности предоставления муниципальной услуги:</w:t>
      </w:r>
    </w:p>
    <w:p w:rsidR="001E487D" w:rsidRPr="00AA3CED" w:rsidRDefault="001E487D" w:rsidP="00A56771">
      <w:pPr>
        <w:numPr>
          <w:ilvl w:val="2"/>
          <w:numId w:val="13"/>
        </w:numPr>
        <w:tabs>
          <w:tab w:val="num" w:pos="1606"/>
        </w:tabs>
        <w:ind w:left="0" w:firstLine="567"/>
        <w:jc w:val="both"/>
      </w:pPr>
      <w:r w:rsidRPr="00AA3CED">
        <w:t>Показатели качества муниципальной услуги:</w:t>
      </w:r>
    </w:p>
    <w:p w:rsidR="001E487D" w:rsidRPr="00AA3CED" w:rsidRDefault="001E487D" w:rsidP="00AE347D">
      <w:pPr>
        <w:ind w:left="567"/>
        <w:jc w:val="both"/>
      </w:pPr>
      <w:r w:rsidRPr="00AA3CED">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1E487D" w:rsidRPr="00AA3CED" w:rsidRDefault="001E487D" w:rsidP="00AE347D">
      <w:pPr>
        <w:ind w:left="567"/>
        <w:jc w:val="both"/>
      </w:pPr>
      <w:r w:rsidRPr="00AA3CED">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1E487D" w:rsidRPr="00AA3CED" w:rsidRDefault="001E487D" w:rsidP="00A56771">
      <w:pPr>
        <w:numPr>
          <w:ilvl w:val="2"/>
          <w:numId w:val="13"/>
        </w:numPr>
        <w:tabs>
          <w:tab w:val="num" w:pos="1606"/>
        </w:tabs>
        <w:ind w:left="0" w:firstLine="567"/>
        <w:jc w:val="both"/>
      </w:pPr>
      <w:r w:rsidRPr="00AA3CED">
        <w:t>Показатели доступности предоставления муниципальной услуги:</w:t>
      </w:r>
    </w:p>
    <w:p w:rsidR="001E487D" w:rsidRPr="00AA3CED" w:rsidRDefault="001E487D" w:rsidP="00AE347D">
      <w:pPr>
        <w:ind w:left="567"/>
        <w:jc w:val="both"/>
      </w:pPr>
      <w:r w:rsidRPr="00AA3CED">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1E487D" w:rsidRPr="00AA3CED" w:rsidRDefault="001E487D" w:rsidP="00AE347D">
      <w:pPr>
        <w:ind w:left="567"/>
        <w:jc w:val="both"/>
      </w:pPr>
      <w:r w:rsidRPr="00AA3CED">
        <w:t>пешеходная доступность от остановок общественного транспорта до здания Администрации муниципального образования;</w:t>
      </w:r>
    </w:p>
    <w:p w:rsidR="001E487D" w:rsidRPr="00AA3CED" w:rsidRDefault="001E487D" w:rsidP="00AE347D">
      <w:pPr>
        <w:ind w:left="567"/>
        <w:jc w:val="both"/>
      </w:pPr>
      <w:r w:rsidRPr="00AA3CED">
        <w:t>количество взаимодействий заявителя с должностными лицами при предоставлении муниципальной услуги и их продолжительность;</w:t>
      </w:r>
    </w:p>
    <w:p w:rsidR="001E487D" w:rsidRPr="00AA3CED" w:rsidRDefault="001E487D" w:rsidP="00AE347D">
      <w:pPr>
        <w:ind w:left="567"/>
        <w:jc w:val="both"/>
      </w:pPr>
      <w:r w:rsidRPr="00AA3CED">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1E487D" w:rsidRPr="00AA3CED" w:rsidRDefault="001E487D" w:rsidP="00AE347D">
      <w:pPr>
        <w:ind w:left="567"/>
        <w:jc w:val="both"/>
      </w:pPr>
      <w:r w:rsidRPr="00AA3CED">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1E487D" w:rsidRPr="00AA3CED" w:rsidRDefault="001E487D" w:rsidP="001E487D">
      <w:pPr>
        <w:widowControl w:val="0"/>
        <w:autoSpaceDE w:val="0"/>
        <w:autoSpaceDN w:val="0"/>
        <w:adjustRightInd w:val="0"/>
        <w:ind w:firstLine="567"/>
        <w:jc w:val="both"/>
      </w:pPr>
      <w:r w:rsidRPr="00AA3CED">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1E487D" w:rsidRPr="00AA3CED" w:rsidRDefault="001E487D" w:rsidP="001E487D">
      <w:pPr>
        <w:autoSpaceDE w:val="0"/>
        <w:autoSpaceDN w:val="0"/>
        <w:adjustRightInd w:val="0"/>
        <w:ind w:firstLine="567"/>
        <w:jc w:val="both"/>
      </w:pPr>
      <w:r w:rsidRPr="00AA3CED">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1E487D" w:rsidRPr="00AA3CED" w:rsidRDefault="001E487D" w:rsidP="001E487D">
      <w:pPr>
        <w:autoSpaceDE w:val="0"/>
        <w:autoSpaceDN w:val="0"/>
        <w:adjustRightInd w:val="0"/>
        <w:ind w:firstLine="567"/>
        <w:jc w:val="both"/>
      </w:pPr>
      <w:r w:rsidRPr="00AA3CED">
        <w:t xml:space="preserve">-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w:t>
      </w:r>
      <w:r w:rsidRPr="00AA3CED">
        <w:lastRenderedPageBreak/>
        <w:t>физическими возможностями предусматривается дублирование необходимой звуковой и зрительной информации;</w:t>
      </w:r>
    </w:p>
    <w:p w:rsidR="001E487D" w:rsidRPr="00AA3CED" w:rsidRDefault="001E487D" w:rsidP="001E487D">
      <w:pPr>
        <w:autoSpaceDE w:val="0"/>
        <w:autoSpaceDN w:val="0"/>
        <w:adjustRightInd w:val="0"/>
        <w:ind w:firstLine="567"/>
        <w:jc w:val="both"/>
      </w:pPr>
      <w:r w:rsidRPr="00AA3CED">
        <w:t>- оказание работниками   помощи инвалидам в преодолении барьеров, мешающих получению ими услуг наравне с другими лицами;</w:t>
      </w:r>
    </w:p>
    <w:p w:rsidR="001E487D" w:rsidRPr="00AA3CED" w:rsidRDefault="001E487D" w:rsidP="001E487D">
      <w:pPr>
        <w:widowControl w:val="0"/>
        <w:autoSpaceDE w:val="0"/>
        <w:autoSpaceDN w:val="0"/>
        <w:adjustRightInd w:val="0"/>
        <w:ind w:firstLine="567"/>
        <w:jc w:val="both"/>
      </w:pPr>
      <w:r w:rsidRPr="00AA3CED">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1E487D" w:rsidRPr="00AA3CED" w:rsidRDefault="001E487D" w:rsidP="001E487D">
      <w:pPr>
        <w:widowControl w:val="0"/>
        <w:autoSpaceDE w:val="0"/>
        <w:autoSpaceDN w:val="0"/>
        <w:adjustRightInd w:val="0"/>
        <w:ind w:firstLine="567"/>
        <w:jc w:val="both"/>
      </w:pPr>
      <w:r w:rsidRPr="00AA3CED">
        <w:t>- размещение присутственных мест на нижних этажах зданий (строений) для удобства заявителей;</w:t>
      </w:r>
    </w:p>
    <w:p w:rsidR="001E487D" w:rsidRPr="00AA3CED" w:rsidRDefault="001E487D" w:rsidP="00A56771">
      <w:pPr>
        <w:numPr>
          <w:ilvl w:val="0"/>
          <w:numId w:val="3"/>
        </w:numPr>
        <w:tabs>
          <w:tab w:val="num" w:pos="0"/>
        </w:tabs>
        <w:ind w:left="0" w:firstLine="567"/>
        <w:jc w:val="both"/>
      </w:pPr>
      <w:r w:rsidRPr="00AA3CED">
        <w:t>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1E487D" w:rsidRPr="00AA3CED" w:rsidRDefault="001E487D" w:rsidP="00A56771">
      <w:pPr>
        <w:numPr>
          <w:ilvl w:val="1"/>
          <w:numId w:val="13"/>
        </w:numPr>
        <w:ind w:left="0" w:firstLine="567"/>
        <w:jc w:val="both"/>
      </w:pPr>
      <w:r w:rsidRPr="00AA3CED">
        <w:rPr>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Pr="00AA3CED">
        <w:rPr>
          <w:rStyle w:val="apple-converted-space"/>
          <w:shd w:val="clear" w:color="auto" w:fill="FFFFFF"/>
        </w:rPr>
        <w:t> </w:t>
      </w:r>
      <w:r w:rsidRPr="00AA3CED">
        <w:rPr>
          <w:shd w:val="clear" w:color="auto" w:fill="FFFFFF"/>
        </w:rPr>
        <w:t>в соответствии с которым</w:t>
      </w:r>
      <w:r w:rsidRPr="00AA3CED">
        <w:rPr>
          <w:rStyle w:val="apple-converted-space"/>
          <w:shd w:val="clear" w:color="auto" w:fill="FFFFFF"/>
        </w:rPr>
        <w:t> </w:t>
      </w:r>
      <w:r w:rsidRPr="00AA3CED">
        <w:rPr>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AA3CED">
        <w:t>.</w:t>
      </w:r>
      <w:r w:rsidRPr="00AA3CED">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AA3CED">
        <w:t xml:space="preserve">. </w:t>
      </w:r>
    </w:p>
    <w:p w:rsidR="001E487D" w:rsidRPr="00AA3CED" w:rsidRDefault="001E487D" w:rsidP="001E487D">
      <w:pPr>
        <w:tabs>
          <w:tab w:val="left" w:pos="-5103"/>
          <w:tab w:val="num" w:pos="-180"/>
          <w:tab w:val="left" w:pos="360"/>
        </w:tabs>
        <w:ind w:firstLine="567"/>
        <w:jc w:val="both"/>
      </w:pPr>
    </w:p>
    <w:p w:rsidR="001E487D" w:rsidRPr="00AA3CED" w:rsidRDefault="001E487D" w:rsidP="00A56771">
      <w:pPr>
        <w:numPr>
          <w:ilvl w:val="0"/>
          <w:numId w:val="13"/>
        </w:numPr>
        <w:tabs>
          <w:tab w:val="left" w:pos="360"/>
        </w:tabs>
        <w:ind w:left="0" w:firstLine="0"/>
        <w:jc w:val="center"/>
      </w:pPr>
      <w:r w:rsidRPr="00AA3CED">
        <w:rPr>
          <w:b/>
        </w:rPr>
        <w:t>Состав, последовательность и сроки выполнения административных процедур (действий), требования к порядку их выполнения</w:t>
      </w:r>
    </w:p>
    <w:p w:rsidR="001E487D" w:rsidRPr="00AA3CED" w:rsidRDefault="001E487D" w:rsidP="00A56771">
      <w:pPr>
        <w:numPr>
          <w:ilvl w:val="1"/>
          <w:numId w:val="14"/>
        </w:numPr>
        <w:jc w:val="both"/>
      </w:pPr>
      <w:r w:rsidRPr="00AA3CED">
        <w:t xml:space="preserve"> Предоставление муниципальной услуги состоит из следующей </w:t>
      </w:r>
    </w:p>
    <w:p w:rsidR="001E487D" w:rsidRPr="00AA3CED" w:rsidRDefault="001E487D" w:rsidP="001E487D">
      <w:pPr>
        <w:jc w:val="both"/>
      </w:pPr>
      <w:r w:rsidRPr="00AA3CED">
        <w:t>последовательности административных процедур:</w:t>
      </w:r>
    </w:p>
    <w:p w:rsidR="001E487D" w:rsidRPr="00AA3CED" w:rsidRDefault="001E487D" w:rsidP="001E487D">
      <w:pPr>
        <w:tabs>
          <w:tab w:val="num" w:pos="-180"/>
        </w:tabs>
        <w:ind w:firstLine="567"/>
        <w:jc w:val="both"/>
      </w:pPr>
      <w:r w:rsidRPr="00AA3CED">
        <w:t>- Прием заявления и документов на получение муниципальной услуги без проведения торгов на право заключения договора аренды.</w:t>
      </w:r>
    </w:p>
    <w:p w:rsidR="001E487D" w:rsidRPr="00AA3CED" w:rsidRDefault="001E487D" w:rsidP="001E487D">
      <w:pPr>
        <w:tabs>
          <w:tab w:val="num" w:pos="-180"/>
        </w:tabs>
        <w:ind w:firstLine="567"/>
        <w:jc w:val="both"/>
      </w:pPr>
      <w:r w:rsidRPr="00AA3CED">
        <w:t>- Рассмотрение представленных документов и вынесение решения  администрации о предоставлении муниципальной услуги без проведения торгов на право заключения договора аренды.</w:t>
      </w:r>
    </w:p>
    <w:p w:rsidR="001E487D" w:rsidRPr="00AA3CED" w:rsidRDefault="001E487D" w:rsidP="001E487D">
      <w:pPr>
        <w:tabs>
          <w:tab w:val="num" w:pos="-180"/>
        </w:tabs>
        <w:ind w:firstLine="567"/>
        <w:jc w:val="both"/>
      </w:pPr>
      <w:r w:rsidRPr="00AA3CED">
        <w:t>- Рассмотрение направленных специалистом администрации муниципального образования документов и принятие решения о предоставлении (об отказе в предоставлении) муниципальной услуги.</w:t>
      </w:r>
    </w:p>
    <w:p w:rsidR="001E487D" w:rsidRPr="00AA3CED" w:rsidRDefault="001E487D" w:rsidP="001E487D">
      <w:pPr>
        <w:tabs>
          <w:tab w:val="num" w:pos="-180"/>
        </w:tabs>
        <w:ind w:firstLine="567"/>
        <w:jc w:val="both"/>
      </w:pPr>
      <w:r w:rsidRPr="00AA3CED">
        <w:t>Блок-схема последовательности административных действий при предоставлении муниципальной услуги приведена в приложении № 1 к настоящему административному регламенту.</w:t>
      </w:r>
    </w:p>
    <w:p w:rsidR="001E487D" w:rsidRPr="00AA3CED" w:rsidRDefault="001E487D" w:rsidP="001E487D">
      <w:pPr>
        <w:shd w:val="clear" w:color="auto" w:fill="FFFFFF"/>
        <w:ind w:left="360"/>
        <w:jc w:val="both"/>
      </w:pPr>
      <w:r w:rsidRPr="00AA3CED">
        <w:t>3.2 Специалистом администрации муниципального образования  самостоятельно истребуются по каналам межведомственного взаимодействия:</w:t>
      </w:r>
    </w:p>
    <w:p w:rsidR="001E487D" w:rsidRPr="00AA3CED" w:rsidRDefault="001E487D" w:rsidP="001E487D">
      <w:pPr>
        <w:shd w:val="clear" w:color="auto" w:fill="FFFFFF"/>
        <w:ind w:left="567"/>
        <w:jc w:val="both"/>
      </w:pPr>
      <w:r w:rsidRPr="00AA3CED">
        <w:t xml:space="preserve"> -выписка из Единого государственного реестра юридических лиц (для </w:t>
      </w:r>
    </w:p>
    <w:p w:rsidR="001E487D" w:rsidRPr="00AA3CED" w:rsidRDefault="001E487D" w:rsidP="001E487D">
      <w:pPr>
        <w:shd w:val="clear" w:color="auto" w:fill="FFFFFF"/>
        <w:jc w:val="both"/>
      </w:pPr>
      <w:r w:rsidRPr="00AA3CED">
        <w:t>юридического лица);</w:t>
      </w:r>
    </w:p>
    <w:p w:rsidR="001E487D" w:rsidRPr="00AA3CED" w:rsidRDefault="001E487D" w:rsidP="001E487D">
      <w:pPr>
        <w:shd w:val="clear" w:color="auto" w:fill="FFFFFF"/>
        <w:ind w:left="567"/>
        <w:jc w:val="both"/>
      </w:pPr>
      <w:r w:rsidRPr="00AA3CED">
        <w:t xml:space="preserve">-выписка из Единого государственного реестра индивидуальных </w:t>
      </w:r>
    </w:p>
    <w:p w:rsidR="001E487D" w:rsidRPr="00AA3CED" w:rsidRDefault="001E487D" w:rsidP="001E487D">
      <w:pPr>
        <w:shd w:val="clear" w:color="auto" w:fill="FFFFFF"/>
        <w:jc w:val="both"/>
      </w:pPr>
      <w:r w:rsidRPr="00AA3CED">
        <w:t>предпринимателей (для индивидуального предпринимателя);</w:t>
      </w:r>
    </w:p>
    <w:p w:rsidR="001E487D" w:rsidRPr="00AA3CED" w:rsidRDefault="001E487D" w:rsidP="001E487D">
      <w:pPr>
        <w:tabs>
          <w:tab w:val="num" w:pos="-180"/>
        </w:tabs>
        <w:ind w:firstLine="567"/>
        <w:jc w:val="both"/>
      </w:pPr>
    </w:p>
    <w:p w:rsidR="001E487D" w:rsidRPr="00AA3CED" w:rsidRDefault="001E487D" w:rsidP="001E487D">
      <w:pPr>
        <w:tabs>
          <w:tab w:val="num" w:pos="-180"/>
        </w:tabs>
        <w:ind w:firstLine="567"/>
        <w:jc w:val="both"/>
      </w:pPr>
      <w:r w:rsidRPr="00AA3CED">
        <w:t>3.3. Прием заявления и документов на получение муниципальной услуги без проведения торгов на право заключения договора аренды.</w:t>
      </w:r>
    </w:p>
    <w:p w:rsidR="001E487D" w:rsidRPr="00AA3CED" w:rsidRDefault="001E487D" w:rsidP="001E487D">
      <w:pPr>
        <w:tabs>
          <w:tab w:val="num" w:pos="-180"/>
        </w:tabs>
        <w:ind w:firstLine="567"/>
        <w:jc w:val="both"/>
      </w:pPr>
      <w:r w:rsidRPr="00AA3CED">
        <w:t>3.3.1. Основанием для начала административной процедуры по приему документов является обращение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1E487D" w:rsidRPr="00AA3CED" w:rsidRDefault="001E487D" w:rsidP="001E487D">
      <w:pPr>
        <w:tabs>
          <w:tab w:val="num" w:pos="-180"/>
        </w:tabs>
        <w:ind w:firstLine="567"/>
        <w:jc w:val="both"/>
      </w:pPr>
      <w:r w:rsidRPr="00AA3CED">
        <w:t>3.3.2. Специалист администрации муниципального образования, ответственный за предоставление муниципальной услуги (далее по тексту - специалист, ответственный за предоставление муниципальной</w:t>
      </w:r>
      <w:r w:rsidRPr="00AA3CED">
        <w:tab/>
        <w:t xml:space="preserve"> услуги):</w:t>
      </w:r>
    </w:p>
    <w:p w:rsidR="001E487D" w:rsidRPr="00AA3CED" w:rsidRDefault="001E487D" w:rsidP="001E487D">
      <w:pPr>
        <w:tabs>
          <w:tab w:val="num" w:pos="-180"/>
        </w:tabs>
        <w:ind w:firstLine="567"/>
        <w:jc w:val="both"/>
      </w:pPr>
      <w:r w:rsidRPr="00AA3CED">
        <w:t>устанавливает предмет обращения, личность заявителя, полномочия представителя заявителя;</w:t>
      </w:r>
    </w:p>
    <w:p w:rsidR="001E487D" w:rsidRPr="00AA3CED" w:rsidRDefault="001E487D" w:rsidP="001E487D">
      <w:pPr>
        <w:tabs>
          <w:tab w:val="num" w:pos="-180"/>
        </w:tabs>
        <w:ind w:firstLine="567"/>
        <w:jc w:val="both"/>
      </w:pPr>
      <w:r w:rsidRPr="00AA3CED">
        <w:t>проверяет наличие правовых оснований на заключение с заявителем договора аренды без проведения торгов на право заключения договора аренды;</w:t>
      </w:r>
    </w:p>
    <w:p w:rsidR="001E487D" w:rsidRPr="00AA3CED" w:rsidRDefault="001E487D" w:rsidP="001E487D">
      <w:pPr>
        <w:tabs>
          <w:tab w:val="num" w:pos="-180"/>
        </w:tabs>
        <w:ind w:firstLine="567"/>
        <w:jc w:val="both"/>
      </w:pPr>
      <w:r w:rsidRPr="00AA3CED">
        <w:t>проверяет наличие всех необходимых документов и проверяет соответствие представленных документов следующим требованиям:</w:t>
      </w:r>
    </w:p>
    <w:p w:rsidR="001E487D" w:rsidRPr="00AA3CED" w:rsidRDefault="001E487D" w:rsidP="001E487D">
      <w:pPr>
        <w:tabs>
          <w:tab w:val="num" w:pos="-180"/>
        </w:tabs>
        <w:ind w:firstLine="567"/>
        <w:jc w:val="both"/>
      </w:pPr>
      <w:r w:rsidRPr="00AA3CED">
        <w:lastRenderedPageBreak/>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1E487D" w:rsidRPr="00AA3CED" w:rsidRDefault="001E487D" w:rsidP="001E487D">
      <w:pPr>
        <w:tabs>
          <w:tab w:val="num" w:pos="-180"/>
        </w:tabs>
        <w:ind w:firstLine="567"/>
        <w:jc w:val="both"/>
      </w:pPr>
      <w:r w:rsidRPr="00AA3CED">
        <w:t>фамилии, имена и отчества заявителей, наименования и реквизиты юридических лиц, их адреса регистрации написаны полностью;</w:t>
      </w:r>
    </w:p>
    <w:p w:rsidR="001E487D" w:rsidRPr="00AA3CED" w:rsidRDefault="001E487D" w:rsidP="001E487D">
      <w:pPr>
        <w:tabs>
          <w:tab w:val="num" w:pos="-180"/>
        </w:tabs>
        <w:ind w:firstLine="567"/>
        <w:jc w:val="both"/>
      </w:pPr>
      <w:r w:rsidRPr="00AA3CED">
        <w:t>в документах нет подчисток, приписок, зачеркнутых слов и иных неоговоренных исправлений;</w:t>
      </w:r>
    </w:p>
    <w:p w:rsidR="001E487D" w:rsidRPr="00AA3CED" w:rsidRDefault="001E487D" w:rsidP="001E487D">
      <w:pPr>
        <w:tabs>
          <w:tab w:val="num" w:pos="-180"/>
        </w:tabs>
        <w:ind w:firstLine="567"/>
        <w:jc w:val="both"/>
      </w:pPr>
      <w:r w:rsidRPr="00AA3CED">
        <w:t>документы не имеют серьезных повреждений, наличие которых не позволяет однозначно истолковать их содержание;</w:t>
      </w:r>
    </w:p>
    <w:p w:rsidR="001E487D" w:rsidRPr="00AA3CED" w:rsidRDefault="001E487D" w:rsidP="001E487D">
      <w:pPr>
        <w:tabs>
          <w:tab w:val="num" w:pos="-180"/>
        </w:tabs>
        <w:ind w:firstLine="567"/>
        <w:jc w:val="both"/>
      </w:pPr>
      <w:r w:rsidRPr="00AA3CED">
        <w:t>пакет представленных документов полностью укомплектован.</w:t>
      </w:r>
    </w:p>
    <w:p w:rsidR="001E487D" w:rsidRPr="00AA3CED" w:rsidRDefault="001E487D" w:rsidP="001E487D">
      <w:pPr>
        <w:tabs>
          <w:tab w:val="num" w:pos="-180"/>
        </w:tabs>
        <w:ind w:firstLine="567"/>
        <w:jc w:val="both"/>
      </w:pPr>
      <w:r w:rsidRPr="00AA3CED">
        <w:t>3.3.3. При отсутствии необходимых документов, неправильном заполнении заявления специалист администрации муниципального образования, ответственный за предоставление муниципальной услуги,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1E487D" w:rsidRPr="00AA3CED" w:rsidRDefault="001E487D" w:rsidP="001E487D">
      <w:pPr>
        <w:tabs>
          <w:tab w:val="num" w:pos="-180"/>
        </w:tabs>
        <w:ind w:firstLine="567"/>
        <w:jc w:val="both"/>
      </w:pPr>
      <w:r w:rsidRPr="00AA3CED">
        <w:t>Если недостатки, препятствующие приему документов, допустимо устранить в ходе приема, они устраняются незамедлительно.</w:t>
      </w:r>
    </w:p>
    <w:p w:rsidR="001E487D" w:rsidRPr="00AA3CED" w:rsidRDefault="001E487D" w:rsidP="001E487D">
      <w:pPr>
        <w:tabs>
          <w:tab w:val="num" w:pos="-180"/>
        </w:tabs>
        <w:ind w:firstLine="567"/>
        <w:jc w:val="both"/>
      </w:pPr>
      <w:r w:rsidRPr="00AA3CED">
        <w:t>3.3.4. Специалист администрации муниципального образования, ответственный за предоставление муниципальной услуги, сверяет подлинники и копии документов, предоставленные заявителем.</w:t>
      </w:r>
    </w:p>
    <w:p w:rsidR="001E487D" w:rsidRPr="00AA3CED" w:rsidRDefault="001E487D" w:rsidP="001E487D">
      <w:pPr>
        <w:tabs>
          <w:tab w:val="num" w:pos="-180"/>
        </w:tabs>
        <w:ind w:firstLine="567"/>
        <w:jc w:val="both"/>
      </w:pPr>
      <w:r w:rsidRPr="00AA3CED">
        <w:t>3.3.5. Специалист администрации муниципального образования, ответственный за предоставление муниципальной услуги, производит регистрацию поступившего заявления. При организации ведения электронного документооборота вносится запись в систему регистрации входящей корреспонденции.</w:t>
      </w:r>
    </w:p>
    <w:p w:rsidR="001E487D" w:rsidRPr="00AA3CED" w:rsidRDefault="001E487D" w:rsidP="001E487D">
      <w:pPr>
        <w:tabs>
          <w:tab w:val="num" w:pos="-180"/>
        </w:tabs>
        <w:ind w:firstLine="567"/>
        <w:jc w:val="both"/>
      </w:pPr>
      <w:r w:rsidRPr="00AA3CED">
        <w:t xml:space="preserve">3.3.6. Специалист администрации муниципального образования, ответственный за предоставление муниципальной услуги, оформляет расписку о приеме документов в двух экземплярах и передает один экземпляр расписки заявителю, второй экземпляр прикладывается к пакету представленных заявителем документов. </w:t>
      </w:r>
    </w:p>
    <w:p w:rsidR="001E487D" w:rsidRPr="00AA3CED" w:rsidRDefault="001E487D" w:rsidP="001E487D">
      <w:pPr>
        <w:tabs>
          <w:tab w:val="num" w:pos="-180"/>
        </w:tabs>
        <w:ind w:firstLine="567"/>
        <w:jc w:val="both"/>
      </w:pPr>
      <w:r w:rsidRPr="00AA3CED">
        <w:t>В расписке указывается:</w:t>
      </w:r>
    </w:p>
    <w:p w:rsidR="001E487D" w:rsidRPr="00AA3CED" w:rsidRDefault="001E487D" w:rsidP="001E487D">
      <w:pPr>
        <w:tabs>
          <w:tab w:val="num" w:pos="-180"/>
        </w:tabs>
        <w:ind w:firstLine="567"/>
        <w:jc w:val="both"/>
      </w:pPr>
      <w:r w:rsidRPr="00AA3CED">
        <w:t>- регистрационный номер;</w:t>
      </w:r>
    </w:p>
    <w:p w:rsidR="001E487D" w:rsidRPr="00AA3CED" w:rsidRDefault="001E487D" w:rsidP="001E487D">
      <w:pPr>
        <w:tabs>
          <w:tab w:val="num" w:pos="-180"/>
        </w:tabs>
        <w:ind w:firstLine="567"/>
        <w:jc w:val="both"/>
      </w:pPr>
      <w:r w:rsidRPr="00AA3CED">
        <w:t>- дата представления документов;</w:t>
      </w:r>
    </w:p>
    <w:p w:rsidR="001E487D" w:rsidRPr="00AA3CED" w:rsidRDefault="001E487D" w:rsidP="001E487D">
      <w:pPr>
        <w:tabs>
          <w:tab w:val="num" w:pos="-180"/>
        </w:tabs>
        <w:ind w:firstLine="567"/>
        <w:jc w:val="both"/>
      </w:pPr>
      <w:r w:rsidRPr="00AA3CED">
        <w:t>- фамилия и инициалы специалиста, принявшего документы;</w:t>
      </w:r>
    </w:p>
    <w:p w:rsidR="001E487D" w:rsidRPr="00AA3CED" w:rsidRDefault="001E487D" w:rsidP="001E487D">
      <w:pPr>
        <w:tabs>
          <w:tab w:val="num" w:pos="-180"/>
        </w:tabs>
        <w:ind w:firstLine="567"/>
        <w:jc w:val="both"/>
      </w:pPr>
      <w:r w:rsidRPr="00AA3CED">
        <w:t xml:space="preserve">- подпись специалиста, ответственного за предоставление муниципальной услуги. </w:t>
      </w:r>
    </w:p>
    <w:p w:rsidR="001E487D" w:rsidRPr="00AA3CED" w:rsidRDefault="001E487D" w:rsidP="001E487D">
      <w:pPr>
        <w:tabs>
          <w:tab w:val="num" w:pos="-180"/>
        </w:tabs>
        <w:ind w:firstLine="567"/>
        <w:jc w:val="both"/>
      </w:pPr>
      <w:r w:rsidRPr="00AA3CED">
        <w:t>3.3.7. Продолжительность приема документов заявителя не должна превышать 30 минут.</w:t>
      </w:r>
    </w:p>
    <w:p w:rsidR="001E487D" w:rsidRPr="00AA3CED" w:rsidRDefault="001E487D" w:rsidP="001E487D">
      <w:pPr>
        <w:tabs>
          <w:tab w:val="num" w:pos="-180"/>
        </w:tabs>
        <w:ind w:firstLine="567"/>
        <w:jc w:val="both"/>
      </w:pPr>
      <w:r w:rsidRPr="00AA3CED">
        <w:t xml:space="preserve">3.3.8. Специалист, ответственный за предоставление муниципальной услуги  передает документы для рассмотрения главе муниципального образования, ответственному за рассмотрение представленных документов. </w:t>
      </w:r>
    </w:p>
    <w:p w:rsidR="001E487D" w:rsidRPr="00AA3CED" w:rsidRDefault="001E487D" w:rsidP="001E487D">
      <w:pPr>
        <w:tabs>
          <w:tab w:val="num" w:pos="-180"/>
        </w:tabs>
        <w:ind w:firstLine="567"/>
        <w:jc w:val="both"/>
      </w:pPr>
      <w:r w:rsidRPr="00AA3CED">
        <w:t>3.3.9.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 главе муниципального образования, ответственному за рассмотрение представленных документов.</w:t>
      </w:r>
    </w:p>
    <w:p w:rsidR="001E487D" w:rsidRPr="00AA3CED" w:rsidRDefault="001E487D" w:rsidP="001E487D">
      <w:pPr>
        <w:tabs>
          <w:tab w:val="num" w:pos="-180"/>
        </w:tabs>
        <w:ind w:firstLine="567"/>
        <w:jc w:val="both"/>
      </w:pPr>
      <w:r w:rsidRPr="00AA3CED">
        <w:t>3.3.10. Суммарная длительность административной процедуры не должна превышать один рабочий день со дня регистрации заявления в администрации муниципального образования.</w:t>
      </w:r>
    </w:p>
    <w:p w:rsidR="001E487D" w:rsidRPr="00AA3CED" w:rsidRDefault="001E487D" w:rsidP="001E487D">
      <w:pPr>
        <w:tabs>
          <w:tab w:val="num" w:pos="-180"/>
        </w:tabs>
        <w:ind w:firstLine="567"/>
        <w:jc w:val="both"/>
      </w:pPr>
      <w:r w:rsidRPr="00AA3CED">
        <w:t>3.4. Рассмотрение представленных документов и вынесение решения  администрации о предоставлении муниципальной услуги без проведения торгов на право заключения договора аренды.</w:t>
      </w:r>
    </w:p>
    <w:p w:rsidR="001E487D" w:rsidRPr="00AA3CED" w:rsidRDefault="001E487D" w:rsidP="001E487D">
      <w:pPr>
        <w:tabs>
          <w:tab w:val="num" w:pos="-180"/>
        </w:tabs>
        <w:ind w:firstLine="567"/>
        <w:jc w:val="both"/>
      </w:pPr>
      <w:r w:rsidRPr="00AA3CED">
        <w:t>3.4.1. Основанием для начала рассмотрения документов, является их поступление специалисту администрации муниципального образования, ответственному за предоставление муниципальной услуги.</w:t>
      </w:r>
    </w:p>
    <w:p w:rsidR="001E487D" w:rsidRPr="00AA3CED" w:rsidRDefault="001E487D" w:rsidP="001E487D">
      <w:pPr>
        <w:tabs>
          <w:tab w:val="num" w:pos="-180"/>
        </w:tabs>
        <w:ind w:firstLine="567"/>
        <w:jc w:val="both"/>
      </w:pPr>
      <w:r w:rsidRPr="00AA3CED">
        <w:t xml:space="preserve"> Рассмотрение представленных документов.</w:t>
      </w:r>
    </w:p>
    <w:p w:rsidR="001E487D" w:rsidRPr="00AA3CED" w:rsidRDefault="001E487D" w:rsidP="001E487D">
      <w:pPr>
        <w:tabs>
          <w:tab w:val="num" w:pos="-180"/>
        </w:tabs>
        <w:ind w:firstLine="567"/>
        <w:jc w:val="both"/>
      </w:pPr>
      <w:r w:rsidRPr="00AA3CED">
        <w:t>3.4.2. Специалист администрации муниципального образования, ответственный за предоставление муниципальной услуги:</w:t>
      </w:r>
    </w:p>
    <w:p w:rsidR="001E487D" w:rsidRPr="00AA3CED" w:rsidRDefault="001E487D" w:rsidP="001E487D">
      <w:pPr>
        <w:tabs>
          <w:tab w:val="num" w:pos="-180"/>
        </w:tabs>
        <w:ind w:firstLine="567"/>
        <w:jc w:val="both"/>
      </w:pPr>
      <w:r w:rsidRPr="00AA3CED">
        <w:t>- рассматривает представленные документы с точки зрения их полноты;</w:t>
      </w:r>
    </w:p>
    <w:p w:rsidR="001E487D" w:rsidRPr="00AA3CED" w:rsidRDefault="001E487D" w:rsidP="001E487D">
      <w:pPr>
        <w:tabs>
          <w:tab w:val="num" w:pos="-180"/>
        </w:tabs>
        <w:ind w:firstLine="567"/>
        <w:jc w:val="both"/>
      </w:pPr>
      <w:r w:rsidRPr="00AA3CED">
        <w:t>- проверяет наличие правовых оснований на заключение с заявителем договора аренды без проведения торгов на право заключения договора аренды;</w:t>
      </w:r>
    </w:p>
    <w:p w:rsidR="001E487D" w:rsidRPr="00AA3CED" w:rsidRDefault="001E487D" w:rsidP="001E487D">
      <w:pPr>
        <w:tabs>
          <w:tab w:val="num" w:pos="-180"/>
        </w:tabs>
        <w:ind w:firstLine="567"/>
        <w:jc w:val="both"/>
      </w:pPr>
      <w:r w:rsidRPr="00AA3CED">
        <w:lastRenderedPageBreak/>
        <w:t>- рассматривает представленные документы на наличие оснований для отказа в предоставлении муниципальной услуги.</w:t>
      </w:r>
    </w:p>
    <w:p w:rsidR="001E487D" w:rsidRPr="00AA3CED" w:rsidRDefault="001E487D" w:rsidP="001E487D">
      <w:pPr>
        <w:tabs>
          <w:tab w:val="num" w:pos="-180"/>
        </w:tabs>
        <w:ind w:firstLine="567"/>
        <w:jc w:val="both"/>
      </w:pPr>
      <w:r w:rsidRPr="00AA3CED">
        <w:t>- изучает представленные документы в целях выявления отсутствия противоречивой и недостоверной информации;</w:t>
      </w:r>
    </w:p>
    <w:p w:rsidR="001E487D" w:rsidRPr="00AA3CED" w:rsidRDefault="001E487D" w:rsidP="001E487D">
      <w:pPr>
        <w:tabs>
          <w:tab w:val="num" w:pos="-180"/>
        </w:tabs>
        <w:ind w:firstLine="567"/>
        <w:jc w:val="both"/>
      </w:pPr>
      <w:r w:rsidRPr="00AA3CED">
        <w:t>- проверяет соответствие представленных документов требованиям, установленным действующим законодательством;</w:t>
      </w:r>
    </w:p>
    <w:p w:rsidR="001E487D" w:rsidRPr="00AA3CED" w:rsidRDefault="001E487D" w:rsidP="001E487D">
      <w:pPr>
        <w:tabs>
          <w:tab w:val="num" w:pos="-180"/>
        </w:tabs>
        <w:ind w:firstLine="567"/>
        <w:jc w:val="both"/>
      </w:pPr>
      <w:r w:rsidRPr="00AA3CED">
        <w:t>- проверяет наличие свободного жилого помещения;</w:t>
      </w:r>
    </w:p>
    <w:p w:rsidR="001E487D" w:rsidRPr="00AA3CED" w:rsidRDefault="001E487D" w:rsidP="001E487D">
      <w:pPr>
        <w:tabs>
          <w:tab w:val="num" w:pos="-180"/>
        </w:tabs>
        <w:ind w:firstLine="567"/>
        <w:jc w:val="both"/>
      </w:pPr>
      <w:r w:rsidRPr="00AA3CED">
        <w:t>- проверяет соответствие жилого помещения требованиям, установленным действующим законодательством.</w:t>
      </w:r>
    </w:p>
    <w:p w:rsidR="001E487D" w:rsidRPr="00AA3CED" w:rsidRDefault="001E487D" w:rsidP="001E487D">
      <w:pPr>
        <w:tabs>
          <w:tab w:val="num" w:pos="-180"/>
        </w:tabs>
        <w:ind w:firstLine="567"/>
        <w:jc w:val="both"/>
      </w:pPr>
      <w:r w:rsidRPr="00AA3CED">
        <w:t xml:space="preserve">3.4.3. В случае отсутствия оснований для отказа в предоставлении муниципальной услуги, при наличии свободного жилого помещения на территории муниципального образования, специалист, ответственный за предоставление муниципальной услуги, готовит следующие документы </w:t>
      </w:r>
    </w:p>
    <w:p w:rsidR="001E487D" w:rsidRPr="00AA3CED" w:rsidRDefault="001E487D" w:rsidP="001E487D">
      <w:pPr>
        <w:tabs>
          <w:tab w:val="num" w:pos="-180"/>
        </w:tabs>
        <w:ind w:firstLine="567"/>
        <w:jc w:val="both"/>
      </w:pPr>
      <w:r w:rsidRPr="00AA3CED">
        <w:t>акт обследования жилого помещения.</w:t>
      </w:r>
    </w:p>
    <w:p w:rsidR="001E487D" w:rsidRPr="00AA3CED" w:rsidRDefault="001E487D" w:rsidP="001E487D">
      <w:pPr>
        <w:tabs>
          <w:tab w:val="num" w:pos="-180"/>
        </w:tabs>
        <w:ind w:firstLine="567"/>
        <w:jc w:val="both"/>
      </w:pPr>
      <w:r w:rsidRPr="00AA3CED">
        <w:t xml:space="preserve"> </w:t>
      </w:r>
    </w:p>
    <w:p w:rsidR="001E487D" w:rsidRPr="00AA3CED" w:rsidRDefault="001E487D" w:rsidP="001E487D">
      <w:pPr>
        <w:tabs>
          <w:tab w:val="num" w:pos="-180"/>
        </w:tabs>
        <w:ind w:firstLine="567"/>
        <w:jc w:val="both"/>
      </w:pPr>
      <w:r w:rsidRPr="00AA3CED">
        <w:t>3.4.4. В случае, если все документы соответствуют требованиям, установленным действующим законодательством и отсутствуют основания для отказа в предоставлении заявителю муниципальной услуги, специалистом, ответственным за предоставление муниципальной услуги готовится проект ходатайства главе муниципального образования и уведомление заявителю о направлении ходатайства главе муниципального образования.</w:t>
      </w:r>
    </w:p>
    <w:p w:rsidR="001E487D" w:rsidRPr="00AA3CED" w:rsidRDefault="001E487D" w:rsidP="001E487D">
      <w:pPr>
        <w:tabs>
          <w:tab w:val="num" w:pos="-180"/>
        </w:tabs>
        <w:ind w:firstLine="567"/>
        <w:jc w:val="both"/>
      </w:pPr>
      <w:r w:rsidRPr="00AA3CED">
        <w:t xml:space="preserve">3.4.5. Ходатайство подписывается главой муниципального образования и с документами направляется специалисту, ответственному за предоставление муниципальной услуги, не позднее, чем через 30 дней со дня регистрации заявления в администрации муниципального образования. </w:t>
      </w:r>
    </w:p>
    <w:p w:rsidR="001E487D" w:rsidRPr="00AA3CED" w:rsidRDefault="001E487D" w:rsidP="001E487D">
      <w:pPr>
        <w:tabs>
          <w:tab w:val="num" w:pos="-180"/>
        </w:tabs>
        <w:ind w:firstLine="567"/>
        <w:jc w:val="both"/>
      </w:pPr>
      <w:r w:rsidRPr="00AA3CED">
        <w:t xml:space="preserve">3.4.6. Уведомление заявителя о направлении ходатайства главе муниципального образования подписывается главой муниципального образования и направляется заявителю не позднее, чем через 30 дней со дня регистрации заявления в администрации муниципального образования. </w:t>
      </w:r>
    </w:p>
    <w:p w:rsidR="001E487D" w:rsidRPr="00AA3CED" w:rsidRDefault="001E487D" w:rsidP="001E487D">
      <w:pPr>
        <w:tabs>
          <w:tab w:val="num" w:pos="-180"/>
        </w:tabs>
        <w:ind w:firstLine="567"/>
        <w:jc w:val="both"/>
      </w:pPr>
      <w:r w:rsidRPr="00AA3CED">
        <w:t xml:space="preserve">3.4.7. Ходатайство с копиями направленных главе муниципального образования  документов и уведомление заявителя подшиваются в дело. </w:t>
      </w:r>
    </w:p>
    <w:p w:rsidR="001E487D" w:rsidRPr="00AA3CED" w:rsidRDefault="001E487D" w:rsidP="001E487D">
      <w:pPr>
        <w:tabs>
          <w:tab w:val="num" w:pos="-180"/>
        </w:tabs>
        <w:ind w:firstLine="567"/>
        <w:jc w:val="both"/>
      </w:pPr>
      <w:r w:rsidRPr="00AA3CED">
        <w:t>3.4.8. В случае наличия оснований для отказа в предоставлении муниципальной услуги,   специалист, ответственный за проверку и оформление документов, готовит проект уведомления об отказе в предоставлении муниципальной услуги с указанием оснований отказа.</w:t>
      </w:r>
    </w:p>
    <w:p w:rsidR="001E487D" w:rsidRPr="00AA3CED" w:rsidRDefault="001E487D" w:rsidP="001E487D">
      <w:pPr>
        <w:tabs>
          <w:tab w:val="num" w:pos="-180"/>
        </w:tabs>
        <w:ind w:firstLine="567"/>
        <w:jc w:val="both"/>
      </w:pPr>
      <w:r w:rsidRPr="00AA3CED">
        <w:t>3.4.9. Проект уведомления об отказе в предоставлении муниципальной услуги подписывается главой муниципального образования и направляется заявителю не позднее, чем через 30 дней со дня регистрации заявления в администрацию муниципального образования.</w:t>
      </w:r>
    </w:p>
    <w:p w:rsidR="001E487D" w:rsidRPr="00AA3CED" w:rsidRDefault="001E487D" w:rsidP="001E487D">
      <w:pPr>
        <w:tabs>
          <w:tab w:val="num" w:pos="-180"/>
        </w:tabs>
        <w:ind w:firstLine="567"/>
        <w:jc w:val="both"/>
      </w:pPr>
      <w:r w:rsidRPr="00AA3CED">
        <w:t xml:space="preserve">3.4.10. Уведомление об отказе в предоставлении муниципальной услуги подшивается в дело. </w:t>
      </w:r>
    </w:p>
    <w:p w:rsidR="001E487D" w:rsidRPr="00AA3CED" w:rsidRDefault="001E487D" w:rsidP="001E487D">
      <w:pPr>
        <w:tabs>
          <w:tab w:val="num" w:pos="-180"/>
        </w:tabs>
        <w:ind w:firstLine="567"/>
        <w:jc w:val="both"/>
      </w:pPr>
      <w:r w:rsidRPr="00AA3CED">
        <w:t xml:space="preserve"> </w:t>
      </w:r>
    </w:p>
    <w:p w:rsidR="001E487D" w:rsidRPr="00AA3CED" w:rsidRDefault="001E487D" w:rsidP="001E487D">
      <w:pPr>
        <w:tabs>
          <w:tab w:val="num" w:pos="-180"/>
        </w:tabs>
        <w:ind w:firstLine="567"/>
        <w:jc w:val="both"/>
      </w:pPr>
      <w:r w:rsidRPr="00AA3CED">
        <w:t>Суммарная длительность административной процедуры составляет не более 29 дней</w:t>
      </w:r>
      <w:r w:rsidRPr="00AA3CED">
        <w:rPr>
          <w:b/>
          <w:bCs/>
          <w:i/>
          <w:iCs/>
        </w:rPr>
        <w:t>.</w:t>
      </w:r>
    </w:p>
    <w:p w:rsidR="001E487D" w:rsidRPr="00AA3CED" w:rsidRDefault="001E487D" w:rsidP="001E487D">
      <w:pPr>
        <w:tabs>
          <w:tab w:val="num" w:pos="-180"/>
        </w:tabs>
        <w:ind w:firstLine="567"/>
        <w:jc w:val="both"/>
      </w:pPr>
      <w:r w:rsidRPr="00AA3CED">
        <w:t>3.5. Рассмотрение направленных специалистом администрации муниципального образования документов и принятие решения о предоставлении (об отказе в предоставлении) муниципальной услуги.</w:t>
      </w:r>
    </w:p>
    <w:p w:rsidR="001E487D" w:rsidRPr="00AA3CED" w:rsidRDefault="001E487D" w:rsidP="001E487D">
      <w:pPr>
        <w:tabs>
          <w:tab w:val="num" w:pos="-180"/>
        </w:tabs>
        <w:ind w:firstLine="567"/>
        <w:jc w:val="both"/>
      </w:pPr>
      <w:r w:rsidRPr="00AA3CED">
        <w:t>3.5.1. Основанием для начала рассмотрения документов, направленных специалистом администрации муниципального образования главе муниципального образования, является их регистрация специалистом ответственным за предоставление муниципальной услуги.</w:t>
      </w:r>
    </w:p>
    <w:p w:rsidR="001E487D" w:rsidRPr="00AA3CED" w:rsidRDefault="001E487D" w:rsidP="001E487D">
      <w:pPr>
        <w:tabs>
          <w:tab w:val="num" w:pos="-180"/>
        </w:tabs>
        <w:ind w:firstLine="567"/>
        <w:jc w:val="both"/>
      </w:pPr>
      <w:r w:rsidRPr="00AA3CED">
        <w:t>Специалист, ответственный за предоставление муниципальной услуги:</w:t>
      </w:r>
    </w:p>
    <w:p w:rsidR="001E487D" w:rsidRPr="00AA3CED" w:rsidRDefault="001E487D" w:rsidP="001E487D">
      <w:pPr>
        <w:tabs>
          <w:tab w:val="num" w:pos="-180"/>
        </w:tabs>
        <w:ind w:firstLine="567"/>
        <w:jc w:val="both"/>
      </w:pPr>
      <w:r w:rsidRPr="00AA3CED">
        <w:t>- рассматривает представленные документы с точки зрения их полноты;</w:t>
      </w:r>
    </w:p>
    <w:p w:rsidR="001E487D" w:rsidRPr="00AA3CED" w:rsidRDefault="001E487D" w:rsidP="001E487D">
      <w:pPr>
        <w:tabs>
          <w:tab w:val="num" w:pos="-180"/>
        </w:tabs>
        <w:ind w:firstLine="567"/>
        <w:jc w:val="both"/>
      </w:pPr>
      <w:r w:rsidRPr="00AA3CED">
        <w:t>- изучает представленные документы в целях выявления отсутствия противоречивой и недостоверной информации;</w:t>
      </w:r>
    </w:p>
    <w:p w:rsidR="001E487D" w:rsidRPr="00AA3CED" w:rsidRDefault="001E487D" w:rsidP="001E487D">
      <w:pPr>
        <w:tabs>
          <w:tab w:val="num" w:pos="-180"/>
        </w:tabs>
        <w:ind w:firstLine="567"/>
        <w:jc w:val="both"/>
      </w:pPr>
      <w:r w:rsidRPr="00AA3CED">
        <w:t>- проверяет соответствие представленных документов требованиям, установленным действующим законодательством;</w:t>
      </w:r>
    </w:p>
    <w:p w:rsidR="001E487D" w:rsidRPr="00AA3CED" w:rsidRDefault="001E487D" w:rsidP="001E487D">
      <w:pPr>
        <w:tabs>
          <w:tab w:val="num" w:pos="-180"/>
        </w:tabs>
        <w:ind w:firstLine="567"/>
        <w:jc w:val="both"/>
      </w:pPr>
      <w:r w:rsidRPr="00AA3CED">
        <w:t>- проверяет наличие правовых оснований на заключение с заявителем договора аренды без проведения торгов на право заключения договора аренды;</w:t>
      </w:r>
    </w:p>
    <w:p w:rsidR="001E487D" w:rsidRPr="00AA3CED" w:rsidRDefault="001E487D" w:rsidP="001E487D">
      <w:pPr>
        <w:tabs>
          <w:tab w:val="num" w:pos="-180"/>
        </w:tabs>
        <w:ind w:firstLine="567"/>
        <w:jc w:val="both"/>
      </w:pPr>
      <w:r w:rsidRPr="00AA3CED">
        <w:t>- рассматривает представленные документы на наличие оснований для отказа в предоставлении муниципальной услуги.</w:t>
      </w:r>
    </w:p>
    <w:p w:rsidR="001E487D" w:rsidRPr="00AA3CED" w:rsidRDefault="001E487D" w:rsidP="001E487D">
      <w:pPr>
        <w:tabs>
          <w:tab w:val="num" w:pos="-180"/>
        </w:tabs>
        <w:ind w:firstLine="567"/>
        <w:jc w:val="both"/>
      </w:pPr>
      <w:r w:rsidRPr="00AA3CED">
        <w:t xml:space="preserve">3.5.2. В случае, если все документы соответствуют требованиям, установленным действующим законодательством и отсутствуют основания для отказа в предоставлении заявителю муниципальной услуги специалистом, ответственным за предоставление муниципальной услуги готовится проект </w:t>
      </w:r>
      <w:r w:rsidRPr="00AA3CED">
        <w:lastRenderedPageBreak/>
        <w:t>правового акта администрации муниципального образования о предоставлении заявителю жилого помещения по договору аренды.</w:t>
      </w:r>
    </w:p>
    <w:p w:rsidR="001E487D" w:rsidRPr="00AA3CED" w:rsidRDefault="001E487D" w:rsidP="001E487D">
      <w:pPr>
        <w:tabs>
          <w:tab w:val="num" w:pos="-180"/>
        </w:tabs>
        <w:ind w:firstLine="567"/>
        <w:jc w:val="both"/>
      </w:pPr>
      <w:r w:rsidRPr="00AA3CED">
        <w:t>3.5.3. В течение трех рабочих дней со дня подписания правового акта администрации муниципального образования о предоставлении жилого помещения заявителю по договору аренды, специалист, ответственный за предоставление муниципальной услуги, готовит и направляет заявителю подписанный главой муниципального образования проект договора аренды жилого помещения.</w:t>
      </w:r>
    </w:p>
    <w:p w:rsidR="001E487D" w:rsidRPr="00AA3CED" w:rsidRDefault="001E487D" w:rsidP="001E487D">
      <w:pPr>
        <w:tabs>
          <w:tab w:val="num" w:pos="-180"/>
        </w:tabs>
        <w:ind w:firstLine="567"/>
        <w:jc w:val="both"/>
      </w:pPr>
      <w:r w:rsidRPr="00AA3CED">
        <w:t xml:space="preserve">3.5.4. Проект договора аренды подписывается заявителем и направляется в администрацию муниципального образования не позднее 10 рабочих дней со дня подписания правового акта о предоставлении муниципальной услуги. </w:t>
      </w:r>
    </w:p>
    <w:p w:rsidR="001E487D" w:rsidRPr="00AA3CED" w:rsidRDefault="001E487D" w:rsidP="001E487D">
      <w:pPr>
        <w:tabs>
          <w:tab w:val="num" w:pos="-180"/>
        </w:tabs>
        <w:ind w:firstLine="567"/>
        <w:jc w:val="both"/>
      </w:pPr>
      <w:r w:rsidRPr="00AA3CED">
        <w:t>3.5.5. В случае заключения договора аренды на срок более одного года, заявитель обеспечивает его государственную регистрацию в установленном порядке.</w:t>
      </w:r>
    </w:p>
    <w:p w:rsidR="001E487D" w:rsidRPr="00AA3CED" w:rsidRDefault="001E487D" w:rsidP="001E487D">
      <w:pPr>
        <w:tabs>
          <w:tab w:val="num" w:pos="-180"/>
        </w:tabs>
        <w:ind w:firstLine="567"/>
        <w:jc w:val="both"/>
      </w:pPr>
      <w:r w:rsidRPr="00AA3CED">
        <w:t>3.5.6 Специалист, ответственный за предоставление муниципальной услуги, заносит информацию о заключении договора аренды в информационную базу данных.</w:t>
      </w:r>
    </w:p>
    <w:p w:rsidR="001E487D" w:rsidRPr="00AA3CED" w:rsidRDefault="001E487D" w:rsidP="001E487D">
      <w:pPr>
        <w:tabs>
          <w:tab w:val="num" w:pos="-180"/>
        </w:tabs>
        <w:ind w:firstLine="567"/>
        <w:jc w:val="both"/>
      </w:pPr>
      <w:r w:rsidRPr="00AA3CED">
        <w:t>Максимальный срок выполнения административного действия не более 30 дней со дня регистрации документов в администрации муниципального образования.</w:t>
      </w:r>
    </w:p>
    <w:p w:rsidR="001E487D" w:rsidRPr="00AA3CED" w:rsidRDefault="001E487D" w:rsidP="001E487D">
      <w:pPr>
        <w:tabs>
          <w:tab w:val="num" w:pos="-180"/>
          <w:tab w:val="left" w:pos="360"/>
        </w:tabs>
        <w:jc w:val="both"/>
      </w:pPr>
    </w:p>
    <w:p w:rsidR="001E487D" w:rsidRPr="00AA3CED" w:rsidRDefault="001E487D" w:rsidP="00A56771">
      <w:pPr>
        <w:numPr>
          <w:ilvl w:val="0"/>
          <w:numId w:val="13"/>
        </w:numPr>
        <w:tabs>
          <w:tab w:val="left" w:pos="360"/>
        </w:tabs>
        <w:ind w:left="0" w:firstLine="0"/>
        <w:jc w:val="center"/>
        <w:rPr>
          <w:b/>
        </w:rPr>
      </w:pPr>
      <w:r w:rsidRPr="00AA3CED">
        <w:rPr>
          <w:b/>
        </w:rPr>
        <w:t>Формы контроля за исполнением регламента</w:t>
      </w:r>
    </w:p>
    <w:p w:rsidR="001E487D" w:rsidRPr="00AA3CED" w:rsidRDefault="001E487D" w:rsidP="001E487D">
      <w:pPr>
        <w:tabs>
          <w:tab w:val="num" w:pos="-180"/>
          <w:tab w:val="left" w:pos="360"/>
        </w:tabs>
        <w:jc w:val="both"/>
      </w:pPr>
    </w:p>
    <w:p w:rsidR="001E487D" w:rsidRPr="00AA3CED" w:rsidRDefault="001E487D" w:rsidP="00A56771">
      <w:pPr>
        <w:numPr>
          <w:ilvl w:val="1"/>
          <w:numId w:val="12"/>
        </w:numPr>
        <w:tabs>
          <w:tab w:val="left" w:pos="-5103"/>
        </w:tabs>
        <w:jc w:val="both"/>
      </w:pPr>
      <w:r w:rsidRPr="00AA3CED">
        <w:t xml:space="preserve">Текущий контроль за соблюдением и исполнением сотрудниками </w:t>
      </w:r>
    </w:p>
    <w:p w:rsidR="001E487D" w:rsidRPr="00AA3CED" w:rsidRDefault="001E487D" w:rsidP="001E487D">
      <w:pPr>
        <w:tabs>
          <w:tab w:val="left" w:pos="-5103"/>
        </w:tabs>
        <w:jc w:val="both"/>
      </w:pPr>
      <w:r w:rsidRPr="00AA3CED">
        <w:t>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1E487D" w:rsidRPr="00AA3CED" w:rsidRDefault="001E487D" w:rsidP="001E487D">
      <w:pPr>
        <w:tabs>
          <w:tab w:val="left" w:pos="-5103"/>
        </w:tabs>
        <w:ind w:left="360"/>
        <w:jc w:val="both"/>
      </w:pPr>
      <w:r w:rsidRPr="00AA3CED">
        <w:t xml:space="preserve">4.2Текущий контроль, осуществляется путем проведения плановых (один раз в </w:t>
      </w:r>
    </w:p>
    <w:p w:rsidR="001E487D" w:rsidRPr="00AA3CED" w:rsidRDefault="001E487D" w:rsidP="001E487D">
      <w:pPr>
        <w:tabs>
          <w:tab w:val="left" w:pos="-5103"/>
        </w:tabs>
        <w:jc w:val="both"/>
      </w:pPr>
      <w:r w:rsidRPr="00AA3CED">
        <w:t>год) и внеплановых проверок полноты и качества предоставления муниципальной услуги по обращениям заявителей. Проверки проводятся на основании приказа Главы муниципального образования.</w:t>
      </w:r>
    </w:p>
    <w:p w:rsidR="001E487D" w:rsidRPr="00AA3CED" w:rsidRDefault="001E487D" w:rsidP="00A56771">
      <w:pPr>
        <w:numPr>
          <w:ilvl w:val="1"/>
          <w:numId w:val="13"/>
        </w:numPr>
        <w:tabs>
          <w:tab w:val="left" w:pos="-5103"/>
        </w:tabs>
        <w:ind w:left="0" w:firstLine="567"/>
        <w:jc w:val="both"/>
      </w:pPr>
      <w:r w:rsidRPr="00AA3CED">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1E487D" w:rsidRPr="00AA3CED" w:rsidRDefault="001E487D" w:rsidP="00A56771">
      <w:pPr>
        <w:numPr>
          <w:ilvl w:val="1"/>
          <w:numId w:val="13"/>
        </w:numPr>
        <w:tabs>
          <w:tab w:val="left" w:pos="-5103"/>
        </w:tabs>
        <w:ind w:left="0" w:firstLine="567"/>
        <w:jc w:val="both"/>
      </w:pPr>
      <w:r w:rsidRPr="00AA3CED">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 25-ФЗ «О муниципальной службе в Российской Федерации» и Федеральным законом от 25 декабря 2008 года № 273-ФЗ «О противодействии коррупции».</w:t>
      </w:r>
    </w:p>
    <w:p w:rsidR="001E487D" w:rsidRPr="00AA3CED" w:rsidRDefault="001E487D" w:rsidP="001E487D">
      <w:pPr>
        <w:tabs>
          <w:tab w:val="num" w:pos="-180"/>
          <w:tab w:val="left" w:pos="360"/>
        </w:tabs>
        <w:jc w:val="both"/>
      </w:pPr>
    </w:p>
    <w:p w:rsidR="001E487D" w:rsidRPr="00AA3CED" w:rsidRDefault="001E487D" w:rsidP="00A56771">
      <w:pPr>
        <w:pStyle w:val="a4"/>
        <w:numPr>
          <w:ilvl w:val="0"/>
          <w:numId w:val="13"/>
        </w:numPr>
        <w:spacing w:before="0" w:beforeAutospacing="0" w:after="0" w:afterAutospacing="0" w:line="240" w:lineRule="auto"/>
        <w:ind w:left="0" w:firstLine="0"/>
        <w:jc w:val="center"/>
        <w:rPr>
          <w:b/>
        </w:rPr>
      </w:pPr>
      <w:r w:rsidRPr="00AA3CED">
        <w:rPr>
          <w:b/>
        </w:rPr>
        <w:t xml:space="preserve">Досудебный (внесудебный) порядок обжалования решений и действий (бездействия) органа, предоставляющего муниципальную услугу, </w:t>
      </w:r>
      <w:r w:rsidRPr="00AA3CED">
        <w:rPr>
          <w:b/>
        </w:rPr>
        <w:br/>
        <w:t>а также должностных лиц, муниципальных служащих</w:t>
      </w:r>
    </w:p>
    <w:p w:rsidR="001E487D" w:rsidRPr="00AA3CED" w:rsidRDefault="001E487D" w:rsidP="001E487D">
      <w:pPr>
        <w:pStyle w:val="a4"/>
        <w:spacing w:before="0" w:beforeAutospacing="0" w:after="0" w:afterAutospacing="0"/>
        <w:ind w:firstLine="567"/>
      </w:pPr>
    </w:p>
    <w:p w:rsidR="001E487D" w:rsidRPr="00AA3CED" w:rsidRDefault="001E487D" w:rsidP="001E487D">
      <w:pPr>
        <w:pStyle w:val="af8"/>
        <w:autoSpaceDE w:val="0"/>
        <w:autoSpaceDN w:val="0"/>
        <w:adjustRightInd w:val="0"/>
        <w:ind w:left="0" w:firstLine="567"/>
        <w:jc w:val="both"/>
        <w:outlineLvl w:val="1"/>
      </w:pPr>
      <w:r w:rsidRPr="00AA3CED">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1E487D" w:rsidRPr="00AA3CED" w:rsidRDefault="001E487D" w:rsidP="001E487D">
      <w:pPr>
        <w:pStyle w:val="af8"/>
        <w:autoSpaceDE w:val="0"/>
        <w:autoSpaceDN w:val="0"/>
        <w:adjustRightInd w:val="0"/>
        <w:ind w:left="0" w:firstLine="567"/>
        <w:jc w:val="both"/>
        <w:outlineLvl w:val="1"/>
      </w:pPr>
      <w:r w:rsidRPr="00AA3CED">
        <w:t>1) нарушение срока регистрации запроса заявителя о предоставлении муниципальной услуги;</w:t>
      </w:r>
    </w:p>
    <w:p w:rsidR="001E487D" w:rsidRPr="00AA3CED" w:rsidRDefault="001E487D" w:rsidP="001E487D">
      <w:pPr>
        <w:pStyle w:val="af8"/>
        <w:autoSpaceDE w:val="0"/>
        <w:autoSpaceDN w:val="0"/>
        <w:adjustRightInd w:val="0"/>
        <w:ind w:left="0" w:firstLine="567"/>
        <w:jc w:val="both"/>
        <w:outlineLvl w:val="1"/>
      </w:pPr>
      <w:r w:rsidRPr="00AA3CED">
        <w:t>2) нарушение срока предоставления муниципальной услуги;</w:t>
      </w:r>
    </w:p>
    <w:p w:rsidR="001E487D" w:rsidRPr="00AA3CED" w:rsidRDefault="001E487D" w:rsidP="001E487D">
      <w:pPr>
        <w:pStyle w:val="af8"/>
        <w:autoSpaceDE w:val="0"/>
        <w:autoSpaceDN w:val="0"/>
        <w:adjustRightInd w:val="0"/>
        <w:ind w:left="0" w:firstLine="567"/>
        <w:jc w:val="both"/>
        <w:outlineLvl w:val="1"/>
      </w:pPr>
      <w:r w:rsidRPr="00AA3CED">
        <w:t>3) требование у заявителя документов, не предусмотренных административным регламентом для предоставления муниципальной услуги;</w:t>
      </w:r>
    </w:p>
    <w:p w:rsidR="001E487D" w:rsidRPr="00AA3CED" w:rsidRDefault="001E487D" w:rsidP="001E487D">
      <w:pPr>
        <w:pStyle w:val="af8"/>
        <w:autoSpaceDE w:val="0"/>
        <w:autoSpaceDN w:val="0"/>
        <w:adjustRightInd w:val="0"/>
        <w:ind w:left="0" w:firstLine="567"/>
        <w:jc w:val="both"/>
        <w:outlineLvl w:val="1"/>
      </w:pPr>
      <w:r w:rsidRPr="00AA3CED">
        <w:t>4) отказ в приеме у заявителя документов, предоставление которых предусмотрено административным регламентом;</w:t>
      </w:r>
    </w:p>
    <w:p w:rsidR="001E487D" w:rsidRPr="00AA3CED" w:rsidRDefault="001E487D" w:rsidP="001E487D">
      <w:pPr>
        <w:pStyle w:val="af8"/>
        <w:autoSpaceDE w:val="0"/>
        <w:autoSpaceDN w:val="0"/>
        <w:adjustRightInd w:val="0"/>
        <w:ind w:left="0" w:firstLine="567"/>
        <w:jc w:val="both"/>
        <w:outlineLvl w:val="1"/>
      </w:pPr>
      <w:r w:rsidRPr="00AA3CED">
        <w:t>5) отказ в предоставлении муниципальной услуги, если основания отказа не предусмотрены административным регламентом;</w:t>
      </w:r>
    </w:p>
    <w:p w:rsidR="001E487D" w:rsidRPr="00AA3CED" w:rsidRDefault="001E487D" w:rsidP="001E487D">
      <w:pPr>
        <w:pStyle w:val="af8"/>
        <w:autoSpaceDE w:val="0"/>
        <w:autoSpaceDN w:val="0"/>
        <w:adjustRightInd w:val="0"/>
        <w:ind w:left="0" w:firstLine="567"/>
        <w:jc w:val="both"/>
        <w:outlineLvl w:val="1"/>
      </w:pPr>
      <w:r w:rsidRPr="00AA3CED">
        <w:lastRenderedPageBreak/>
        <w:t>6) затребование с заявителя при предоставлении муниципальной услуги платы, не предусмотренной административным регламентом;</w:t>
      </w:r>
    </w:p>
    <w:p w:rsidR="001E487D" w:rsidRPr="00AA3CED" w:rsidRDefault="001E487D" w:rsidP="001E487D">
      <w:pPr>
        <w:pStyle w:val="af8"/>
        <w:autoSpaceDE w:val="0"/>
        <w:autoSpaceDN w:val="0"/>
        <w:adjustRightInd w:val="0"/>
        <w:ind w:left="0" w:firstLine="567"/>
        <w:jc w:val="both"/>
        <w:outlineLvl w:val="1"/>
      </w:pPr>
      <w:r w:rsidRPr="00AA3CED">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E487D" w:rsidRPr="00AA3CED" w:rsidRDefault="001E487D" w:rsidP="001E487D">
      <w:pPr>
        <w:pStyle w:val="af8"/>
        <w:autoSpaceDE w:val="0"/>
        <w:autoSpaceDN w:val="0"/>
        <w:adjustRightInd w:val="0"/>
        <w:ind w:left="0" w:firstLine="567"/>
        <w:jc w:val="both"/>
        <w:outlineLvl w:val="1"/>
      </w:pPr>
      <w:r w:rsidRPr="00AA3CED">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AA3CED">
        <w:rPr>
          <w:lang w:val="en-US"/>
        </w:rPr>
        <w:t>www</w:t>
      </w:r>
      <w:r w:rsidRPr="00AA3CED">
        <w:t>.</w:t>
      </w:r>
      <w:r w:rsidRPr="00AA3CED">
        <w:rPr>
          <w:lang w:val="en-US"/>
        </w:rPr>
        <w:t>do</w:t>
      </w:r>
      <w:r w:rsidRPr="00AA3CED">
        <w:t>.</w:t>
      </w:r>
      <w:r w:rsidRPr="00AA3CED">
        <w:rPr>
          <w:lang w:val="en-US"/>
        </w:rPr>
        <w:t>gosuslugi</w:t>
      </w:r>
      <w:r w:rsidRPr="00AA3CED">
        <w:t>.</w:t>
      </w:r>
      <w:r w:rsidRPr="00AA3CED">
        <w:rPr>
          <w:lang w:val="en-US"/>
        </w:rPr>
        <w:t>ru</w:t>
      </w:r>
      <w:r w:rsidRPr="00AA3CED">
        <w:t>). Жалоба также может быть принята при личном приеме заявителя.</w:t>
      </w:r>
    </w:p>
    <w:p w:rsidR="001E487D" w:rsidRPr="00AA3CED" w:rsidRDefault="001E487D" w:rsidP="001E487D">
      <w:pPr>
        <w:pStyle w:val="af8"/>
        <w:autoSpaceDE w:val="0"/>
        <w:autoSpaceDN w:val="0"/>
        <w:adjustRightInd w:val="0"/>
        <w:ind w:left="0" w:firstLine="567"/>
        <w:jc w:val="both"/>
        <w:outlineLvl w:val="1"/>
      </w:pPr>
      <w:r w:rsidRPr="00AA3CED">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1E487D" w:rsidRPr="00AA3CED" w:rsidRDefault="001E487D" w:rsidP="001E487D">
      <w:pPr>
        <w:pStyle w:val="af8"/>
        <w:autoSpaceDE w:val="0"/>
        <w:autoSpaceDN w:val="0"/>
        <w:adjustRightInd w:val="0"/>
        <w:ind w:left="0" w:firstLine="567"/>
        <w:jc w:val="both"/>
        <w:outlineLvl w:val="1"/>
      </w:pPr>
      <w:r w:rsidRPr="00AA3CED">
        <w:t>5.4. Жалоба должна содержать:</w:t>
      </w:r>
    </w:p>
    <w:p w:rsidR="001E487D" w:rsidRPr="00AA3CED" w:rsidRDefault="001E487D" w:rsidP="001E487D">
      <w:pPr>
        <w:pStyle w:val="af8"/>
        <w:autoSpaceDE w:val="0"/>
        <w:autoSpaceDN w:val="0"/>
        <w:adjustRightInd w:val="0"/>
        <w:ind w:left="0" w:firstLine="567"/>
        <w:jc w:val="both"/>
        <w:outlineLvl w:val="1"/>
      </w:pPr>
      <w:r w:rsidRPr="00AA3CED">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1E487D" w:rsidRPr="00AA3CED" w:rsidRDefault="001E487D" w:rsidP="001E487D">
      <w:pPr>
        <w:pStyle w:val="af8"/>
        <w:autoSpaceDE w:val="0"/>
        <w:autoSpaceDN w:val="0"/>
        <w:adjustRightInd w:val="0"/>
        <w:ind w:left="0" w:firstLine="567"/>
        <w:jc w:val="both"/>
        <w:outlineLvl w:val="1"/>
      </w:pPr>
      <w:r w:rsidRPr="00AA3CED">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E487D" w:rsidRPr="00AA3CED" w:rsidRDefault="001E487D" w:rsidP="001E487D">
      <w:pPr>
        <w:pStyle w:val="af8"/>
        <w:autoSpaceDE w:val="0"/>
        <w:autoSpaceDN w:val="0"/>
        <w:adjustRightInd w:val="0"/>
        <w:ind w:left="0" w:firstLine="567"/>
        <w:jc w:val="both"/>
        <w:outlineLvl w:val="1"/>
      </w:pPr>
      <w:r w:rsidRPr="00AA3CED">
        <w:t>3) сведения об обжалуемых решениях и действиях (бездействии) администрации, должностного лица администрации либо сотрудника администрации;</w:t>
      </w:r>
    </w:p>
    <w:p w:rsidR="001E487D" w:rsidRPr="00AA3CED" w:rsidRDefault="001E487D" w:rsidP="001E487D">
      <w:pPr>
        <w:pStyle w:val="af8"/>
        <w:autoSpaceDE w:val="0"/>
        <w:autoSpaceDN w:val="0"/>
        <w:adjustRightInd w:val="0"/>
        <w:ind w:left="0" w:firstLine="567"/>
        <w:jc w:val="both"/>
        <w:outlineLvl w:val="1"/>
      </w:pPr>
      <w:r w:rsidRPr="00AA3CED">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1E487D" w:rsidRPr="00AA3CED" w:rsidRDefault="001E487D" w:rsidP="001E487D">
      <w:pPr>
        <w:pStyle w:val="af8"/>
        <w:autoSpaceDE w:val="0"/>
        <w:autoSpaceDN w:val="0"/>
        <w:adjustRightInd w:val="0"/>
        <w:ind w:left="0" w:firstLine="567"/>
        <w:jc w:val="both"/>
        <w:outlineLvl w:val="1"/>
      </w:pPr>
      <w:r w:rsidRPr="00AA3CED">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1E487D" w:rsidRPr="00AA3CED" w:rsidRDefault="001E487D" w:rsidP="001E487D">
      <w:pPr>
        <w:pStyle w:val="af8"/>
        <w:autoSpaceDE w:val="0"/>
        <w:autoSpaceDN w:val="0"/>
        <w:adjustRightInd w:val="0"/>
        <w:ind w:left="0" w:firstLine="567"/>
        <w:jc w:val="both"/>
        <w:outlineLvl w:val="1"/>
      </w:pPr>
      <w:r w:rsidRPr="00AA3CED">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1E487D" w:rsidRPr="00AA3CED" w:rsidRDefault="001E487D" w:rsidP="001E487D">
      <w:pPr>
        <w:pStyle w:val="af8"/>
        <w:autoSpaceDE w:val="0"/>
        <w:autoSpaceDN w:val="0"/>
        <w:adjustRightInd w:val="0"/>
        <w:ind w:left="0" w:firstLine="567"/>
        <w:jc w:val="both"/>
        <w:outlineLvl w:val="1"/>
      </w:pPr>
      <w:r w:rsidRPr="00AA3CED">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1E487D" w:rsidRPr="00AA3CED" w:rsidRDefault="001E487D" w:rsidP="001E487D">
      <w:pPr>
        <w:pStyle w:val="af8"/>
        <w:autoSpaceDE w:val="0"/>
        <w:autoSpaceDN w:val="0"/>
        <w:adjustRightInd w:val="0"/>
        <w:ind w:left="0" w:firstLine="567"/>
        <w:jc w:val="both"/>
        <w:outlineLvl w:val="1"/>
      </w:pPr>
      <w:r w:rsidRPr="00AA3CED">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1E487D" w:rsidRPr="00AA3CED" w:rsidRDefault="001E487D" w:rsidP="001E487D">
      <w:pPr>
        <w:pStyle w:val="af8"/>
        <w:autoSpaceDE w:val="0"/>
        <w:autoSpaceDN w:val="0"/>
        <w:adjustRightInd w:val="0"/>
        <w:ind w:left="0" w:firstLine="567"/>
        <w:jc w:val="both"/>
        <w:outlineLvl w:val="1"/>
      </w:pPr>
      <w:r w:rsidRPr="00AA3CED">
        <w:t>2) отказывает в удовлетворении жалобы.</w:t>
      </w:r>
    </w:p>
    <w:p w:rsidR="001E487D" w:rsidRPr="00AA3CED" w:rsidRDefault="001E487D" w:rsidP="001E487D">
      <w:pPr>
        <w:pStyle w:val="af8"/>
        <w:autoSpaceDE w:val="0"/>
        <w:autoSpaceDN w:val="0"/>
        <w:adjustRightInd w:val="0"/>
        <w:ind w:left="0" w:firstLine="567"/>
        <w:jc w:val="both"/>
        <w:outlineLvl w:val="1"/>
      </w:pPr>
      <w:r w:rsidRPr="00AA3CED">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E487D" w:rsidRPr="00AA3CED" w:rsidRDefault="001E487D" w:rsidP="001E487D">
      <w:pPr>
        <w:pStyle w:val="af8"/>
        <w:autoSpaceDE w:val="0"/>
        <w:autoSpaceDN w:val="0"/>
        <w:adjustRightInd w:val="0"/>
        <w:ind w:left="0" w:firstLine="567"/>
        <w:jc w:val="both"/>
        <w:outlineLvl w:val="1"/>
      </w:pPr>
      <w:r w:rsidRPr="00AA3CED">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E487D" w:rsidRPr="00AA3CED" w:rsidRDefault="001E487D" w:rsidP="001E487D">
      <w:pPr>
        <w:tabs>
          <w:tab w:val="num" w:pos="-180"/>
          <w:tab w:val="left" w:pos="360"/>
        </w:tabs>
        <w:jc w:val="right"/>
      </w:pPr>
    </w:p>
    <w:p w:rsidR="001E487D" w:rsidRPr="00AA3CED" w:rsidRDefault="001E487D" w:rsidP="001E487D">
      <w:pPr>
        <w:tabs>
          <w:tab w:val="num" w:pos="-180"/>
          <w:tab w:val="left" w:pos="360"/>
        </w:tabs>
        <w:jc w:val="right"/>
      </w:pPr>
    </w:p>
    <w:p w:rsidR="001E487D" w:rsidRDefault="001E487D" w:rsidP="001E487D">
      <w:pPr>
        <w:tabs>
          <w:tab w:val="num" w:pos="-180"/>
          <w:tab w:val="left" w:pos="360"/>
        </w:tabs>
        <w:jc w:val="right"/>
      </w:pPr>
    </w:p>
    <w:p w:rsidR="001E487D" w:rsidRDefault="001E487D" w:rsidP="001E487D">
      <w:pPr>
        <w:tabs>
          <w:tab w:val="num" w:pos="-180"/>
          <w:tab w:val="left" w:pos="360"/>
        </w:tabs>
        <w:jc w:val="right"/>
      </w:pPr>
    </w:p>
    <w:p w:rsidR="001E487D" w:rsidRDefault="001E487D" w:rsidP="001E487D">
      <w:pPr>
        <w:tabs>
          <w:tab w:val="num" w:pos="-180"/>
          <w:tab w:val="left" w:pos="360"/>
        </w:tabs>
        <w:jc w:val="right"/>
      </w:pPr>
    </w:p>
    <w:p w:rsidR="001E487D" w:rsidRDefault="001E487D" w:rsidP="001E487D">
      <w:pPr>
        <w:tabs>
          <w:tab w:val="num" w:pos="-180"/>
          <w:tab w:val="left" w:pos="360"/>
        </w:tabs>
        <w:jc w:val="right"/>
      </w:pPr>
    </w:p>
    <w:p w:rsidR="001E487D" w:rsidRPr="00AA3CED" w:rsidRDefault="001E487D" w:rsidP="001E487D">
      <w:pPr>
        <w:tabs>
          <w:tab w:val="num" w:pos="-180"/>
          <w:tab w:val="left" w:pos="360"/>
        </w:tabs>
        <w:jc w:val="right"/>
      </w:pPr>
    </w:p>
    <w:p w:rsidR="001E487D" w:rsidRPr="00AA3CED" w:rsidRDefault="001E487D" w:rsidP="001E487D">
      <w:pPr>
        <w:tabs>
          <w:tab w:val="num" w:pos="-180"/>
          <w:tab w:val="left" w:pos="360"/>
        </w:tabs>
        <w:jc w:val="right"/>
      </w:pPr>
    </w:p>
    <w:p w:rsidR="001E487D" w:rsidRPr="00AA3CED" w:rsidRDefault="001E487D" w:rsidP="001E487D">
      <w:pPr>
        <w:tabs>
          <w:tab w:val="num" w:pos="-180"/>
          <w:tab w:val="left" w:pos="360"/>
        </w:tabs>
        <w:jc w:val="right"/>
      </w:pPr>
      <w:r w:rsidRPr="00AA3CED">
        <w:lastRenderedPageBreak/>
        <w:t>ПРИЛОЖЕНИЕ № 1</w:t>
      </w:r>
    </w:p>
    <w:p w:rsidR="001E487D" w:rsidRPr="00AA3CED" w:rsidRDefault="001E487D" w:rsidP="001E487D">
      <w:pPr>
        <w:tabs>
          <w:tab w:val="num" w:pos="-180"/>
          <w:tab w:val="left" w:pos="360"/>
        </w:tabs>
        <w:jc w:val="right"/>
      </w:pPr>
      <w:r w:rsidRPr="00AA3CED">
        <w:t>к административному регламенту</w:t>
      </w:r>
    </w:p>
    <w:p w:rsidR="001E487D" w:rsidRPr="00AA3CED" w:rsidRDefault="001E487D" w:rsidP="001E487D">
      <w:pPr>
        <w:tabs>
          <w:tab w:val="num" w:pos="-180"/>
          <w:tab w:val="left" w:pos="360"/>
        </w:tabs>
        <w:jc w:val="right"/>
      </w:pPr>
      <w:r w:rsidRPr="00AA3CED">
        <w:t>предоставления муниципальной услуги</w:t>
      </w:r>
    </w:p>
    <w:p w:rsidR="001E487D" w:rsidRPr="00AA3CED" w:rsidRDefault="001E487D" w:rsidP="001E487D">
      <w:pPr>
        <w:tabs>
          <w:tab w:val="num" w:pos="-180"/>
          <w:tab w:val="left" w:pos="360"/>
        </w:tabs>
        <w:jc w:val="right"/>
      </w:pPr>
    </w:p>
    <w:p w:rsidR="001E487D" w:rsidRPr="00AA3CED" w:rsidRDefault="001E487D" w:rsidP="001E487D">
      <w:pPr>
        <w:tabs>
          <w:tab w:val="num" w:pos="-180"/>
          <w:tab w:val="left" w:pos="360"/>
        </w:tabs>
        <w:jc w:val="center"/>
      </w:pPr>
      <w:r w:rsidRPr="00AA3CED">
        <w:t>БЛОК-СХЕМА</w:t>
      </w:r>
    </w:p>
    <w:p w:rsidR="001E487D" w:rsidRPr="00AA3CED" w:rsidRDefault="001E487D" w:rsidP="001E487D">
      <w:pPr>
        <w:tabs>
          <w:tab w:val="num" w:pos="-180"/>
          <w:tab w:val="left" w:pos="360"/>
        </w:tabs>
        <w:jc w:val="center"/>
      </w:pPr>
      <w:r w:rsidRPr="00AA3CED">
        <w:t>предоставления муниципальной услуги</w:t>
      </w:r>
    </w:p>
    <w:p w:rsidR="001E487D" w:rsidRPr="00AA3CED" w:rsidRDefault="001E487D" w:rsidP="001E487D">
      <w:pPr>
        <w:tabs>
          <w:tab w:val="num" w:pos="-180"/>
          <w:tab w:val="left" w:pos="360"/>
        </w:tabs>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
      <w:tr w:rsidR="001E487D" w:rsidRPr="00AA3CED" w:rsidTr="009A0383">
        <w:tc>
          <w:tcPr>
            <w:tcW w:w="10137" w:type="dxa"/>
            <w:gridSpan w:val="3"/>
            <w:tcBorders>
              <w:top w:val="single" w:sz="4" w:space="0" w:color="auto"/>
              <w:left w:val="single" w:sz="4" w:space="0" w:color="auto"/>
              <w:bottom w:val="single" w:sz="4" w:space="0" w:color="auto"/>
              <w:right w:val="single" w:sz="4" w:space="0" w:color="auto"/>
            </w:tcBorders>
          </w:tcPr>
          <w:p w:rsidR="001E487D" w:rsidRPr="00AA3CED" w:rsidRDefault="001E487D" w:rsidP="009A0383">
            <w:pPr>
              <w:tabs>
                <w:tab w:val="num" w:pos="-180"/>
                <w:tab w:val="left" w:pos="360"/>
              </w:tabs>
              <w:jc w:val="center"/>
            </w:pPr>
            <w:r w:rsidRPr="00AA3CED">
              <w:t xml:space="preserve">Прием и регистрация заявления и документов, необходимых для предоставления муниципальной услуги </w:t>
            </w:r>
          </w:p>
        </w:tc>
      </w:tr>
      <w:tr w:rsidR="001E487D" w:rsidRPr="00AA3CED" w:rsidTr="009A0383">
        <w:tc>
          <w:tcPr>
            <w:tcW w:w="3379" w:type="dxa"/>
            <w:tcBorders>
              <w:top w:val="single" w:sz="4" w:space="0" w:color="auto"/>
              <w:left w:val="nil"/>
              <w:bottom w:val="single" w:sz="4" w:space="0" w:color="auto"/>
              <w:right w:val="nil"/>
            </w:tcBorders>
          </w:tcPr>
          <w:p w:rsidR="001E487D" w:rsidRPr="00AA3CED" w:rsidRDefault="001E487D" w:rsidP="009A0383">
            <w:pPr>
              <w:tabs>
                <w:tab w:val="num" w:pos="-180"/>
                <w:tab w:val="left" w:pos="360"/>
              </w:tabs>
              <w:jc w:val="center"/>
            </w:pPr>
          </w:p>
        </w:tc>
        <w:tc>
          <w:tcPr>
            <w:tcW w:w="3379" w:type="dxa"/>
            <w:tcBorders>
              <w:top w:val="single" w:sz="4" w:space="0" w:color="auto"/>
              <w:left w:val="nil"/>
              <w:bottom w:val="single" w:sz="4" w:space="0" w:color="auto"/>
              <w:right w:val="nil"/>
            </w:tcBorders>
          </w:tcPr>
          <w:p w:rsidR="001E487D" w:rsidRPr="00AA3CED" w:rsidRDefault="006A288E" w:rsidP="009A0383">
            <w:pPr>
              <w:tabs>
                <w:tab w:val="num" w:pos="-180"/>
                <w:tab w:val="left" w:pos="360"/>
              </w:tabs>
              <w:jc w:val="center"/>
            </w:pPr>
            <w:r>
              <w:rPr>
                <w:noProof/>
              </w:rPr>
              <w:pict>
                <v:shape id="_x0000_s1030" type="#_x0000_t32" style="position:absolute;left:0;text-align:left;margin-left:82.65pt;margin-top:-.4pt;width:.75pt;height:16.5pt;z-index:251665408;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1E487D" w:rsidRPr="00AA3CED" w:rsidRDefault="001E487D" w:rsidP="009A0383">
            <w:pPr>
              <w:tabs>
                <w:tab w:val="num" w:pos="-180"/>
                <w:tab w:val="left" w:pos="360"/>
              </w:tabs>
              <w:jc w:val="center"/>
            </w:pPr>
          </w:p>
        </w:tc>
      </w:tr>
      <w:tr w:rsidR="001E487D" w:rsidRPr="00AA3CED" w:rsidTr="009A0383">
        <w:tc>
          <w:tcPr>
            <w:tcW w:w="10137" w:type="dxa"/>
            <w:gridSpan w:val="3"/>
            <w:tcBorders>
              <w:top w:val="single" w:sz="4" w:space="0" w:color="auto"/>
              <w:left w:val="single" w:sz="4" w:space="0" w:color="auto"/>
              <w:bottom w:val="single" w:sz="4" w:space="0" w:color="auto"/>
              <w:right w:val="single" w:sz="4" w:space="0" w:color="auto"/>
            </w:tcBorders>
          </w:tcPr>
          <w:p w:rsidR="001E487D" w:rsidRPr="00AA3CED" w:rsidRDefault="001E487D" w:rsidP="009A0383">
            <w:pPr>
              <w:tabs>
                <w:tab w:val="num" w:pos="-180"/>
                <w:tab w:val="left" w:pos="360"/>
              </w:tabs>
              <w:jc w:val="center"/>
            </w:pPr>
            <w:r w:rsidRPr="00AA3CED">
              <w:t>Проверка сведений, представленных заявителем</w:t>
            </w:r>
          </w:p>
        </w:tc>
      </w:tr>
      <w:tr w:rsidR="001E487D" w:rsidRPr="00AA3CED" w:rsidTr="009A0383">
        <w:tc>
          <w:tcPr>
            <w:tcW w:w="3379" w:type="dxa"/>
            <w:tcBorders>
              <w:top w:val="single" w:sz="4" w:space="0" w:color="auto"/>
              <w:left w:val="nil"/>
              <w:bottom w:val="single" w:sz="4" w:space="0" w:color="auto"/>
              <w:right w:val="nil"/>
            </w:tcBorders>
          </w:tcPr>
          <w:p w:rsidR="001E487D" w:rsidRPr="00AA3CED" w:rsidRDefault="001E487D" w:rsidP="009A0383">
            <w:pPr>
              <w:tabs>
                <w:tab w:val="num" w:pos="-180"/>
                <w:tab w:val="left" w:pos="360"/>
              </w:tabs>
              <w:jc w:val="center"/>
            </w:pPr>
          </w:p>
        </w:tc>
        <w:tc>
          <w:tcPr>
            <w:tcW w:w="3379" w:type="dxa"/>
            <w:tcBorders>
              <w:top w:val="single" w:sz="4" w:space="0" w:color="auto"/>
              <w:left w:val="nil"/>
              <w:bottom w:val="single" w:sz="4" w:space="0" w:color="auto"/>
              <w:right w:val="nil"/>
            </w:tcBorders>
          </w:tcPr>
          <w:p w:rsidR="001E487D" w:rsidRPr="00AA3CED" w:rsidRDefault="006A288E" w:rsidP="009A0383">
            <w:pPr>
              <w:tabs>
                <w:tab w:val="num" w:pos="-180"/>
                <w:tab w:val="left" w:pos="360"/>
              </w:tabs>
            </w:pPr>
            <w:r>
              <w:rPr>
                <w:noProof/>
              </w:rPr>
              <w:pict>
                <v:shape id="_x0000_s1031" type="#_x0000_t32" style="position:absolute;margin-left:81.9pt;margin-top:.15pt;width:.75pt;height:16.5pt;z-index:251666432;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1E487D" w:rsidRPr="00AA3CED" w:rsidRDefault="001E487D" w:rsidP="009A0383">
            <w:pPr>
              <w:tabs>
                <w:tab w:val="num" w:pos="-180"/>
                <w:tab w:val="left" w:pos="360"/>
              </w:tabs>
              <w:jc w:val="center"/>
            </w:pPr>
          </w:p>
        </w:tc>
      </w:tr>
      <w:tr w:rsidR="001E487D" w:rsidRPr="00AA3CED" w:rsidTr="009A0383">
        <w:tc>
          <w:tcPr>
            <w:tcW w:w="10137" w:type="dxa"/>
            <w:gridSpan w:val="3"/>
            <w:tcBorders>
              <w:top w:val="single" w:sz="4" w:space="0" w:color="auto"/>
              <w:left w:val="single" w:sz="4" w:space="0" w:color="auto"/>
              <w:bottom w:val="single" w:sz="4" w:space="0" w:color="auto"/>
              <w:right w:val="single" w:sz="4" w:space="0" w:color="auto"/>
            </w:tcBorders>
          </w:tcPr>
          <w:p w:rsidR="001E487D" w:rsidRPr="00AA3CED" w:rsidRDefault="001E487D" w:rsidP="009A0383">
            <w:pPr>
              <w:tabs>
                <w:tab w:val="num" w:pos="-180"/>
                <w:tab w:val="left" w:pos="360"/>
              </w:tabs>
              <w:jc w:val="center"/>
            </w:pPr>
            <w:r w:rsidRPr="00AA3CED">
              <w:t>Принятие решения о предоставлении муниципальной услуги</w:t>
            </w:r>
          </w:p>
        </w:tc>
      </w:tr>
      <w:tr w:rsidR="001E487D" w:rsidRPr="00AA3CED" w:rsidTr="009A0383">
        <w:tc>
          <w:tcPr>
            <w:tcW w:w="3379" w:type="dxa"/>
            <w:tcBorders>
              <w:top w:val="single" w:sz="4" w:space="0" w:color="auto"/>
              <w:left w:val="nil"/>
              <w:bottom w:val="single" w:sz="4" w:space="0" w:color="auto"/>
              <w:right w:val="nil"/>
            </w:tcBorders>
          </w:tcPr>
          <w:p w:rsidR="001E487D" w:rsidRPr="00AA3CED" w:rsidRDefault="006A288E" w:rsidP="009A0383">
            <w:pPr>
              <w:tabs>
                <w:tab w:val="num" w:pos="-180"/>
                <w:tab w:val="left" w:pos="360"/>
              </w:tabs>
              <w:jc w:val="center"/>
            </w:pPr>
            <w:r>
              <w:rPr>
                <w:noProof/>
              </w:rPr>
              <w:pict>
                <v:shape id="_x0000_s1032" type="#_x0000_t32" style="position:absolute;left:0;text-align:left;margin-left:124.1pt;margin-top:-.8pt;width:.75pt;height:16.5pt;z-index:251667456;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1E487D" w:rsidRPr="00AA3CED" w:rsidRDefault="001E487D" w:rsidP="009A0383">
            <w:pPr>
              <w:tabs>
                <w:tab w:val="num" w:pos="-180"/>
                <w:tab w:val="left" w:pos="360"/>
              </w:tabs>
              <w:jc w:val="center"/>
            </w:pPr>
          </w:p>
        </w:tc>
        <w:tc>
          <w:tcPr>
            <w:tcW w:w="3379" w:type="dxa"/>
            <w:tcBorders>
              <w:top w:val="single" w:sz="4" w:space="0" w:color="auto"/>
              <w:left w:val="nil"/>
              <w:bottom w:val="single" w:sz="4" w:space="0" w:color="auto"/>
              <w:right w:val="nil"/>
            </w:tcBorders>
          </w:tcPr>
          <w:p w:rsidR="001E487D" w:rsidRPr="00AA3CED" w:rsidRDefault="006A288E" w:rsidP="009A0383">
            <w:pPr>
              <w:tabs>
                <w:tab w:val="num" w:pos="-180"/>
                <w:tab w:val="left" w:pos="360"/>
              </w:tabs>
              <w:jc w:val="center"/>
            </w:pPr>
            <w:r>
              <w:rPr>
                <w:noProof/>
              </w:rPr>
              <w:pict>
                <v:shape id="_x0000_s1033" type="#_x0000_t32" style="position:absolute;left:0;text-align:left;margin-left:70.45pt;margin-top:-.8pt;width:.75pt;height:16.5pt;z-index:251668480;mso-position-horizontal-relative:text;mso-position-vertical-relative:text" o:connectortype="straight">
                  <v:stroke endarrow="block"/>
                </v:shape>
              </w:pict>
            </w:r>
          </w:p>
        </w:tc>
      </w:tr>
      <w:tr w:rsidR="001E487D" w:rsidRPr="00AA3CED" w:rsidTr="009A0383">
        <w:tc>
          <w:tcPr>
            <w:tcW w:w="3379" w:type="dxa"/>
            <w:tcBorders>
              <w:top w:val="single" w:sz="4" w:space="0" w:color="auto"/>
              <w:left w:val="single" w:sz="4" w:space="0" w:color="auto"/>
              <w:bottom w:val="single" w:sz="4" w:space="0" w:color="auto"/>
              <w:right w:val="single" w:sz="4" w:space="0" w:color="auto"/>
            </w:tcBorders>
          </w:tcPr>
          <w:p w:rsidR="001E487D" w:rsidRPr="00AA3CED" w:rsidRDefault="001E487D" w:rsidP="009A0383">
            <w:pPr>
              <w:tabs>
                <w:tab w:val="num" w:pos="-180"/>
                <w:tab w:val="left" w:pos="360"/>
              </w:tabs>
              <w:autoSpaceDE w:val="0"/>
              <w:autoSpaceDN w:val="0"/>
              <w:adjustRightInd w:val="0"/>
              <w:jc w:val="both"/>
            </w:pPr>
            <w:r w:rsidRPr="00AA3CED">
              <w:t>Предоставление жилого помещения по договорам аренды муниципального жилого помещения</w:t>
            </w:r>
          </w:p>
        </w:tc>
        <w:tc>
          <w:tcPr>
            <w:tcW w:w="3379" w:type="dxa"/>
            <w:tcBorders>
              <w:top w:val="nil"/>
              <w:left w:val="single" w:sz="4" w:space="0" w:color="auto"/>
              <w:bottom w:val="nil"/>
              <w:right w:val="single" w:sz="4" w:space="0" w:color="auto"/>
            </w:tcBorders>
          </w:tcPr>
          <w:p w:rsidR="001E487D" w:rsidRPr="00AA3CED" w:rsidRDefault="001E487D" w:rsidP="009A0383">
            <w:pPr>
              <w:tabs>
                <w:tab w:val="num" w:pos="-180"/>
                <w:tab w:val="left" w:pos="360"/>
              </w:tabs>
              <w:jc w:val="center"/>
            </w:pPr>
          </w:p>
        </w:tc>
        <w:tc>
          <w:tcPr>
            <w:tcW w:w="3379" w:type="dxa"/>
            <w:tcBorders>
              <w:top w:val="single" w:sz="4" w:space="0" w:color="auto"/>
              <w:left w:val="single" w:sz="4" w:space="0" w:color="auto"/>
              <w:bottom w:val="single" w:sz="4" w:space="0" w:color="auto"/>
              <w:right w:val="single" w:sz="4" w:space="0" w:color="auto"/>
            </w:tcBorders>
          </w:tcPr>
          <w:p w:rsidR="001E487D" w:rsidRPr="00AA3CED" w:rsidRDefault="001E487D" w:rsidP="009A0383">
            <w:pPr>
              <w:tabs>
                <w:tab w:val="num" w:pos="-180"/>
                <w:tab w:val="left" w:pos="360"/>
              </w:tabs>
              <w:jc w:val="center"/>
            </w:pPr>
            <w:r w:rsidRPr="00AA3CED">
              <w:t>Отказ в предоставлении муниципальной услуги</w:t>
            </w:r>
          </w:p>
        </w:tc>
      </w:tr>
    </w:tbl>
    <w:p w:rsidR="005C6EEE" w:rsidRDefault="005C6EEE" w:rsidP="001E487D">
      <w:pPr>
        <w:jc w:val="center"/>
      </w:pPr>
    </w:p>
    <w:p w:rsidR="005C6EEE" w:rsidRDefault="005C6EEE" w:rsidP="001E487D">
      <w:pPr>
        <w:jc w:val="center"/>
      </w:pPr>
    </w:p>
    <w:p w:rsidR="005C6EEE" w:rsidRDefault="005C6EEE" w:rsidP="001E487D">
      <w:pPr>
        <w:jc w:val="center"/>
      </w:pPr>
    </w:p>
    <w:p w:rsidR="005C6EEE" w:rsidRDefault="005C6EEE" w:rsidP="001E487D">
      <w:pPr>
        <w:jc w:val="center"/>
      </w:pPr>
    </w:p>
    <w:p w:rsidR="005C6EEE" w:rsidRDefault="005C6EEE" w:rsidP="001E487D">
      <w:pPr>
        <w:jc w:val="center"/>
      </w:pPr>
    </w:p>
    <w:p w:rsidR="005C6EEE" w:rsidRDefault="005C6EEE" w:rsidP="001E487D">
      <w:pPr>
        <w:jc w:val="center"/>
      </w:pPr>
    </w:p>
    <w:p w:rsidR="005C6EEE" w:rsidRDefault="005C6EEE" w:rsidP="001E487D">
      <w:pPr>
        <w:jc w:val="center"/>
      </w:pPr>
    </w:p>
    <w:p w:rsidR="005C6EEE" w:rsidRDefault="005C6EEE" w:rsidP="001E487D">
      <w:pPr>
        <w:jc w:val="center"/>
      </w:pPr>
    </w:p>
    <w:p w:rsidR="005C6EEE" w:rsidRDefault="005C6EEE" w:rsidP="001E487D">
      <w:pPr>
        <w:jc w:val="center"/>
      </w:pPr>
    </w:p>
    <w:p w:rsidR="005C6EEE" w:rsidRDefault="005C6EEE" w:rsidP="001E487D">
      <w:pPr>
        <w:jc w:val="center"/>
      </w:pPr>
    </w:p>
    <w:p w:rsidR="005C6EEE" w:rsidRDefault="005C6EEE" w:rsidP="001E487D">
      <w:pPr>
        <w:jc w:val="center"/>
      </w:pPr>
    </w:p>
    <w:p w:rsidR="005C6EEE" w:rsidRDefault="005C6EEE"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AE347D" w:rsidRDefault="00AE347D" w:rsidP="001E487D">
      <w:pPr>
        <w:jc w:val="center"/>
      </w:pPr>
    </w:p>
    <w:p w:rsidR="005C6EEE" w:rsidRDefault="005C6EEE" w:rsidP="001E487D">
      <w:pPr>
        <w:jc w:val="center"/>
      </w:pPr>
    </w:p>
    <w:p w:rsidR="005C6EEE" w:rsidRDefault="005C6EEE" w:rsidP="001E487D">
      <w:pPr>
        <w:jc w:val="center"/>
      </w:pPr>
    </w:p>
    <w:p w:rsidR="005C6EEE" w:rsidRDefault="005C6EEE" w:rsidP="001E487D">
      <w:pPr>
        <w:jc w:val="center"/>
      </w:pPr>
    </w:p>
    <w:p w:rsidR="005C6EEE" w:rsidRDefault="005C6EEE" w:rsidP="001E487D">
      <w:pPr>
        <w:jc w:val="center"/>
      </w:pPr>
    </w:p>
    <w:p w:rsidR="001E487D" w:rsidRPr="00BD28A2" w:rsidRDefault="001E487D" w:rsidP="001E487D">
      <w:pPr>
        <w:jc w:val="center"/>
      </w:pPr>
      <w:r w:rsidRPr="00BD28A2">
        <w:t>АДМИНИСТРАЦИЯ</w:t>
      </w:r>
    </w:p>
    <w:p w:rsidR="001E487D" w:rsidRPr="00BD28A2" w:rsidRDefault="001E487D" w:rsidP="001E487D">
      <w:pPr>
        <w:jc w:val="center"/>
      </w:pPr>
      <w:r w:rsidRPr="00BD28A2">
        <w:t>ШАЙДУРОВСКОГО СЕЛЬСОВЕТА</w:t>
      </w:r>
    </w:p>
    <w:p w:rsidR="001E487D" w:rsidRPr="00BD28A2" w:rsidRDefault="001E487D" w:rsidP="001E487D">
      <w:pPr>
        <w:jc w:val="center"/>
      </w:pPr>
      <w:r w:rsidRPr="00BD28A2">
        <w:t xml:space="preserve"> Сузунского района Новосибирской области</w:t>
      </w:r>
    </w:p>
    <w:p w:rsidR="001E487D" w:rsidRPr="00BD28A2" w:rsidRDefault="001E487D" w:rsidP="001E487D">
      <w:pPr>
        <w:jc w:val="center"/>
      </w:pPr>
    </w:p>
    <w:p w:rsidR="001E487D" w:rsidRPr="00BD28A2" w:rsidRDefault="001E487D" w:rsidP="001E487D">
      <w:pPr>
        <w:jc w:val="center"/>
      </w:pPr>
      <w:r w:rsidRPr="00BD28A2">
        <w:t>ПОСТАНОВЛЕНИЕ</w:t>
      </w:r>
    </w:p>
    <w:p w:rsidR="001E487D" w:rsidRPr="00BD28A2" w:rsidRDefault="001E487D" w:rsidP="001E487D">
      <w:pPr>
        <w:jc w:val="center"/>
      </w:pPr>
      <w:r w:rsidRPr="00BD28A2">
        <w:t xml:space="preserve">с.Шайдурово  </w:t>
      </w:r>
    </w:p>
    <w:p w:rsidR="001E487D" w:rsidRPr="00BD28A2" w:rsidRDefault="001E487D" w:rsidP="001E487D">
      <w:pPr>
        <w:jc w:val="center"/>
      </w:pPr>
    </w:p>
    <w:p w:rsidR="001E487D" w:rsidRPr="00BD28A2" w:rsidRDefault="001E487D" w:rsidP="001E487D">
      <w:pPr>
        <w:jc w:val="center"/>
      </w:pPr>
    </w:p>
    <w:p w:rsidR="001E487D" w:rsidRPr="00BD28A2" w:rsidRDefault="001E487D" w:rsidP="001E487D">
      <w:pPr>
        <w:jc w:val="both"/>
      </w:pPr>
      <w:r w:rsidRPr="00BD28A2">
        <w:t xml:space="preserve">От </w:t>
      </w:r>
      <w:r>
        <w:t xml:space="preserve">05.09.2017  </w:t>
      </w:r>
      <w:r w:rsidRPr="00BD28A2">
        <w:t xml:space="preserve">                                                                                 </w:t>
      </w:r>
      <w:r>
        <w:t xml:space="preserve">                    </w:t>
      </w:r>
      <w:r w:rsidRPr="00BD28A2">
        <w:t xml:space="preserve">           №</w:t>
      </w:r>
      <w:r>
        <w:t xml:space="preserve">  111</w:t>
      </w:r>
    </w:p>
    <w:p w:rsidR="001E487D" w:rsidRPr="00BD28A2" w:rsidRDefault="001E487D" w:rsidP="001E487D">
      <w:pPr>
        <w:jc w:val="both"/>
      </w:pPr>
    </w:p>
    <w:p w:rsidR="001E487D" w:rsidRPr="00BD28A2" w:rsidRDefault="001E487D" w:rsidP="001E487D">
      <w:pPr>
        <w:rPr>
          <w:b/>
        </w:rPr>
      </w:pPr>
      <w:r w:rsidRPr="00BD28A2">
        <w:t xml:space="preserve">Об утверждении административного регламента </w:t>
      </w:r>
      <w:r w:rsidRPr="00BD28A2">
        <w:rPr>
          <w:bCs/>
        </w:rPr>
        <w:t xml:space="preserve">предоставления муниципальной услуги по </w:t>
      </w:r>
      <w:r w:rsidRPr="00BD28A2">
        <w:t>предоставлению жилых помещений в общежитиях муниципального специализированного жилищного фонда</w:t>
      </w:r>
    </w:p>
    <w:p w:rsidR="001E487D" w:rsidRPr="00BD28A2" w:rsidRDefault="001E487D" w:rsidP="001E487D">
      <w:pPr>
        <w:jc w:val="center"/>
        <w:rPr>
          <w:b/>
        </w:rPr>
      </w:pPr>
    </w:p>
    <w:p w:rsidR="001E487D" w:rsidRPr="00BD28A2" w:rsidRDefault="001E487D" w:rsidP="001E487D">
      <w:pPr>
        <w:tabs>
          <w:tab w:val="left" w:pos="284"/>
        </w:tabs>
        <w:ind w:right="-1" w:firstLine="567"/>
        <w:jc w:val="both"/>
      </w:pPr>
      <w:r w:rsidRPr="00BD28A2">
        <w:t>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1E487D" w:rsidRPr="00BD28A2" w:rsidRDefault="001E487D" w:rsidP="001E487D">
      <w:pPr>
        <w:tabs>
          <w:tab w:val="left" w:pos="284"/>
        </w:tabs>
        <w:ind w:right="-1" w:firstLine="567"/>
        <w:jc w:val="both"/>
      </w:pPr>
    </w:p>
    <w:p w:rsidR="001E487D" w:rsidRPr="00BD28A2" w:rsidRDefault="001E487D" w:rsidP="001E487D">
      <w:pPr>
        <w:jc w:val="both"/>
      </w:pPr>
      <w:r w:rsidRPr="00BD28A2">
        <w:t>ПОСТАНОВЛЯЕТ:</w:t>
      </w:r>
    </w:p>
    <w:p w:rsidR="001E487D" w:rsidRPr="00BD28A2" w:rsidRDefault="001E487D" w:rsidP="001E487D">
      <w:pPr>
        <w:jc w:val="both"/>
      </w:pPr>
    </w:p>
    <w:p w:rsidR="001E487D" w:rsidRPr="00BD28A2" w:rsidRDefault="001E487D" w:rsidP="001E487D">
      <w:pPr>
        <w:ind w:firstLine="567"/>
        <w:jc w:val="both"/>
      </w:pPr>
      <w:r w:rsidRPr="00BD28A2">
        <w:t>1</w:t>
      </w:r>
      <w:r>
        <w:t>.</w:t>
      </w:r>
      <w:r w:rsidRPr="00BD28A2">
        <w:t xml:space="preserve"> Утвердить административный регламент</w:t>
      </w:r>
      <w:r w:rsidRPr="00BD28A2">
        <w:rPr>
          <w:bCs/>
        </w:rPr>
        <w:t xml:space="preserve"> предоставления муниципальной услуги по </w:t>
      </w:r>
      <w:r w:rsidRPr="00BD28A2">
        <w:t>предоставлению жилых помещений в общежитиях муниципального специализированного жилищного фонда  согласно приложению.</w:t>
      </w:r>
    </w:p>
    <w:p w:rsidR="001E487D" w:rsidRPr="00BD28A2" w:rsidRDefault="001E487D" w:rsidP="001E487D">
      <w:pPr>
        <w:ind w:firstLine="567"/>
        <w:jc w:val="both"/>
      </w:pPr>
      <w:r w:rsidRPr="00BD28A2">
        <w:t xml:space="preserve">2. Постановление администрации Шайдуровского сельсовета Сузунского  района Новосибирской области от 18.03.2014 № 37 "Об утверждении административного регламента </w:t>
      </w:r>
      <w:r w:rsidRPr="00BD28A2">
        <w:rPr>
          <w:bCs/>
        </w:rPr>
        <w:t>предоставления муниципальной услуги по предоставлению жилых помещений в муниципальных  общежитиях</w:t>
      </w:r>
      <w:r w:rsidRPr="00BD28A2">
        <w:t>" – признать утратившим силу.</w:t>
      </w:r>
    </w:p>
    <w:p w:rsidR="001E487D" w:rsidRPr="00BD28A2" w:rsidRDefault="001E487D" w:rsidP="00A56771">
      <w:pPr>
        <w:numPr>
          <w:ilvl w:val="0"/>
          <w:numId w:val="15"/>
        </w:numPr>
        <w:ind w:left="0" w:firstLine="567"/>
        <w:jc w:val="both"/>
      </w:pPr>
      <w:r w:rsidRPr="00BD28A2">
        <w:t>Опубликовать настоящее постановление в периодическом печатном издании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1E487D" w:rsidRPr="00BD28A2" w:rsidRDefault="005C6EEE" w:rsidP="005C6EEE">
      <w:pPr>
        <w:ind w:firstLine="567"/>
        <w:jc w:val="both"/>
      </w:pPr>
      <w:r>
        <w:t>4.</w:t>
      </w:r>
      <w:r w:rsidR="001E487D" w:rsidRPr="00BD28A2">
        <w:t xml:space="preserve">Контроль за исполнением настоящего постановления оставляю за собой. </w:t>
      </w:r>
    </w:p>
    <w:p w:rsidR="001E487D" w:rsidRPr="00BD28A2" w:rsidRDefault="001E487D" w:rsidP="001E487D">
      <w:pPr>
        <w:ind w:firstLine="567"/>
        <w:jc w:val="both"/>
      </w:pPr>
      <w:r w:rsidRPr="00BD28A2">
        <w:t xml:space="preserve">       </w:t>
      </w:r>
    </w:p>
    <w:p w:rsidR="001E487D" w:rsidRPr="00BD28A2" w:rsidRDefault="001E487D" w:rsidP="001E487D">
      <w:pPr>
        <w:jc w:val="both"/>
      </w:pPr>
      <w:r w:rsidRPr="00BD28A2">
        <w:t xml:space="preserve">Глава Шайдуровского сельсовета </w:t>
      </w:r>
    </w:p>
    <w:p w:rsidR="001E487D" w:rsidRPr="00BD28A2" w:rsidRDefault="001E487D" w:rsidP="001E487D">
      <w:pPr>
        <w:jc w:val="both"/>
      </w:pPr>
      <w:r w:rsidRPr="00BD28A2">
        <w:t xml:space="preserve">Сузунского  района Новосибирской области                                         </w:t>
      </w:r>
      <w:r w:rsidR="005C6EEE">
        <w:t xml:space="preserve">                   </w:t>
      </w:r>
      <w:r w:rsidRPr="00BD28A2">
        <w:t xml:space="preserve">  Д.Г.Сизов         </w:t>
      </w:r>
    </w:p>
    <w:p w:rsidR="001E487D" w:rsidRPr="00BD28A2" w:rsidRDefault="001E487D" w:rsidP="001E487D">
      <w:pPr>
        <w:jc w:val="both"/>
      </w:pPr>
    </w:p>
    <w:p w:rsidR="001E487D" w:rsidRDefault="001E487D" w:rsidP="001E487D">
      <w:pPr>
        <w:ind w:left="5940"/>
        <w:jc w:val="right"/>
      </w:pPr>
    </w:p>
    <w:p w:rsidR="001E487D" w:rsidRDefault="001E487D"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Default="005C6EEE" w:rsidP="001E487D">
      <w:pPr>
        <w:ind w:left="5940"/>
        <w:jc w:val="right"/>
      </w:pPr>
    </w:p>
    <w:p w:rsidR="005C6EEE" w:rsidRPr="00BD28A2" w:rsidRDefault="005C6EEE" w:rsidP="005C6EEE">
      <w:pPr>
        <w:ind w:left="5940"/>
        <w:jc w:val="right"/>
      </w:pPr>
      <w:r>
        <w:t>Приложение к</w:t>
      </w:r>
    </w:p>
    <w:p w:rsidR="005C6EEE" w:rsidRPr="00BD28A2" w:rsidRDefault="005C6EEE" w:rsidP="005C6EEE">
      <w:pPr>
        <w:ind w:left="5940"/>
        <w:jc w:val="right"/>
      </w:pPr>
      <w:r w:rsidRPr="00BD28A2">
        <w:t>Постановлени</w:t>
      </w:r>
      <w:r>
        <w:t>ю</w:t>
      </w:r>
      <w:r w:rsidRPr="00BD28A2">
        <w:t xml:space="preserve"> Администрации </w:t>
      </w:r>
    </w:p>
    <w:p w:rsidR="005C6EEE" w:rsidRPr="00BD28A2" w:rsidRDefault="005C6EEE" w:rsidP="005C6EEE">
      <w:pPr>
        <w:ind w:left="5940"/>
        <w:jc w:val="right"/>
      </w:pPr>
      <w:r w:rsidRPr="00BD28A2">
        <w:t>Шайдуровского  сельсовета Сузунского района Новосибирской области</w:t>
      </w:r>
    </w:p>
    <w:p w:rsidR="005C6EEE" w:rsidRPr="00BD28A2" w:rsidRDefault="005C6EEE" w:rsidP="005C6EEE">
      <w:pPr>
        <w:ind w:left="5940"/>
        <w:jc w:val="right"/>
      </w:pPr>
      <w:r w:rsidRPr="00BD28A2">
        <w:t>От</w:t>
      </w:r>
      <w:r>
        <w:t xml:space="preserve"> 05.09.</w:t>
      </w:r>
      <w:r w:rsidRPr="00BD28A2">
        <w:t xml:space="preserve"> 2017 </w:t>
      </w:r>
      <w:r>
        <w:t>№ 111</w:t>
      </w:r>
    </w:p>
    <w:p w:rsidR="005C6EEE" w:rsidRPr="00BD28A2" w:rsidRDefault="005C6EEE" w:rsidP="005C6EEE">
      <w:pPr>
        <w:ind w:left="5940"/>
        <w:jc w:val="right"/>
      </w:pPr>
    </w:p>
    <w:p w:rsidR="005C6EEE" w:rsidRPr="00BD28A2" w:rsidRDefault="005C6EEE" w:rsidP="005C6EEE">
      <w:pPr>
        <w:jc w:val="both"/>
      </w:pPr>
    </w:p>
    <w:p w:rsidR="005C6EEE" w:rsidRPr="00BD28A2" w:rsidRDefault="005C6EEE" w:rsidP="005C6EEE">
      <w:pPr>
        <w:jc w:val="center"/>
        <w:rPr>
          <w:b/>
          <w:bCs/>
        </w:rPr>
      </w:pPr>
      <w:r w:rsidRPr="00BD28A2">
        <w:rPr>
          <w:b/>
          <w:bCs/>
        </w:rPr>
        <w:t>АДМИНИСТРАТИВНЫЙ</w:t>
      </w:r>
      <w:r w:rsidRPr="00BD28A2">
        <w:t xml:space="preserve"> </w:t>
      </w:r>
      <w:r w:rsidRPr="00BD28A2">
        <w:rPr>
          <w:b/>
          <w:bCs/>
        </w:rPr>
        <w:t>РЕГЛАМЕНТ</w:t>
      </w:r>
    </w:p>
    <w:p w:rsidR="005C6EEE" w:rsidRPr="00BD28A2" w:rsidRDefault="005C6EEE" w:rsidP="005C6EEE">
      <w:pPr>
        <w:jc w:val="center"/>
        <w:rPr>
          <w:b/>
        </w:rPr>
      </w:pPr>
      <w:r w:rsidRPr="00BD28A2">
        <w:rPr>
          <w:b/>
          <w:bCs/>
        </w:rPr>
        <w:t xml:space="preserve">Предоставления муниципальной услуги по </w:t>
      </w:r>
      <w:r w:rsidRPr="00BD28A2">
        <w:rPr>
          <w:b/>
        </w:rPr>
        <w:t>предоставлению жилых помещений в общежитиях муниципального специализированного жилищного фонда</w:t>
      </w:r>
    </w:p>
    <w:p w:rsidR="005C6EEE" w:rsidRPr="00BD28A2" w:rsidRDefault="005C6EEE" w:rsidP="005C6EEE">
      <w:pPr>
        <w:jc w:val="center"/>
        <w:rPr>
          <w:b/>
          <w:bCs/>
        </w:rPr>
      </w:pPr>
    </w:p>
    <w:p w:rsidR="005C6EEE" w:rsidRPr="00BD28A2" w:rsidRDefault="005C6EEE" w:rsidP="00A56771">
      <w:pPr>
        <w:numPr>
          <w:ilvl w:val="0"/>
          <w:numId w:val="1"/>
        </w:numPr>
        <w:jc w:val="center"/>
        <w:rPr>
          <w:b/>
        </w:rPr>
      </w:pPr>
      <w:r w:rsidRPr="00BD28A2">
        <w:rPr>
          <w:b/>
        </w:rPr>
        <w:t>Общие положения</w:t>
      </w:r>
    </w:p>
    <w:p w:rsidR="005C6EEE" w:rsidRPr="00BD28A2" w:rsidRDefault="005C6EEE" w:rsidP="005C6EEE">
      <w:pPr>
        <w:jc w:val="center"/>
      </w:pPr>
    </w:p>
    <w:p w:rsidR="005C6EEE" w:rsidRPr="00BD28A2" w:rsidRDefault="005C6EEE" w:rsidP="00A56771">
      <w:pPr>
        <w:numPr>
          <w:ilvl w:val="1"/>
          <w:numId w:val="1"/>
        </w:numPr>
        <w:tabs>
          <w:tab w:val="clear" w:pos="1425"/>
          <w:tab w:val="num" w:pos="0"/>
        </w:tabs>
        <w:ind w:left="0" w:firstLine="567"/>
        <w:jc w:val="both"/>
      </w:pPr>
      <w:r w:rsidRPr="00BD28A2">
        <w:t xml:space="preserve">Административный регламент предоставления муниципальной услуги </w:t>
      </w:r>
      <w:r w:rsidRPr="00BD28A2">
        <w:rPr>
          <w:bCs/>
        </w:rPr>
        <w:t xml:space="preserve">по </w:t>
      </w:r>
      <w:r w:rsidRPr="00BD28A2">
        <w:t xml:space="preserve">предоставлению жилых помещений в общежитиях муниципального специализированного жилищного фонда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5C6EEE" w:rsidRPr="00BD28A2" w:rsidRDefault="005C6EEE" w:rsidP="005C6EEE">
      <w:pPr>
        <w:tabs>
          <w:tab w:val="num" w:pos="0"/>
        </w:tabs>
        <w:ind w:firstLine="567"/>
        <w:jc w:val="both"/>
      </w:pPr>
      <w:r w:rsidRPr="00BD28A2">
        <w:t>Предоставление муниципальной услуги осуществляет Администрация муниципального образования.</w:t>
      </w:r>
    </w:p>
    <w:p w:rsidR="005C6EEE" w:rsidRPr="00BD28A2" w:rsidRDefault="005C6EEE" w:rsidP="00A56771">
      <w:pPr>
        <w:numPr>
          <w:ilvl w:val="1"/>
          <w:numId w:val="1"/>
        </w:numPr>
        <w:tabs>
          <w:tab w:val="clear" w:pos="1425"/>
          <w:tab w:val="num" w:pos="0"/>
        </w:tabs>
        <w:ind w:left="0" w:firstLine="567"/>
        <w:jc w:val="both"/>
      </w:pPr>
      <w:r w:rsidRPr="00BD28A2">
        <w:t>Заявителями на предоставление муниципальной услуги выступают граждане Российской Федерации, соответствующие следующим требованиям:</w:t>
      </w:r>
    </w:p>
    <w:p w:rsidR="005C6EEE" w:rsidRPr="00BD28A2" w:rsidRDefault="005C6EEE" w:rsidP="005C6EEE">
      <w:pPr>
        <w:tabs>
          <w:tab w:val="num" w:pos="0"/>
        </w:tabs>
        <w:ind w:firstLine="567"/>
        <w:jc w:val="both"/>
      </w:pPr>
      <w:r w:rsidRPr="00BD28A2">
        <w:t>-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r w:rsidRPr="00BD28A2">
        <w:rPr>
          <w:color w:val="FF0000"/>
        </w:rPr>
        <w:t xml:space="preserve"> </w:t>
      </w:r>
      <w:r w:rsidRPr="00BD28A2">
        <w:t>расположенного на территории муниципального образования;</w:t>
      </w:r>
    </w:p>
    <w:p w:rsidR="005C6EEE" w:rsidRPr="00BD28A2" w:rsidRDefault="005C6EEE" w:rsidP="005C6EEE">
      <w:pPr>
        <w:tabs>
          <w:tab w:val="num" w:pos="0"/>
        </w:tabs>
        <w:ind w:firstLine="567"/>
        <w:jc w:val="both"/>
      </w:pPr>
      <w:r w:rsidRPr="00BD28A2">
        <w:t>- работающие в учреждениях,  предприятиях, организациях, расположенных на территории муниципального образования, проходящие службу или обучение в учебных заведениях, расположенных на территории   муниципального образования.</w:t>
      </w:r>
    </w:p>
    <w:p w:rsidR="005C6EEE" w:rsidRPr="00BD28A2" w:rsidRDefault="005C6EEE" w:rsidP="00A56771">
      <w:pPr>
        <w:numPr>
          <w:ilvl w:val="1"/>
          <w:numId w:val="1"/>
        </w:numPr>
        <w:tabs>
          <w:tab w:val="clear" w:pos="1425"/>
          <w:tab w:val="num" w:pos="0"/>
        </w:tabs>
        <w:ind w:left="0" w:firstLine="567"/>
        <w:jc w:val="both"/>
      </w:pPr>
      <w:r w:rsidRPr="00BD28A2">
        <w:t>Порядок информирования о правилах предоставлении муниципальной услуги:</w:t>
      </w:r>
    </w:p>
    <w:p w:rsidR="005C6EEE" w:rsidRPr="00AB264F" w:rsidRDefault="005C6EEE" w:rsidP="00A56771">
      <w:pPr>
        <w:numPr>
          <w:ilvl w:val="2"/>
          <w:numId w:val="1"/>
        </w:numPr>
        <w:tabs>
          <w:tab w:val="clear" w:pos="1038"/>
          <w:tab w:val="num" w:pos="0"/>
        </w:tabs>
        <w:ind w:left="0" w:firstLine="567"/>
        <w:jc w:val="both"/>
      </w:pPr>
      <w:r w:rsidRPr="00AB264F">
        <w:t>Местонахождение Администрации муниципального образования, предоставляющего муниципальную услугу:</w:t>
      </w:r>
    </w:p>
    <w:p w:rsidR="005C6EEE" w:rsidRPr="00AB264F" w:rsidRDefault="005C6EEE" w:rsidP="005C6EEE">
      <w:pPr>
        <w:ind w:firstLine="567"/>
        <w:jc w:val="both"/>
      </w:pPr>
      <w:r w:rsidRPr="00AB264F">
        <w:t>632425, Новосибирская область, Сузунский район, с.Шайдурово. ул. Выглазова,83.</w:t>
      </w:r>
    </w:p>
    <w:p w:rsidR="005C6EEE" w:rsidRPr="00BD28A2" w:rsidRDefault="005C6EEE" w:rsidP="00A56771">
      <w:pPr>
        <w:numPr>
          <w:ilvl w:val="2"/>
          <w:numId w:val="1"/>
        </w:numPr>
        <w:tabs>
          <w:tab w:val="clear" w:pos="1038"/>
          <w:tab w:val="num" w:pos="0"/>
        </w:tabs>
        <w:ind w:left="0" w:firstLine="567"/>
        <w:jc w:val="both"/>
      </w:pPr>
      <w:r w:rsidRPr="00AB264F">
        <w:t>Часы приёма заявителей в Администрации муниципального</w:t>
      </w:r>
      <w:r w:rsidRPr="00BD28A2">
        <w:t xml:space="preserve"> образования:</w:t>
      </w:r>
    </w:p>
    <w:p w:rsidR="005C6EEE" w:rsidRPr="00BD28A2" w:rsidRDefault="005C6EEE" w:rsidP="005C6EEE">
      <w:pPr>
        <w:ind w:firstLine="567"/>
      </w:pPr>
      <w:r w:rsidRPr="00BD28A2">
        <w:t>- понедельник – пятница: с 9-00 до 13-00  с 14-00 до 17-00;</w:t>
      </w:r>
    </w:p>
    <w:p w:rsidR="005C6EEE" w:rsidRPr="00BD28A2" w:rsidRDefault="005C6EEE" w:rsidP="005C6EEE">
      <w:pPr>
        <w:ind w:firstLine="567"/>
        <w:jc w:val="both"/>
      </w:pPr>
      <w:r w:rsidRPr="00BD28A2">
        <w:t>- перерыв на обед: 13.00 – 14.00 часов;</w:t>
      </w:r>
    </w:p>
    <w:p w:rsidR="005C6EEE" w:rsidRPr="00BD28A2" w:rsidRDefault="005C6EEE" w:rsidP="005C6EEE">
      <w:pPr>
        <w:ind w:firstLine="567"/>
        <w:jc w:val="both"/>
      </w:pPr>
      <w:r w:rsidRPr="00BD28A2">
        <w:t>- выходные дни – суббота, воскресенье.</w:t>
      </w:r>
    </w:p>
    <w:p w:rsidR="005C6EEE" w:rsidRPr="00AB264F" w:rsidRDefault="005C6EEE" w:rsidP="005C6EEE">
      <w:pPr>
        <w:ind w:firstLine="567"/>
        <w:jc w:val="both"/>
      </w:pPr>
      <w:r w:rsidRPr="00AB264F">
        <w:t xml:space="preserve">Адрес официального интернет- сайта Администрации муниципального образования:  </w:t>
      </w:r>
      <w:hyperlink r:id="rId17" w:history="1">
        <w:r w:rsidRPr="00AB264F">
          <w:rPr>
            <w:rStyle w:val="af1"/>
            <w:color w:val="000000"/>
          </w:rPr>
          <w:t>http://www.</w:t>
        </w:r>
        <w:r w:rsidRPr="00AB264F">
          <w:rPr>
            <w:rStyle w:val="af1"/>
            <w:color w:val="000000"/>
            <w:lang w:val="en-US"/>
          </w:rPr>
          <w:t>shaydurowo</w:t>
        </w:r>
        <w:r w:rsidRPr="00AB264F">
          <w:rPr>
            <w:rStyle w:val="af1"/>
            <w:color w:val="000000"/>
          </w:rPr>
          <w:t>.ru/</w:t>
        </w:r>
      </w:hyperlink>
      <w:r w:rsidRPr="00AB264F">
        <w:t>;</w:t>
      </w:r>
    </w:p>
    <w:p w:rsidR="005C6EEE" w:rsidRPr="00BD28A2" w:rsidRDefault="005C6EEE" w:rsidP="00A56771">
      <w:pPr>
        <w:numPr>
          <w:ilvl w:val="2"/>
          <w:numId w:val="1"/>
        </w:numPr>
        <w:tabs>
          <w:tab w:val="clear" w:pos="1038"/>
          <w:tab w:val="num" w:pos="0"/>
        </w:tabs>
        <w:ind w:left="0" w:firstLine="567"/>
        <w:jc w:val="both"/>
      </w:pPr>
      <w:r w:rsidRPr="00AB264F">
        <w:t>Информация, размещаемая на</w:t>
      </w:r>
      <w:r w:rsidRPr="00BD28A2">
        <w:t xml:space="preserve"> официальном интернет-сайте и информационном стенде Администрации муниципального образования, обновляется по мере ее изменения. </w:t>
      </w:r>
    </w:p>
    <w:p w:rsidR="005C6EEE" w:rsidRPr="00AB264F" w:rsidRDefault="005C6EEE" w:rsidP="005C6EEE">
      <w:pPr>
        <w:ind w:firstLine="567"/>
        <w:jc w:val="both"/>
      </w:pPr>
      <w:r w:rsidRPr="00AB264F">
        <w:t xml:space="preserve">Адрес электронной почты: </w:t>
      </w:r>
      <w:r w:rsidRPr="00AB264F">
        <w:rPr>
          <w:lang w:val="en-US"/>
        </w:rPr>
        <w:t>shajdur</w:t>
      </w:r>
      <w:r w:rsidRPr="00AB264F">
        <w:t>@</w:t>
      </w:r>
      <w:r w:rsidRPr="00AB264F">
        <w:rPr>
          <w:lang w:val="en-US"/>
        </w:rPr>
        <w:t>suzunadm</w:t>
      </w:r>
      <w:r w:rsidRPr="00AB264F">
        <w:t>.</w:t>
      </w:r>
      <w:r w:rsidRPr="00AB264F">
        <w:rPr>
          <w:lang w:val="en-US"/>
        </w:rPr>
        <w:t>ru</w:t>
      </w:r>
    </w:p>
    <w:p w:rsidR="005C6EEE" w:rsidRPr="00BD28A2" w:rsidRDefault="005C6EEE" w:rsidP="005C6EEE">
      <w:pPr>
        <w:ind w:firstLine="567"/>
        <w:jc w:val="both"/>
      </w:pPr>
      <w:r w:rsidRPr="00BD28A2">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C6EEE" w:rsidRPr="00BD28A2" w:rsidRDefault="005C6EEE" w:rsidP="005C6EEE">
      <w:pPr>
        <w:ind w:firstLine="567"/>
        <w:jc w:val="both"/>
      </w:pPr>
      <w:r w:rsidRPr="00BD28A2">
        <w:t xml:space="preserve">- </w:t>
      </w:r>
      <w:r w:rsidRPr="00AB264F">
        <w:t>Администрация Сузунского района Новосибирской области:</w:t>
      </w:r>
      <w:r w:rsidRPr="00BD28A2">
        <w:rPr>
          <w:color w:val="FF0000"/>
          <w:u w:val="single"/>
        </w:rPr>
        <w:t xml:space="preserve"> </w:t>
      </w:r>
      <w:hyperlink r:id="rId18" w:history="1">
        <w:r w:rsidRPr="00BD28A2">
          <w:rPr>
            <w:rStyle w:val="af1"/>
          </w:rPr>
          <w:t>http://www.</w:t>
        </w:r>
        <w:r w:rsidRPr="00BD28A2">
          <w:rPr>
            <w:rStyle w:val="af1"/>
            <w:lang w:val="en-US"/>
          </w:rPr>
          <w:t>suzun</w:t>
        </w:r>
        <w:r w:rsidRPr="00BD28A2">
          <w:rPr>
            <w:rStyle w:val="af1"/>
          </w:rPr>
          <w:t>.</w:t>
        </w:r>
        <w:r w:rsidRPr="00BD28A2">
          <w:rPr>
            <w:rStyle w:val="af1"/>
            <w:lang w:val="en-US"/>
          </w:rPr>
          <w:t>nso</w:t>
        </w:r>
        <w:r w:rsidRPr="00BD28A2">
          <w:rPr>
            <w:rStyle w:val="af1"/>
          </w:rPr>
          <w:t>.ru/</w:t>
        </w:r>
      </w:hyperlink>
      <w:r w:rsidRPr="00BD28A2">
        <w:t xml:space="preserve">; </w:t>
      </w:r>
    </w:p>
    <w:p w:rsidR="005C6EEE" w:rsidRPr="00BD28A2" w:rsidRDefault="005C6EEE" w:rsidP="005C6EEE">
      <w:pPr>
        <w:ind w:firstLine="567"/>
        <w:jc w:val="both"/>
      </w:pPr>
      <w:r w:rsidRPr="00BD28A2">
        <w:t xml:space="preserve">- Управление Федеральной службы государственной регистрации, кадастра и картографии по Новосибирской области: </w:t>
      </w:r>
      <w:hyperlink r:id="rId19" w:history="1">
        <w:r w:rsidRPr="00BD28A2">
          <w:rPr>
            <w:rStyle w:val="af1"/>
          </w:rPr>
          <w:t>http://www.to54.rosreestr.ru</w:t>
        </w:r>
      </w:hyperlink>
      <w:r w:rsidRPr="00BD28A2">
        <w:t>.</w:t>
      </w:r>
    </w:p>
    <w:p w:rsidR="005C6EEE" w:rsidRPr="00BD28A2" w:rsidRDefault="005C6EEE" w:rsidP="005C6EEE">
      <w:pPr>
        <w:ind w:firstLine="567"/>
        <w:jc w:val="both"/>
      </w:pPr>
      <w:r w:rsidRPr="00BD28A2">
        <w:t xml:space="preserve">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w:t>
      </w:r>
      <w:r w:rsidRPr="00BD28A2">
        <w:lastRenderedPageBreak/>
        <w:t>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5C6EEE" w:rsidRPr="00BD28A2" w:rsidRDefault="005C6EEE" w:rsidP="005C6EEE">
      <w:pPr>
        <w:ind w:firstLine="567"/>
        <w:jc w:val="both"/>
      </w:pPr>
      <w:r w:rsidRPr="00BD28A2">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C6EEE" w:rsidRPr="00BD28A2" w:rsidRDefault="005C6EEE" w:rsidP="005C6EEE">
      <w:pPr>
        <w:ind w:firstLine="567"/>
        <w:jc w:val="both"/>
      </w:pPr>
      <w:r w:rsidRPr="00BD28A2">
        <w:t xml:space="preserve">- </w:t>
      </w:r>
      <w:r w:rsidRPr="00AB264F">
        <w:t>Администрация Сузунского района Новосибирской области:</w:t>
      </w:r>
      <w:r w:rsidRPr="00BD28A2">
        <w:t xml:space="preserve"> </w:t>
      </w:r>
      <w:r w:rsidRPr="00BD28A2">
        <w:rPr>
          <w:lang w:val="en-US"/>
        </w:rPr>
        <w:t>adm</w:t>
      </w:r>
      <w:r w:rsidRPr="00BD28A2">
        <w:t>@</w:t>
      </w:r>
      <w:r w:rsidRPr="00BD28A2">
        <w:rPr>
          <w:lang w:val="en-US"/>
        </w:rPr>
        <w:t>suzunadm</w:t>
      </w:r>
      <w:r w:rsidRPr="00BD28A2">
        <w:t>.</w:t>
      </w:r>
      <w:r w:rsidRPr="00BD28A2">
        <w:rPr>
          <w:lang w:val="en-US"/>
        </w:rPr>
        <w:t>ru</w:t>
      </w:r>
      <w:r w:rsidRPr="00BD28A2">
        <w:t>;</w:t>
      </w:r>
    </w:p>
    <w:p w:rsidR="005C6EEE" w:rsidRPr="00BD28A2" w:rsidRDefault="005C6EEE" w:rsidP="005C6EEE">
      <w:pPr>
        <w:ind w:firstLine="567"/>
        <w:jc w:val="both"/>
      </w:pPr>
      <w:r w:rsidRPr="00BD28A2">
        <w:t xml:space="preserve">- Управление Федеральной службы государственной регистрации, кадастра и картографии по Новосибирской области: </w:t>
      </w:r>
      <w:hyperlink r:id="rId20" w:history="1">
        <w:r w:rsidRPr="00BD28A2">
          <w:rPr>
            <w:rStyle w:val="af1"/>
          </w:rPr>
          <w:t>54_upr@rosreestr.ru</w:t>
        </w:r>
      </w:hyperlink>
      <w:r w:rsidRPr="00BD28A2">
        <w:t>.</w:t>
      </w:r>
    </w:p>
    <w:p w:rsidR="005C6EEE" w:rsidRPr="00BD28A2" w:rsidRDefault="005C6EEE" w:rsidP="005C6EEE">
      <w:pPr>
        <w:ind w:firstLine="567"/>
        <w:jc w:val="both"/>
      </w:pPr>
      <w:r w:rsidRPr="00BD28A2">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C6EEE" w:rsidRPr="00AB264F" w:rsidRDefault="005C6EEE" w:rsidP="005C6EEE">
      <w:pPr>
        <w:ind w:firstLine="567"/>
        <w:jc w:val="both"/>
      </w:pPr>
      <w:r w:rsidRPr="00AB264F">
        <w:t>- Администрация  Сузунского  района Новосибирской области: (383 46) 2-25-50;</w:t>
      </w:r>
    </w:p>
    <w:p w:rsidR="005C6EEE" w:rsidRPr="00BD28A2" w:rsidRDefault="005C6EEE" w:rsidP="005C6EEE">
      <w:pPr>
        <w:ind w:firstLine="567"/>
        <w:jc w:val="both"/>
      </w:pPr>
      <w:r w:rsidRPr="00BD28A2">
        <w:t>- Управление Федеральной службы государственной регистрации, кадастра и картографии по Новосибирской области: (383) 227-10-87; 325-05-24.</w:t>
      </w:r>
    </w:p>
    <w:p w:rsidR="005C6EEE" w:rsidRPr="00BD28A2" w:rsidRDefault="005C6EEE" w:rsidP="005C6EEE">
      <w:pPr>
        <w:ind w:firstLine="567"/>
        <w:jc w:val="both"/>
      </w:pPr>
      <w:r w:rsidRPr="00BD28A2">
        <w:t>Адреса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C6EEE" w:rsidRPr="00AB264F" w:rsidRDefault="005C6EEE" w:rsidP="005C6EEE">
      <w:pPr>
        <w:ind w:firstLine="567"/>
        <w:jc w:val="both"/>
      </w:pPr>
      <w:r w:rsidRPr="00BD28A2">
        <w:t xml:space="preserve">- </w:t>
      </w:r>
      <w:r w:rsidRPr="00AB264F">
        <w:t>Администрация Сузунского района Новосибирской области: 633623, Новосибирская область, Сузунский  район, р.п. Сузун, ул.Ленина, 51;</w:t>
      </w:r>
    </w:p>
    <w:p w:rsidR="005C6EEE" w:rsidRPr="00BD28A2" w:rsidRDefault="005C6EEE" w:rsidP="005C6EEE">
      <w:pPr>
        <w:jc w:val="both"/>
      </w:pPr>
      <w:r w:rsidRPr="00AB264F">
        <w:t xml:space="preserve">- Управление Федеральной службы государственной регистрации, кадастра и картографии по Новосибирской области  : </w:t>
      </w:r>
      <w:smartTag w:uri="urn:schemas-microsoft-com:office:smarttags" w:element="metricconverter">
        <w:smartTagPr>
          <w:attr w:name="ProductID" w:val="630091, г"/>
        </w:smartTagPr>
        <w:r w:rsidRPr="00AB264F">
          <w:t>630091, г</w:t>
        </w:r>
      </w:smartTag>
      <w:r w:rsidRPr="00AB264F">
        <w:t>.Новосибирск, ул.Державина,</w:t>
      </w:r>
      <w:r w:rsidRPr="00BD28A2">
        <w:t xml:space="preserve"> д.28; </w:t>
      </w:r>
      <w:smartTag w:uri="urn:schemas-microsoft-com:office:smarttags" w:element="metricconverter">
        <w:smartTagPr>
          <w:attr w:name="ProductID" w:val="630082, г"/>
        </w:smartTagPr>
        <w:r w:rsidRPr="00BD28A2">
          <w:t>630082, г</w:t>
        </w:r>
      </w:smartTag>
      <w:r w:rsidRPr="00BD28A2">
        <w:t xml:space="preserve">. Новосибирск, ул. Дачная, 60. </w:t>
      </w:r>
    </w:p>
    <w:p w:rsidR="005C6EEE" w:rsidRPr="00BD28A2" w:rsidRDefault="005C6EEE" w:rsidP="00A56771">
      <w:pPr>
        <w:numPr>
          <w:ilvl w:val="2"/>
          <w:numId w:val="1"/>
        </w:numPr>
        <w:tabs>
          <w:tab w:val="clear" w:pos="1038"/>
          <w:tab w:val="num" w:pos="0"/>
        </w:tabs>
        <w:ind w:left="0" w:firstLine="567"/>
        <w:jc w:val="both"/>
      </w:pPr>
      <w:r w:rsidRPr="00BD28A2">
        <w:t>Информация по вопросам предоставления муниципальной услуги предоставляется:</w:t>
      </w:r>
    </w:p>
    <w:p w:rsidR="005C6EEE" w:rsidRPr="00BD28A2" w:rsidRDefault="005C6EEE" w:rsidP="00A56771">
      <w:pPr>
        <w:numPr>
          <w:ilvl w:val="0"/>
          <w:numId w:val="2"/>
        </w:numPr>
        <w:tabs>
          <w:tab w:val="clear" w:pos="1429"/>
          <w:tab w:val="num" w:pos="0"/>
        </w:tabs>
        <w:ind w:left="0" w:firstLine="567"/>
        <w:jc w:val="both"/>
      </w:pPr>
      <w:r w:rsidRPr="00BD28A2">
        <w:t>в  Администрации муниципального образования;</w:t>
      </w:r>
    </w:p>
    <w:p w:rsidR="005C6EEE" w:rsidRPr="00BD28A2" w:rsidRDefault="005C6EEE" w:rsidP="00A56771">
      <w:pPr>
        <w:numPr>
          <w:ilvl w:val="0"/>
          <w:numId w:val="2"/>
        </w:numPr>
        <w:tabs>
          <w:tab w:val="clear" w:pos="1429"/>
          <w:tab w:val="num" w:pos="0"/>
        </w:tabs>
        <w:ind w:left="0" w:firstLine="567"/>
        <w:jc w:val="both"/>
      </w:pPr>
      <w:r w:rsidRPr="00BD28A2">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5C6EEE" w:rsidRPr="00BD28A2" w:rsidRDefault="005C6EEE" w:rsidP="00A56771">
      <w:pPr>
        <w:numPr>
          <w:ilvl w:val="0"/>
          <w:numId w:val="2"/>
        </w:numPr>
        <w:tabs>
          <w:tab w:val="clear" w:pos="1429"/>
          <w:tab w:val="num" w:pos="0"/>
        </w:tabs>
        <w:ind w:left="0" w:firstLine="567"/>
        <w:jc w:val="both"/>
      </w:pPr>
      <w:r w:rsidRPr="00BD28A2">
        <w:t xml:space="preserve">с использованием средств телефонной, почтовой связи. </w:t>
      </w:r>
    </w:p>
    <w:p w:rsidR="005C6EEE" w:rsidRPr="00BD28A2" w:rsidRDefault="005C6EEE" w:rsidP="005C6EEE">
      <w:pPr>
        <w:ind w:firstLine="567"/>
        <w:jc w:val="both"/>
      </w:pPr>
      <w:r w:rsidRPr="00BD28A2">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5C6EEE" w:rsidRPr="00BD28A2" w:rsidRDefault="005C6EEE" w:rsidP="00A56771">
      <w:pPr>
        <w:numPr>
          <w:ilvl w:val="0"/>
          <w:numId w:val="2"/>
        </w:numPr>
        <w:tabs>
          <w:tab w:val="clear" w:pos="1429"/>
          <w:tab w:val="num" w:pos="0"/>
        </w:tabs>
        <w:ind w:left="0" w:firstLine="567"/>
        <w:jc w:val="both"/>
      </w:pPr>
      <w:r w:rsidRPr="00BD28A2">
        <w:t>в устной форме лично или по телефону:</w:t>
      </w:r>
    </w:p>
    <w:p w:rsidR="005C6EEE" w:rsidRPr="00BD28A2" w:rsidRDefault="005C6EEE" w:rsidP="00A56771">
      <w:pPr>
        <w:numPr>
          <w:ilvl w:val="0"/>
          <w:numId w:val="2"/>
        </w:numPr>
        <w:tabs>
          <w:tab w:val="clear" w:pos="1429"/>
          <w:tab w:val="num" w:pos="0"/>
        </w:tabs>
        <w:ind w:left="0" w:firstLine="567"/>
        <w:jc w:val="both"/>
      </w:pPr>
      <w:r w:rsidRPr="00BD28A2">
        <w:t>к специалистам Администрации муниципального образования, участвующим в предоставлении муниципальной услуги;</w:t>
      </w:r>
    </w:p>
    <w:p w:rsidR="005C6EEE" w:rsidRPr="00BD28A2" w:rsidRDefault="005C6EEE" w:rsidP="00A56771">
      <w:pPr>
        <w:numPr>
          <w:ilvl w:val="0"/>
          <w:numId w:val="2"/>
        </w:numPr>
        <w:tabs>
          <w:tab w:val="clear" w:pos="1429"/>
          <w:tab w:val="num" w:pos="0"/>
        </w:tabs>
        <w:ind w:left="0" w:firstLine="567"/>
        <w:jc w:val="both"/>
      </w:pPr>
      <w:r w:rsidRPr="00BD28A2">
        <w:t>в письменной форме почтой;</w:t>
      </w:r>
    </w:p>
    <w:p w:rsidR="005C6EEE" w:rsidRPr="00BD28A2" w:rsidRDefault="005C6EEE" w:rsidP="00A56771">
      <w:pPr>
        <w:numPr>
          <w:ilvl w:val="0"/>
          <w:numId w:val="2"/>
        </w:numPr>
        <w:tabs>
          <w:tab w:val="clear" w:pos="1429"/>
          <w:tab w:val="num" w:pos="0"/>
        </w:tabs>
        <w:ind w:left="0" w:firstLine="567"/>
        <w:jc w:val="both"/>
      </w:pPr>
      <w:r w:rsidRPr="00BD28A2">
        <w:t>посредством электронной почты.</w:t>
      </w:r>
    </w:p>
    <w:p w:rsidR="005C6EEE" w:rsidRPr="00BD28A2" w:rsidRDefault="005C6EEE" w:rsidP="005C6EEE">
      <w:pPr>
        <w:tabs>
          <w:tab w:val="num" w:pos="0"/>
        </w:tabs>
        <w:ind w:firstLine="567"/>
        <w:jc w:val="both"/>
      </w:pPr>
      <w:r w:rsidRPr="00BD28A2">
        <w:t>Информирование проводится в двух формах: устное и письменное.</w:t>
      </w:r>
    </w:p>
    <w:p w:rsidR="005C6EEE" w:rsidRPr="00BD28A2" w:rsidRDefault="005C6EEE" w:rsidP="005C6EEE">
      <w:pPr>
        <w:ind w:firstLine="567"/>
        <w:jc w:val="both"/>
      </w:pPr>
      <w:r w:rsidRPr="00BD28A2">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5C6EEE" w:rsidRPr="00BD28A2" w:rsidRDefault="005C6EEE" w:rsidP="005C6EEE">
      <w:pPr>
        <w:ind w:firstLine="567"/>
        <w:jc w:val="both"/>
      </w:pPr>
      <w:r w:rsidRPr="00BD28A2">
        <w:t>Устное информирование обратившегося лица осуществляется специалистом не более 10 минут.</w:t>
      </w:r>
    </w:p>
    <w:p w:rsidR="005C6EEE" w:rsidRPr="00BD28A2" w:rsidRDefault="005C6EEE" w:rsidP="005C6EEE">
      <w:pPr>
        <w:ind w:firstLine="567"/>
        <w:jc w:val="both"/>
      </w:pPr>
      <w:r w:rsidRPr="00BD28A2">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5C6EEE" w:rsidRPr="00BD28A2" w:rsidRDefault="005C6EEE" w:rsidP="005C6EEE">
      <w:pPr>
        <w:ind w:firstLine="567"/>
        <w:jc w:val="both"/>
      </w:pPr>
      <w:r w:rsidRPr="00BD28A2">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5C6EEE" w:rsidRPr="00BD28A2" w:rsidRDefault="005C6EEE" w:rsidP="005C6EEE">
      <w:pPr>
        <w:ind w:firstLine="567"/>
        <w:jc w:val="both"/>
      </w:pPr>
      <w:r w:rsidRPr="00BD28A2">
        <w:t>Ответ на обращение готовится в течение 30 календарных дней со дня регистрации письменного обращения.</w:t>
      </w:r>
    </w:p>
    <w:p w:rsidR="005C6EEE" w:rsidRPr="00BD28A2" w:rsidRDefault="005C6EEE" w:rsidP="005C6EEE">
      <w:pPr>
        <w:ind w:firstLine="567"/>
        <w:jc w:val="both"/>
      </w:pPr>
      <w:r w:rsidRPr="00BD28A2">
        <w:lastRenderedPageBreak/>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5C6EEE" w:rsidRPr="00BD28A2" w:rsidRDefault="005C6EEE" w:rsidP="005C6EEE">
      <w:pPr>
        <w:ind w:firstLine="567"/>
        <w:jc w:val="both"/>
      </w:pPr>
      <w:r w:rsidRPr="00BD28A2">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5C6EEE" w:rsidRPr="00BD28A2" w:rsidRDefault="005C6EEE" w:rsidP="00A56771">
      <w:pPr>
        <w:numPr>
          <w:ilvl w:val="2"/>
          <w:numId w:val="1"/>
        </w:numPr>
        <w:tabs>
          <w:tab w:val="clear" w:pos="1038"/>
          <w:tab w:val="num" w:pos="0"/>
        </w:tabs>
        <w:ind w:left="0" w:firstLine="567"/>
        <w:jc w:val="both"/>
      </w:pPr>
      <w:r w:rsidRPr="00BD28A2">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C6EEE" w:rsidRPr="00BD28A2" w:rsidRDefault="005C6EEE" w:rsidP="005C6EEE">
      <w:pPr>
        <w:tabs>
          <w:tab w:val="num" w:pos="0"/>
        </w:tabs>
        <w:ind w:firstLine="567"/>
        <w:jc w:val="both"/>
      </w:pPr>
      <w:r w:rsidRPr="00BD28A2">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5C6EEE" w:rsidRPr="00BD28A2" w:rsidRDefault="005C6EEE" w:rsidP="005C6EEE">
      <w:pPr>
        <w:tabs>
          <w:tab w:val="num" w:pos="0"/>
        </w:tabs>
        <w:ind w:firstLine="567"/>
        <w:jc w:val="both"/>
      </w:pPr>
      <w:r w:rsidRPr="00BD28A2">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C6EEE" w:rsidRPr="00BD28A2" w:rsidRDefault="005C6EEE" w:rsidP="005C6EEE">
      <w:pPr>
        <w:tabs>
          <w:tab w:val="num" w:pos="0"/>
        </w:tabs>
        <w:ind w:firstLine="567"/>
        <w:jc w:val="both"/>
      </w:pPr>
      <w:r w:rsidRPr="00BD28A2">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BD28A2">
        <w:rPr>
          <w:lang w:val="en-US"/>
        </w:rPr>
        <w:t>gosuslugi</w:t>
      </w:r>
      <w:r w:rsidRPr="00BD28A2">
        <w:t>.</w:t>
      </w:r>
      <w:r w:rsidRPr="00BD28A2">
        <w:rPr>
          <w:lang w:val="en-US"/>
        </w:rPr>
        <w:t>ru</w:t>
      </w:r>
      <w:r w:rsidRPr="00BD28A2">
        <w:t>) и обновляется по мере ее изменения.</w:t>
      </w:r>
    </w:p>
    <w:p w:rsidR="005C6EEE" w:rsidRPr="00BD28A2" w:rsidRDefault="005C6EEE" w:rsidP="005C6EEE">
      <w:pPr>
        <w:jc w:val="both"/>
      </w:pPr>
    </w:p>
    <w:p w:rsidR="005C6EEE" w:rsidRPr="00BD28A2" w:rsidRDefault="005C6EEE" w:rsidP="00A56771">
      <w:pPr>
        <w:numPr>
          <w:ilvl w:val="0"/>
          <w:numId w:val="1"/>
        </w:numPr>
        <w:jc w:val="center"/>
        <w:rPr>
          <w:b/>
        </w:rPr>
      </w:pPr>
      <w:r w:rsidRPr="00BD28A2">
        <w:rPr>
          <w:b/>
        </w:rPr>
        <w:t>Стандарт предоставления муниципальной услуги</w:t>
      </w:r>
    </w:p>
    <w:p w:rsidR="005C6EEE" w:rsidRPr="00BD28A2" w:rsidRDefault="005C6EEE" w:rsidP="005C6EEE">
      <w:pPr>
        <w:jc w:val="both"/>
      </w:pPr>
    </w:p>
    <w:p w:rsidR="005C6EEE" w:rsidRPr="00BD28A2" w:rsidRDefault="005C6EEE" w:rsidP="00A56771">
      <w:pPr>
        <w:numPr>
          <w:ilvl w:val="1"/>
          <w:numId w:val="1"/>
        </w:numPr>
        <w:tabs>
          <w:tab w:val="clear" w:pos="1425"/>
          <w:tab w:val="num" w:pos="0"/>
        </w:tabs>
        <w:ind w:left="0" w:firstLine="567"/>
        <w:jc w:val="both"/>
      </w:pPr>
      <w:r w:rsidRPr="00BD28A2">
        <w:t>Наименование муниципальной услуги:</w:t>
      </w:r>
      <w:r w:rsidRPr="00BD28A2">
        <w:rPr>
          <w:b/>
          <w:bCs/>
        </w:rPr>
        <w:t xml:space="preserve"> </w:t>
      </w:r>
      <w:r w:rsidRPr="00BD28A2">
        <w:t>предоставление жилых помещений в общежитиях муниципального специализированного жилищного фонда.</w:t>
      </w:r>
    </w:p>
    <w:p w:rsidR="005C6EEE" w:rsidRPr="00BD28A2" w:rsidRDefault="005C6EEE" w:rsidP="00A56771">
      <w:pPr>
        <w:numPr>
          <w:ilvl w:val="1"/>
          <w:numId w:val="1"/>
        </w:numPr>
        <w:tabs>
          <w:tab w:val="clear" w:pos="1425"/>
          <w:tab w:val="num" w:pos="0"/>
        </w:tabs>
        <w:ind w:left="0" w:firstLine="567"/>
        <w:jc w:val="both"/>
      </w:pPr>
      <w:r w:rsidRPr="00BD28A2">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5C6EEE" w:rsidRPr="00BD28A2" w:rsidRDefault="005C6EEE" w:rsidP="005C6EEE">
      <w:pPr>
        <w:tabs>
          <w:tab w:val="num" w:pos="0"/>
        </w:tabs>
        <w:ind w:firstLine="567"/>
        <w:jc w:val="both"/>
      </w:pPr>
      <w:r w:rsidRPr="00BD28A2">
        <w:t>- Администрация Сузунского района Новосибирской области;</w:t>
      </w:r>
    </w:p>
    <w:p w:rsidR="005C6EEE" w:rsidRPr="00BD28A2" w:rsidRDefault="005C6EEE" w:rsidP="005C6EEE">
      <w:pPr>
        <w:tabs>
          <w:tab w:val="num" w:pos="0"/>
        </w:tabs>
        <w:ind w:firstLine="567"/>
        <w:jc w:val="both"/>
      </w:pPr>
      <w:r w:rsidRPr="00BD28A2">
        <w:t>- Управление Федеральной службы государственной регистрации, кадастра и картографии по Новосибирской области.</w:t>
      </w:r>
    </w:p>
    <w:p w:rsidR="005C6EEE" w:rsidRPr="00BD28A2" w:rsidRDefault="005C6EEE" w:rsidP="005C6EEE">
      <w:pPr>
        <w:ind w:firstLine="567"/>
        <w:jc w:val="both"/>
      </w:pPr>
      <w:r w:rsidRPr="00BD28A2">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BD28A2">
          <w:t>перечень</w:t>
        </w:r>
      </w:hyperlink>
      <w:r w:rsidRPr="00BD28A2">
        <w:t xml:space="preserve"> услуг, которые являются необходимыми и обязательными для предоставления муниципальных услуг.</w:t>
      </w:r>
    </w:p>
    <w:p w:rsidR="005C6EEE" w:rsidRPr="00BD28A2" w:rsidRDefault="005C6EEE" w:rsidP="00A56771">
      <w:pPr>
        <w:numPr>
          <w:ilvl w:val="1"/>
          <w:numId w:val="1"/>
        </w:numPr>
        <w:tabs>
          <w:tab w:val="clear" w:pos="1425"/>
          <w:tab w:val="num" w:pos="0"/>
        </w:tabs>
        <w:ind w:left="0" w:firstLine="567"/>
        <w:jc w:val="both"/>
      </w:pPr>
      <w:r w:rsidRPr="00BD28A2">
        <w:t>Результатом предоставления муниципальной услуги является:</w:t>
      </w:r>
    </w:p>
    <w:p w:rsidR="005C6EEE" w:rsidRPr="00BD28A2" w:rsidRDefault="005C6EEE" w:rsidP="005C6EEE">
      <w:pPr>
        <w:tabs>
          <w:tab w:val="num" w:pos="0"/>
        </w:tabs>
        <w:ind w:firstLine="567"/>
        <w:jc w:val="both"/>
      </w:pPr>
      <w:r w:rsidRPr="00BD28A2">
        <w:t>предоставление жилого помещения в муниципальном общежитии по договору найма;</w:t>
      </w:r>
    </w:p>
    <w:p w:rsidR="005C6EEE" w:rsidRPr="00BD28A2" w:rsidRDefault="005C6EEE" w:rsidP="005C6EEE">
      <w:pPr>
        <w:tabs>
          <w:tab w:val="num" w:pos="0"/>
        </w:tabs>
        <w:ind w:firstLine="567"/>
        <w:jc w:val="both"/>
      </w:pPr>
      <w:r w:rsidRPr="00BD28A2">
        <w:t>отказ в оказании муниципальной услуги.</w:t>
      </w:r>
    </w:p>
    <w:p w:rsidR="005C6EEE" w:rsidRPr="00BD28A2" w:rsidRDefault="005C6EEE" w:rsidP="00A56771">
      <w:pPr>
        <w:numPr>
          <w:ilvl w:val="1"/>
          <w:numId w:val="1"/>
        </w:numPr>
        <w:tabs>
          <w:tab w:val="clear" w:pos="1425"/>
          <w:tab w:val="num" w:pos="0"/>
        </w:tabs>
        <w:ind w:left="0" w:firstLine="567"/>
        <w:jc w:val="both"/>
      </w:pPr>
      <w:r w:rsidRPr="00BD28A2">
        <w:t>Срок предоставления муниципальной услуги:</w:t>
      </w:r>
    </w:p>
    <w:p w:rsidR="005C6EEE" w:rsidRPr="00BD28A2" w:rsidRDefault="005C6EEE" w:rsidP="00A56771">
      <w:pPr>
        <w:numPr>
          <w:ilvl w:val="2"/>
          <w:numId w:val="1"/>
        </w:numPr>
        <w:tabs>
          <w:tab w:val="clear" w:pos="1038"/>
          <w:tab w:val="num" w:pos="0"/>
        </w:tabs>
        <w:ind w:left="0" w:firstLine="567"/>
        <w:jc w:val="both"/>
      </w:pPr>
      <w:r w:rsidRPr="00BD28A2">
        <w:t xml:space="preserve">Общий срок принятия решения о предоставлении муниципальной услуги составляет 30 календарных дней со дня обращения за муниципальной услугой. </w:t>
      </w:r>
    </w:p>
    <w:p w:rsidR="005C6EEE" w:rsidRPr="00BD28A2" w:rsidRDefault="005C6EEE" w:rsidP="00A56771">
      <w:pPr>
        <w:numPr>
          <w:ilvl w:val="2"/>
          <w:numId w:val="1"/>
        </w:numPr>
        <w:tabs>
          <w:tab w:val="clear" w:pos="1038"/>
          <w:tab w:val="num" w:pos="0"/>
        </w:tabs>
        <w:ind w:left="0" w:firstLine="567"/>
        <w:jc w:val="both"/>
      </w:pPr>
      <w:r w:rsidRPr="00BD28A2">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5C6EEE" w:rsidRPr="00BD28A2" w:rsidRDefault="005C6EEE" w:rsidP="00A56771">
      <w:pPr>
        <w:numPr>
          <w:ilvl w:val="2"/>
          <w:numId w:val="1"/>
        </w:numPr>
        <w:tabs>
          <w:tab w:val="clear" w:pos="1038"/>
          <w:tab w:val="num" w:pos="0"/>
        </w:tabs>
        <w:ind w:left="0" w:firstLine="567"/>
        <w:jc w:val="both"/>
      </w:pPr>
      <w:r w:rsidRPr="00BD28A2">
        <w:t>Приостановление  предоставления муниципальной услуги не  предусмотрено.</w:t>
      </w:r>
    </w:p>
    <w:p w:rsidR="005C6EEE" w:rsidRPr="00BD28A2" w:rsidRDefault="005C6EEE" w:rsidP="00A56771">
      <w:pPr>
        <w:numPr>
          <w:ilvl w:val="2"/>
          <w:numId w:val="1"/>
        </w:numPr>
        <w:tabs>
          <w:tab w:val="clear" w:pos="1038"/>
          <w:tab w:val="num" w:pos="0"/>
        </w:tabs>
        <w:ind w:left="0" w:firstLine="567"/>
        <w:jc w:val="both"/>
      </w:pPr>
      <w:r w:rsidRPr="00BD28A2">
        <w:t>Срок выдачи (направления) заявителю документов, являющихся результатом предоставления муниципальной услуги, составляет не более 3 рабочих дней с момента их подготовки.</w:t>
      </w:r>
    </w:p>
    <w:p w:rsidR="005C6EEE" w:rsidRPr="00BD28A2" w:rsidRDefault="005C6EEE" w:rsidP="00A56771">
      <w:pPr>
        <w:numPr>
          <w:ilvl w:val="1"/>
          <w:numId w:val="1"/>
        </w:numPr>
        <w:tabs>
          <w:tab w:val="clear" w:pos="1425"/>
          <w:tab w:val="num" w:pos="0"/>
        </w:tabs>
        <w:ind w:left="0" w:firstLine="567"/>
        <w:jc w:val="both"/>
      </w:pPr>
      <w:r w:rsidRPr="00BD28A2">
        <w:t>Правовые основания для предоставления муниципальной услуги</w:t>
      </w:r>
    </w:p>
    <w:p w:rsidR="005C6EEE" w:rsidRPr="00BD28A2" w:rsidRDefault="005C6EEE" w:rsidP="005C6EEE">
      <w:pPr>
        <w:tabs>
          <w:tab w:val="num" w:pos="0"/>
        </w:tabs>
        <w:ind w:firstLine="567"/>
        <w:jc w:val="both"/>
      </w:pPr>
      <w:r w:rsidRPr="00BD28A2">
        <w:t xml:space="preserve">Предоставление муниципальной услуги осуществляется в соответствии с: </w:t>
      </w:r>
    </w:p>
    <w:p w:rsidR="005C6EEE" w:rsidRPr="00BD28A2" w:rsidRDefault="005C6EEE" w:rsidP="005C6EEE">
      <w:pPr>
        <w:tabs>
          <w:tab w:val="num" w:pos="0"/>
        </w:tabs>
        <w:ind w:firstLine="567"/>
        <w:jc w:val="both"/>
      </w:pPr>
      <w:r w:rsidRPr="00BD28A2">
        <w:t>Конституцией Российской Федерации («Российская газета» 1993г. № 237);</w:t>
      </w:r>
    </w:p>
    <w:p w:rsidR="005C6EEE" w:rsidRPr="00BD28A2" w:rsidRDefault="005C6EEE" w:rsidP="005C6EEE">
      <w:pPr>
        <w:tabs>
          <w:tab w:val="num" w:pos="0"/>
        </w:tabs>
        <w:ind w:firstLine="567"/>
        <w:jc w:val="both"/>
        <w:rPr>
          <w:rFonts w:ascii="Arial" w:hAnsi="Arial" w:cs="Arial"/>
          <w:shd w:val="clear" w:color="auto" w:fill="F9F9F9"/>
        </w:rPr>
      </w:pPr>
      <w:r w:rsidRPr="00BD28A2">
        <w:lastRenderedPageBreak/>
        <w:t xml:space="preserve">Жилищным кодексом Российской Федерации от 29.12.2004 </w:t>
      </w:r>
      <w:r>
        <w:t>№</w:t>
      </w:r>
      <w:r w:rsidRPr="00BD28A2">
        <w:t xml:space="preserve"> 188-ФЗ</w:t>
      </w:r>
      <w:r w:rsidRPr="00BD28A2">
        <w:rPr>
          <w:rStyle w:val="apple-style-span"/>
          <w:rFonts w:ascii="Arial" w:hAnsi="Arial" w:cs="Arial"/>
          <w:shd w:val="clear" w:color="auto" w:fill="F9F9F9"/>
        </w:rPr>
        <w:t xml:space="preserve"> </w:t>
      </w:r>
      <w:r w:rsidRPr="00BD28A2">
        <w:t>(</w:t>
      </w:r>
      <w:r w:rsidRPr="00BD28A2">
        <w:rPr>
          <w:rStyle w:val="apple-style-span"/>
          <w:shd w:val="clear" w:color="auto" w:fill="F9F9F9"/>
        </w:rPr>
        <w:t>«Собрание законодательства Российской Федерации», 3 января 2005, № 1;</w:t>
      </w:r>
    </w:p>
    <w:p w:rsidR="005C6EEE" w:rsidRPr="00BD28A2" w:rsidRDefault="005C6EEE" w:rsidP="005C6EEE">
      <w:pPr>
        <w:tabs>
          <w:tab w:val="num" w:pos="0"/>
        </w:tabs>
        <w:ind w:firstLine="567"/>
        <w:jc w:val="both"/>
      </w:pPr>
      <w:r w:rsidRPr="00BD28A2">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5C6EEE" w:rsidRPr="00BD28A2" w:rsidRDefault="005C6EEE" w:rsidP="005C6EEE">
      <w:pPr>
        <w:tabs>
          <w:tab w:val="num" w:pos="0"/>
        </w:tabs>
        <w:ind w:firstLine="567"/>
        <w:jc w:val="both"/>
      </w:pPr>
      <w:r w:rsidRPr="00BD28A2">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5C6EEE" w:rsidRPr="00BD28A2" w:rsidRDefault="005C6EEE" w:rsidP="005C6EEE">
      <w:pPr>
        <w:tabs>
          <w:tab w:val="num" w:pos="0"/>
        </w:tabs>
        <w:ind w:firstLine="567"/>
        <w:jc w:val="both"/>
      </w:pPr>
      <w:r w:rsidRPr="00BD28A2">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5C6EEE" w:rsidRPr="00BD28A2" w:rsidRDefault="005C6EEE" w:rsidP="005C6EEE">
      <w:pPr>
        <w:tabs>
          <w:tab w:val="num" w:pos="0"/>
        </w:tabs>
        <w:ind w:firstLine="567"/>
        <w:jc w:val="both"/>
      </w:pPr>
      <w:r w:rsidRPr="00BD28A2">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21" w:history="1">
        <w:r w:rsidRPr="00BD28A2">
          <w:rPr>
            <w:rStyle w:val="af1"/>
          </w:rPr>
          <w:t>"Российская газета", № 4849</w:t>
        </w:r>
      </w:hyperlink>
      <w:r w:rsidRPr="00BD28A2">
        <w:t> от 13.02.2009 г.);</w:t>
      </w:r>
    </w:p>
    <w:p w:rsidR="005C6EEE" w:rsidRPr="00BD28A2" w:rsidRDefault="005C6EEE" w:rsidP="005C6EEE">
      <w:pPr>
        <w:tabs>
          <w:tab w:val="num" w:pos="0"/>
        </w:tabs>
        <w:ind w:firstLine="567"/>
        <w:jc w:val="both"/>
      </w:pPr>
      <w:r w:rsidRPr="00BD28A2">
        <w:t>Федеральным законом от 27.07.2006 № 152-ФЗ «О персональных данных» ("Российская газета", № 165, 29.07.2006, "Собрание законодательства РФ", 31.07.2006, № 31 (1 ч.), ст. 3451);</w:t>
      </w:r>
    </w:p>
    <w:p w:rsidR="005C6EEE" w:rsidRPr="00BD28A2" w:rsidRDefault="005C6EEE" w:rsidP="005C6EEE">
      <w:pPr>
        <w:tabs>
          <w:tab w:val="num" w:pos="0"/>
        </w:tabs>
        <w:ind w:firstLine="567"/>
        <w:jc w:val="both"/>
      </w:pPr>
      <w:r w:rsidRPr="00BD28A2">
        <w:t>Федеральным законом от 21 июля 1997 года № 122-ФЗ «О государственной регистрации прав на недвижимое имущество и сделок с ним» ("Собрание законодательства РФ", 28.07.1997, № 30, ст. 3594, "Российская газета", № 145, 30.07.1997);</w:t>
      </w:r>
    </w:p>
    <w:p w:rsidR="005C6EEE" w:rsidRPr="00BD28A2" w:rsidRDefault="005C6EEE" w:rsidP="005C6EEE">
      <w:pPr>
        <w:ind w:firstLine="567"/>
        <w:jc w:val="both"/>
      </w:pPr>
      <w:r w:rsidRPr="00BD28A2">
        <w:t>Уставом муниципального образования.</w:t>
      </w:r>
    </w:p>
    <w:p w:rsidR="005C6EEE" w:rsidRPr="00BD28A2" w:rsidRDefault="005C6EEE" w:rsidP="00A56771">
      <w:pPr>
        <w:numPr>
          <w:ilvl w:val="1"/>
          <w:numId w:val="1"/>
        </w:numPr>
        <w:tabs>
          <w:tab w:val="clear" w:pos="1425"/>
          <w:tab w:val="num" w:pos="0"/>
        </w:tabs>
        <w:ind w:left="0" w:firstLine="567"/>
        <w:jc w:val="both"/>
      </w:pPr>
      <w:r w:rsidRPr="00BD28A2">
        <w:t>Полный перечень документов, необходимых для предоставления муниципальной услуги:</w:t>
      </w:r>
    </w:p>
    <w:p w:rsidR="005C6EEE" w:rsidRPr="00BD28A2" w:rsidRDefault="005C6EEE" w:rsidP="005C6EEE">
      <w:pPr>
        <w:tabs>
          <w:tab w:val="num" w:pos="0"/>
        </w:tabs>
        <w:ind w:firstLine="567"/>
        <w:jc w:val="both"/>
      </w:pPr>
      <w:r w:rsidRPr="00BD28A2">
        <w:t>- заявление гражданина о предоставлении жилого помещения в муниципальном общежитии (приложение №1 к настоящему административному регламенту);</w:t>
      </w:r>
    </w:p>
    <w:p w:rsidR="005C6EEE" w:rsidRDefault="005C6EEE" w:rsidP="005C6EEE">
      <w:r w:rsidRPr="00BD28A2">
        <w:t>- документы, удостоверяющие личность заявителя и членов его семьи и документы, подтверждающие их отнесение к таковым (свидетельство о регистрации</w:t>
      </w:r>
    </w:p>
    <w:p w:rsidR="001E487D" w:rsidRPr="00BD28A2" w:rsidRDefault="001E487D" w:rsidP="001E487D">
      <w:pPr>
        <w:ind w:left="5940"/>
        <w:jc w:val="right"/>
      </w:pPr>
    </w:p>
    <w:p w:rsidR="005C6EEE" w:rsidRPr="00BD28A2" w:rsidRDefault="005C6EEE" w:rsidP="005C6EEE">
      <w:pPr>
        <w:tabs>
          <w:tab w:val="num" w:pos="0"/>
        </w:tabs>
        <w:ind w:firstLine="567"/>
        <w:jc w:val="both"/>
      </w:pPr>
      <w:r w:rsidRPr="00BD28A2">
        <w:t>браке, свидетельство о рождении, свидетельство об установлении отцовства, свидетельство об усыновлении (удочерении)) (копии);</w:t>
      </w:r>
    </w:p>
    <w:p w:rsidR="005C6EEE" w:rsidRPr="00BD28A2" w:rsidRDefault="005C6EEE" w:rsidP="005C6EEE">
      <w:pPr>
        <w:tabs>
          <w:tab w:val="num" w:pos="0"/>
        </w:tabs>
        <w:ind w:firstLine="567"/>
        <w:jc w:val="both"/>
      </w:pPr>
      <w:r w:rsidRPr="00BD28A2">
        <w:t>- ходатайство с места работы, службы или учебы о предоставлении гражданину жилого помещения в муниципальном общежитии;</w:t>
      </w:r>
    </w:p>
    <w:p w:rsidR="005C6EEE" w:rsidRPr="00BD28A2" w:rsidRDefault="005C6EEE" w:rsidP="005C6EEE">
      <w:pPr>
        <w:tabs>
          <w:tab w:val="num" w:pos="0"/>
        </w:tabs>
        <w:ind w:firstLine="567"/>
        <w:jc w:val="both"/>
      </w:pPr>
      <w:r w:rsidRPr="00BD28A2">
        <w:t>- трудовая книжка или договор, подтверждающий трудовые отношения;</w:t>
      </w:r>
    </w:p>
    <w:p w:rsidR="005C6EEE" w:rsidRPr="00BD28A2" w:rsidRDefault="005C6EEE" w:rsidP="005C6EEE">
      <w:pPr>
        <w:tabs>
          <w:tab w:val="num" w:pos="0"/>
        </w:tabs>
        <w:ind w:firstLine="567"/>
        <w:jc w:val="both"/>
      </w:pPr>
      <w:r w:rsidRPr="00BD28A2">
        <w:rPr>
          <w:rStyle w:val="apple-style-span"/>
        </w:rPr>
        <w:t>- выписка из домовой книги о составе семьи;</w:t>
      </w:r>
    </w:p>
    <w:p w:rsidR="005C6EEE" w:rsidRPr="00BD28A2" w:rsidRDefault="005C6EEE" w:rsidP="005C6EEE">
      <w:pPr>
        <w:tabs>
          <w:tab w:val="num" w:pos="0"/>
        </w:tabs>
        <w:ind w:firstLine="567"/>
        <w:jc w:val="both"/>
      </w:pPr>
      <w:r w:rsidRPr="00BD28A2">
        <w:t>- выписка из Единого государственного реестра прав на недвижимое имущество и сделок с ним об имеющихся у заявителя и членов его семьи жилых помещениях на праве собственности, либо об отсутствии таковых.</w:t>
      </w:r>
    </w:p>
    <w:p w:rsidR="005C6EEE" w:rsidRPr="00BD28A2" w:rsidRDefault="005C6EEE" w:rsidP="005C6EEE">
      <w:pPr>
        <w:autoSpaceDE w:val="0"/>
        <w:autoSpaceDN w:val="0"/>
        <w:adjustRightInd w:val="0"/>
        <w:ind w:firstLine="567"/>
        <w:jc w:val="both"/>
      </w:pPr>
      <w:r w:rsidRPr="00BD28A2">
        <w:t xml:space="preserve">В случае, если документы подает представитель заявителя, дополнительно предоставляются: </w:t>
      </w:r>
    </w:p>
    <w:p w:rsidR="005C6EEE" w:rsidRPr="00BD28A2" w:rsidRDefault="005C6EEE" w:rsidP="005C6EEE">
      <w:pPr>
        <w:autoSpaceDE w:val="0"/>
        <w:autoSpaceDN w:val="0"/>
        <w:adjustRightInd w:val="0"/>
        <w:ind w:firstLine="567"/>
        <w:jc w:val="both"/>
      </w:pPr>
      <w:r w:rsidRPr="00BD28A2">
        <w:t>- документ, удостоверяющий личность представителя заявителя (копия);</w:t>
      </w:r>
    </w:p>
    <w:p w:rsidR="005C6EEE" w:rsidRPr="00BD28A2" w:rsidRDefault="005C6EEE" w:rsidP="005C6EEE">
      <w:pPr>
        <w:autoSpaceDE w:val="0"/>
        <w:autoSpaceDN w:val="0"/>
        <w:adjustRightInd w:val="0"/>
        <w:ind w:firstLine="567"/>
        <w:jc w:val="both"/>
      </w:pPr>
      <w:r w:rsidRPr="00BD28A2">
        <w:t>- надлежащим образом заверенная доверенность (копия).</w:t>
      </w:r>
    </w:p>
    <w:p w:rsidR="005C6EEE" w:rsidRPr="00BD28A2" w:rsidRDefault="005C6EEE" w:rsidP="005C6EEE">
      <w:pPr>
        <w:ind w:firstLine="567"/>
        <w:jc w:val="both"/>
        <w:rPr>
          <w:i/>
        </w:rPr>
      </w:pPr>
    </w:p>
    <w:p w:rsidR="005C6EEE" w:rsidRPr="00BD28A2" w:rsidRDefault="005C6EEE" w:rsidP="005C6EEE">
      <w:pPr>
        <w:ind w:firstLine="567"/>
        <w:jc w:val="both"/>
        <w:rPr>
          <w:i/>
        </w:rPr>
      </w:pPr>
      <w:r w:rsidRPr="00BD28A2">
        <w:rPr>
          <w:i/>
        </w:rPr>
        <w:t>При предоставлении копии документа необходимо предъявление оригинала, оригиналы сличаются с копиями и возвращаются заявителю.</w:t>
      </w:r>
    </w:p>
    <w:p w:rsidR="005C6EEE" w:rsidRPr="00BD28A2" w:rsidRDefault="005C6EEE" w:rsidP="005C6EEE">
      <w:pPr>
        <w:jc w:val="both"/>
      </w:pPr>
    </w:p>
    <w:p w:rsidR="005C6EEE" w:rsidRPr="00BD28A2" w:rsidRDefault="005C6EEE" w:rsidP="00A56771">
      <w:pPr>
        <w:numPr>
          <w:ilvl w:val="2"/>
          <w:numId w:val="1"/>
        </w:numPr>
        <w:tabs>
          <w:tab w:val="clear" w:pos="1038"/>
          <w:tab w:val="num" w:pos="0"/>
        </w:tabs>
        <w:ind w:left="0" w:firstLine="567"/>
        <w:jc w:val="both"/>
      </w:pPr>
      <w:r w:rsidRPr="00BD28A2">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5C6EEE" w:rsidRPr="00BD28A2" w:rsidRDefault="005C6EEE" w:rsidP="005C6EEE">
      <w:pPr>
        <w:tabs>
          <w:tab w:val="num" w:pos="0"/>
        </w:tabs>
        <w:ind w:firstLine="567"/>
        <w:jc w:val="both"/>
      </w:pPr>
      <w:r w:rsidRPr="00BD28A2">
        <w:t>- заявление гражданина о предоставлении жилого помещения в муниципальном общежитии (приложение №1 к настоящему административному регламенту);</w:t>
      </w:r>
    </w:p>
    <w:p w:rsidR="005C6EEE" w:rsidRPr="00BD28A2" w:rsidRDefault="005C6EEE" w:rsidP="005C6EEE">
      <w:pPr>
        <w:tabs>
          <w:tab w:val="num" w:pos="0"/>
        </w:tabs>
        <w:ind w:firstLine="567"/>
        <w:jc w:val="both"/>
      </w:pPr>
      <w:r w:rsidRPr="00BD28A2">
        <w:t>- документы, удостоверяющие личность заявителя   (копии);</w:t>
      </w:r>
    </w:p>
    <w:p w:rsidR="005C6EEE" w:rsidRPr="00BD28A2" w:rsidRDefault="005C6EEE" w:rsidP="005C6EEE">
      <w:pPr>
        <w:tabs>
          <w:tab w:val="num" w:pos="0"/>
        </w:tabs>
        <w:ind w:firstLine="567"/>
        <w:jc w:val="both"/>
      </w:pPr>
      <w:r w:rsidRPr="00BD28A2">
        <w:t>- ходатайство с места работы, службы или учебы о предоставлении гражданину жилого помещения в муниципальном общежитии;</w:t>
      </w:r>
    </w:p>
    <w:p w:rsidR="005C6EEE" w:rsidRPr="00BD28A2" w:rsidRDefault="005C6EEE" w:rsidP="005C6EEE">
      <w:pPr>
        <w:tabs>
          <w:tab w:val="num" w:pos="0"/>
        </w:tabs>
        <w:ind w:firstLine="567"/>
        <w:jc w:val="both"/>
      </w:pPr>
      <w:r w:rsidRPr="00BD28A2">
        <w:lastRenderedPageBreak/>
        <w:t>- трудовая книжка или договор, подтверждающий трудовые отношения;</w:t>
      </w:r>
    </w:p>
    <w:p w:rsidR="005C6EEE" w:rsidRPr="00BD28A2" w:rsidRDefault="005C6EEE" w:rsidP="005C6EEE">
      <w:pPr>
        <w:tabs>
          <w:tab w:val="num" w:pos="0"/>
        </w:tabs>
        <w:ind w:firstLine="567"/>
        <w:jc w:val="both"/>
      </w:pPr>
      <w:r w:rsidRPr="00BD28A2">
        <w:rPr>
          <w:rStyle w:val="apple-style-span"/>
        </w:rPr>
        <w:t xml:space="preserve"> </w:t>
      </w:r>
    </w:p>
    <w:p w:rsidR="005C6EEE" w:rsidRPr="00BD28A2" w:rsidRDefault="005C6EEE" w:rsidP="005C6EEE">
      <w:pPr>
        <w:autoSpaceDE w:val="0"/>
        <w:autoSpaceDN w:val="0"/>
        <w:adjustRightInd w:val="0"/>
        <w:ind w:firstLine="567"/>
        <w:jc w:val="both"/>
      </w:pPr>
      <w:r w:rsidRPr="00BD28A2">
        <w:t xml:space="preserve">В случае, если документы подает представитель заявителя, дополнительно предоставляются: </w:t>
      </w:r>
    </w:p>
    <w:p w:rsidR="005C6EEE" w:rsidRPr="00BD28A2" w:rsidRDefault="005C6EEE" w:rsidP="005C6EEE">
      <w:pPr>
        <w:autoSpaceDE w:val="0"/>
        <w:autoSpaceDN w:val="0"/>
        <w:adjustRightInd w:val="0"/>
        <w:ind w:firstLine="567"/>
        <w:jc w:val="both"/>
      </w:pPr>
      <w:r w:rsidRPr="00BD28A2">
        <w:t>- документ, удостоверяющий личность представителя заявителя (копия);</w:t>
      </w:r>
    </w:p>
    <w:p w:rsidR="005C6EEE" w:rsidRPr="00BD28A2" w:rsidRDefault="005C6EEE" w:rsidP="005C6EEE">
      <w:pPr>
        <w:autoSpaceDE w:val="0"/>
        <w:autoSpaceDN w:val="0"/>
        <w:adjustRightInd w:val="0"/>
        <w:ind w:firstLine="567"/>
        <w:jc w:val="both"/>
      </w:pPr>
      <w:r w:rsidRPr="00BD28A2">
        <w:t>- надлежащим образом заверенная доверенность (копия).</w:t>
      </w:r>
    </w:p>
    <w:p w:rsidR="005C6EEE" w:rsidRPr="00BD28A2" w:rsidRDefault="005C6EEE" w:rsidP="00A56771">
      <w:pPr>
        <w:numPr>
          <w:ilvl w:val="1"/>
          <w:numId w:val="1"/>
        </w:numPr>
        <w:tabs>
          <w:tab w:val="clear" w:pos="1425"/>
          <w:tab w:val="num" w:pos="0"/>
        </w:tabs>
        <w:ind w:left="0" w:firstLine="567"/>
        <w:jc w:val="both"/>
      </w:pPr>
      <w:r w:rsidRPr="00BD28A2">
        <w:t>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муниципального образования самостоятельно, или предоставляемых заявителем по желанию (с 01.07.2012 г.):</w:t>
      </w:r>
    </w:p>
    <w:p w:rsidR="005C6EEE" w:rsidRPr="00BD28A2" w:rsidRDefault="005C6EEE" w:rsidP="005C6EEE">
      <w:pPr>
        <w:tabs>
          <w:tab w:val="num" w:pos="0"/>
        </w:tabs>
        <w:ind w:firstLine="567"/>
        <w:jc w:val="both"/>
      </w:pPr>
      <w:r w:rsidRPr="00BD28A2">
        <w:t>- выписка из Единого государственного реестра недвижимости об имеющихся у заявителя и членов его семьи жилых помещениях на праве собственности, либо об отсутствии таковых.</w:t>
      </w:r>
    </w:p>
    <w:p w:rsidR="005C6EEE" w:rsidRPr="00BD28A2" w:rsidRDefault="005C6EEE" w:rsidP="005C6EEE">
      <w:pPr>
        <w:tabs>
          <w:tab w:val="num" w:pos="0"/>
        </w:tabs>
        <w:ind w:firstLine="567"/>
        <w:jc w:val="both"/>
      </w:pPr>
      <w:r w:rsidRPr="00BD28A2">
        <w:rPr>
          <w:rStyle w:val="apple-style-span"/>
        </w:rPr>
        <w:t>- выписка из домовой книги о составе семьи.</w:t>
      </w:r>
    </w:p>
    <w:p w:rsidR="005C6EEE" w:rsidRPr="00BD28A2" w:rsidRDefault="005C6EEE" w:rsidP="00A56771">
      <w:pPr>
        <w:numPr>
          <w:ilvl w:val="2"/>
          <w:numId w:val="1"/>
        </w:numPr>
        <w:tabs>
          <w:tab w:val="clear" w:pos="1038"/>
          <w:tab w:val="num" w:pos="0"/>
        </w:tabs>
        <w:ind w:left="0" w:firstLine="567"/>
        <w:jc w:val="both"/>
      </w:pPr>
      <w:r w:rsidRPr="00BD28A2">
        <w:t>Запрещается требовать от заявителя:</w:t>
      </w:r>
    </w:p>
    <w:p w:rsidR="005C6EEE" w:rsidRPr="00BD28A2" w:rsidRDefault="005C6EEE" w:rsidP="00A56771">
      <w:pPr>
        <w:numPr>
          <w:ilvl w:val="5"/>
          <w:numId w:val="10"/>
        </w:numPr>
        <w:tabs>
          <w:tab w:val="clear" w:pos="2160"/>
          <w:tab w:val="num" w:pos="0"/>
        </w:tabs>
        <w:ind w:left="0" w:firstLine="567"/>
        <w:jc w:val="both"/>
      </w:pPr>
      <w:r w:rsidRPr="00BD28A2">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C6EEE" w:rsidRPr="00BD28A2" w:rsidRDefault="005C6EEE" w:rsidP="00A56771">
      <w:pPr>
        <w:numPr>
          <w:ilvl w:val="0"/>
          <w:numId w:val="3"/>
        </w:numPr>
        <w:tabs>
          <w:tab w:val="clear" w:pos="10425"/>
          <w:tab w:val="num" w:pos="0"/>
          <w:tab w:val="num" w:pos="928"/>
        </w:tabs>
        <w:ind w:left="0" w:firstLine="567"/>
        <w:jc w:val="both"/>
      </w:pPr>
      <w:r w:rsidRPr="00BD28A2">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5C6EEE" w:rsidRPr="00BD28A2" w:rsidRDefault="005C6EEE" w:rsidP="00A56771">
      <w:pPr>
        <w:numPr>
          <w:ilvl w:val="1"/>
          <w:numId w:val="1"/>
        </w:numPr>
        <w:tabs>
          <w:tab w:val="clear" w:pos="1425"/>
          <w:tab w:val="num" w:pos="0"/>
        </w:tabs>
        <w:ind w:left="0" w:firstLine="567"/>
        <w:jc w:val="both"/>
      </w:pPr>
      <w:r w:rsidRPr="00BD28A2">
        <w:t>Основания для отказа в приеме документов, необходимых для предоставления муниципальной услуги отсутствуют.</w:t>
      </w:r>
    </w:p>
    <w:p w:rsidR="005C6EEE" w:rsidRPr="00BD28A2" w:rsidRDefault="005C6EEE" w:rsidP="00A56771">
      <w:pPr>
        <w:numPr>
          <w:ilvl w:val="1"/>
          <w:numId w:val="1"/>
        </w:numPr>
        <w:tabs>
          <w:tab w:val="clear" w:pos="1425"/>
        </w:tabs>
        <w:ind w:left="0" w:firstLine="567"/>
        <w:jc w:val="both"/>
      </w:pPr>
      <w:r w:rsidRPr="00BD28A2">
        <w:t>Основаниями для отказа в предоставлении муниципальной услуги</w:t>
      </w:r>
    </w:p>
    <w:p w:rsidR="005C6EEE" w:rsidRPr="00BD28A2" w:rsidRDefault="005C6EEE" w:rsidP="005C6EEE">
      <w:pPr>
        <w:jc w:val="both"/>
      </w:pPr>
      <w:r w:rsidRPr="00BD28A2">
        <w:t>являются:</w:t>
      </w:r>
    </w:p>
    <w:p w:rsidR="005C6EEE" w:rsidRPr="00BD28A2" w:rsidRDefault="005C6EEE" w:rsidP="00A56771">
      <w:pPr>
        <w:numPr>
          <w:ilvl w:val="0"/>
          <w:numId w:val="3"/>
        </w:numPr>
        <w:tabs>
          <w:tab w:val="clear" w:pos="10425"/>
          <w:tab w:val="num" w:pos="0"/>
          <w:tab w:val="num" w:pos="928"/>
        </w:tabs>
        <w:ind w:left="0" w:firstLine="567"/>
        <w:jc w:val="both"/>
      </w:pPr>
      <w:r w:rsidRPr="00BD28A2">
        <w:t>письменное заявление заявителя об отказе в предоставлении муниципальной  услуги;</w:t>
      </w:r>
    </w:p>
    <w:p w:rsidR="005C6EEE" w:rsidRPr="00BD28A2" w:rsidRDefault="005C6EEE" w:rsidP="00A56771">
      <w:pPr>
        <w:pStyle w:val="s1"/>
        <w:numPr>
          <w:ilvl w:val="0"/>
          <w:numId w:val="3"/>
        </w:numPr>
        <w:shd w:val="clear" w:color="auto" w:fill="FFFFFF"/>
        <w:tabs>
          <w:tab w:val="clear" w:pos="10425"/>
          <w:tab w:val="num" w:pos="928"/>
        </w:tabs>
        <w:ind w:left="928"/>
        <w:jc w:val="both"/>
        <w:rPr>
          <w:sz w:val="28"/>
          <w:szCs w:val="28"/>
        </w:rPr>
      </w:pPr>
      <w:r w:rsidRPr="00BD28A2">
        <w:rPr>
          <w:sz w:val="28"/>
          <w:szCs w:val="28"/>
        </w:rPr>
        <w:t>непредставление заявителем документов, предусмотренных пунктом 2.6.1.</w:t>
      </w:r>
    </w:p>
    <w:p w:rsidR="005C6EEE" w:rsidRPr="00BD28A2" w:rsidRDefault="005C6EEE" w:rsidP="00A56771">
      <w:pPr>
        <w:pStyle w:val="s1"/>
        <w:numPr>
          <w:ilvl w:val="0"/>
          <w:numId w:val="3"/>
        </w:numPr>
        <w:shd w:val="clear" w:color="auto" w:fill="FFFFFF"/>
        <w:tabs>
          <w:tab w:val="clear" w:pos="10425"/>
          <w:tab w:val="num" w:pos="928"/>
        </w:tabs>
        <w:ind w:left="567" w:firstLine="567"/>
        <w:jc w:val="both"/>
        <w:rPr>
          <w:sz w:val="28"/>
          <w:szCs w:val="28"/>
        </w:rPr>
      </w:pPr>
      <w:r w:rsidRPr="00BD28A2">
        <w:rPr>
          <w:sz w:val="28"/>
          <w:szCs w:val="28"/>
        </w:rPr>
        <w:t>заявитель не относится к категориям граждан, для проживания которых предназначены жилые помещения в общежитиях, указанным в </w:t>
      </w:r>
      <w:hyperlink r:id="rId22" w:anchor="/document/7217004/entry/111008" w:history="1">
        <w:r w:rsidRPr="00BD28A2">
          <w:rPr>
            <w:rStyle w:val="af1"/>
            <w:sz w:val="28"/>
            <w:szCs w:val="28"/>
          </w:rPr>
          <w:t>пункте</w:t>
        </w:r>
      </w:hyperlink>
      <w:r w:rsidRPr="00BD28A2">
        <w:rPr>
          <w:sz w:val="28"/>
          <w:szCs w:val="28"/>
        </w:rPr>
        <w:t xml:space="preserve"> 1.2;</w:t>
      </w:r>
    </w:p>
    <w:p w:rsidR="005C6EEE" w:rsidRPr="00BD28A2" w:rsidRDefault="005C6EEE" w:rsidP="00A56771">
      <w:pPr>
        <w:pStyle w:val="s1"/>
        <w:numPr>
          <w:ilvl w:val="0"/>
          <w:numId w:val="3"/>
        </w:numPr>
        <w:shd w:val="clear" w:color="auto" w:fill="FFFFFF"/>
        <w:tabs>
          <w:tab w:val="clear" w:pos="10425"/>
          <w:tab w:val="num" w:pos="928"/>
        </w:tabs>
        <w:ind w:left="567" w:firstLine="567"/>
        <w:jc w:val="both"/>
        <w:rPr>
          <w:sz w:val="28"/>
          <w:szCs w:val="28"/>
        </w:rPr>
      </w:pPr>
      <w:r w:rsidRPr="00BD28A2">
        <w:rPr>
          <w:sz w:val="28"/>
          <w:szCs w:val="28"/>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5C6EEE" w:rsidRPr="00BD28A2" w:rsidRDefault="005C6EEE" w:rsidP="00A56771">
      <w:pPr>
        <w:numPr>
          <w:ilvl w:val="1"/>
          <w:numId w:val="1"/>
        </w:numPr>
        <w:tabs>
          <w:tab w:val="clear" w:pos="1425"/>
          <w:tab w:val="num" w:pos="0"/>
        </w:tabs>
        <w:ind w:left="0" w:firstLine="567"/>
        <w:jc w:val="both"/>
      </w:pPr>
      <w:r w:rsidRPr="00BD28A2">
        <w:t>Услуги, являющиеся необходимыми и обязательными для предоставления муниципальной услуги: получение муниципальной услуги не обусловлено получением иных муниципальных услуг  -отсутствуют.</w:t>
      </w:r>
    </w:p>
    <w:p w:rsidR="005C6EEE" w:rsidRPr="00BD28A2" w:rsidRDefault="005C6EEE" w:rsidP="00A56771">
      <w:pPr>
        <w:numPr>
          <w:ilvl w:val="1"/>
          <w:numId w:val="1"/>
        </w:numPr>
        <w:tabs>
          <w:tab w:val="clear" w:pos="1425"/>
          <w:tab w:val="num" w:pos="0"/>
        </w:tabs>
        <w:ind w:left="0" w:firstLine="567"/>
        <w:jc w:val="both"/>
      </w:pPr>
      <w:r w:rsidRPr="00BD28A2">
        <w:t>Размер платы, взимаемой с заявителя при предоставлении муниципальной услуги: муниципальная услуга предоставляется бесплатно.</w:t>
      </w:r>
    </w:p>
    <w:p w:rsidR="005C6EEE" w:rsidRPr="00BD28A2" w:rsidRDefault="005C6EEE" w:rsidP="00A56771">
      <w:pPr>
        <w:numPr>
          <w:ilvl w:val="1"/>
          <w:numId w:val="1"/>
        </w:numPr>
        <w:tabs>
          <w:tab w:val="clear" w:pos="1425"/>
          <w:tab w:val="num" w:pos="0"/>
        </w:tabs>
        <w:ind w:left="0" w:firstLine="567"/>
        <w:jc w:val="both"/>
      </w:pPr>
      <w:r w:rsidRPr="00BD28A2">
        <w:t>Размер платы, взимаемой с заявителя при предоставлении услуг, которые являются необходимыми и обязательными для предоставления муниципальной услуги: услуги, являющиеся необходимыми и обязательными для предоставления муниципальной услуги, предоставляются бесплатно.</w:t>
      </w:r>
    </w:p>
    <w:p w:rsidR="005C6EEE" w:rsidRPr="00BD28A2" w:rsidRDefault="005C6EEE" w:rsidP="00A56771">
      <w:pPr>
        <w:numPr>
          <w:ilvl w:val="1"/>
          <w:numId w:val="1"/>
        </w:numPr>
        <w:tabs>
          <w:tab w:val="clear" w:pos="1425"/>
          <w:tab w:val="num" w:pos="0"/>
        </w:tabs>
        <w:ind w:left="0" w:firstLine="567"/>
        <w:jc w:val="both"/>
      </w:pPr>
      <w:r w:rsidRPr="00BD28A2">
        <w:t>Максимальное время ожидания в очереди при подаче заявления о предоставлении муниципальной услуги не должно превышать 15 минут.</w:t>
      </w:r>
    </w:p>
    <w:p w:rsidR="005C6EEE" w:rsidRPr="00BD28A2" w:rsidRDefault="005C6EEE" w:rsidP="00A56771">
      <w:pPr>
        <w:numPr>
          <w:ilvl w:val="1"/>
          <w:numId w:val="1"/>
        </w:numPr>
        <w:tabs>
          <w:tab w:val="clear" w:pos="1425"/>
          <w:tab w:val="num" w:pos="0"/>
        </w:tabs>
        <w:ind w:left="0" w:firstLine="567"/>
        <w:jc w:val="both"/>
      </w:pPr>
      <w:r w:rsidRPr="00BD28A2">
        <w:t xml:space="preserve">Срок и порядок регистрации запроса заявителя о предоставлении муниципальной услуги и услуги: </w:t>
      </w:r>
    </w:p>
    <w:p w:rsidR="005C6EEE" w:rsidRPr="00BD28A2" w:rsidRDefault="005C6EEE" w:rsidP="005C6EEE">
      <w:pPr>
        <w:tabs>
          <w:tab w:val="num" w:pos="0"/>
        </w:tabs>
        <w:ind w:firstLine="567"/>
        <w:jc w:val="both"/>
      </w:pPr>
      <w:r w:rsidRPr="00BD28A2">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w:t>
      </w:r>
      <w:r w:rsidRPr="00BD28A2">
        <w:lastRenderedPageBreak/>
        <w:t xml:space="preserve">корреспонденции (почтой), один день со дня поступления запроса через электронные каналы связи (электронной почтой); </w:t>
      </w:r>
    </w:p>
    <w:p w:rsidR="005C6EEE" w:rsidRPr="00BD28A2" w:rsidRDefault="005C6EEE" w:rsidP="005C6EEE">
      <w:pPr>
        <w:tabs>
          <w:tab w:val="num" w:pos="0"/>
        </w:tabs>
        <w:ind w:firstLine="567"/>
        <w:jc w:val="both"/>
      </w:pPr>
      <w:r w:rsidRPr="00BD28A2">
        <w:t>Запросы заявителя регистрируются в журнале регистрации заявлений на предоставление муниципальной услуги.</w:t>
      </w:r>
    </w:p>
    <w:p w:rsidR="005C6EEE" w:rsidRPr="00BD28A2" w:rsidRDefault="005C6EEE" w:rsidP="00A56771">
      <w:pPr>
        <w:numPr>
          <w:ilvl w:val="1"/>
          <w:numId w:val="1"/>
        </w:numPr>
        <w:tabs>
          <w:tab w:val="clear" w:pos="1425"/>
          <w:tab w:val="num" w:pos="0"/>
        </w:tabs>
        <w:ind w:left="0" w:firstLine="567"/>
        <w:jc w:val="both"/>
      </w:pPr>
      <w:r w:rsidRPr="00BD28A2">
        <w:t>Требования к помещениям, в которых предоставляется муниципальная услуга:</w:t>
      </w:r>
    </w:p>
    <w:p w:rsidR="005C6EEE" w:rsidRPr="00BD28A2" w:rsidRDefault="005C6EEE" w:rsidP="00A56771">
      <w:pPr>
        <w:numPr>
          <w:ilvl w:val="2"/>
          <w:numId w:val="1"/>
        </w:numPr>
        <w:tabs>
          <w:tab w:val="clear" w:pos="1038"/>
          <w:tab w:val="num" w:pos="0"/>
        </w:tabs>
        <w:ind w:left="0" w:firstLine="567"/>
        <w:jc w:val="both"/>
      </w:pPr>
      <w:r w:rsidRPr="00BD28A2">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5C6EEE" w:rsidRPr="00BD28A2" w:rsidRDefault="005C6EEE" w:rsidP="00A56771">
      <w:pPr>
        <w:numPr>
          <w:ilvl w:val="0"/>
          <w:numId w:val="3"/>
        </w:numPr>
        <w:tabs>
          <w:tab w:val="clear" w:pos="10425"/>
          <w:tab w:val="num" w:pos="0"/>
          <w:tab w:val="num" w:pos="928"/>
        </w:tabs>
        <w:ind w:left="0" w:firstLine="567"/>
        <w:jc w:val="both"/>
      </w:pPr>
      <w:r w:rsidRPr="00BD28A2">
        <w:t>соблюдение санитарно-эпидемиологических правил и нормативов, правил противопожарной безопасности;</w:t>
      </w:r>
    </w:p>
    <w:p w:rsidR="005C6EEE" w:rsidRPr="00BD28A2" w:rsidRDefault="005C6EEE" w:rsidP="00A56771">
      <w:pPr>
        <w:numPr>
          <w:ilvl w:val="0"/>
          <w:numId w:val="3"/>
        </w:numPr>
        <w:tabs>
          <w:tab w:val="clear" w:pos="10425"/>
          <w:tab w:val="num" w:pos="0"/>
          <w:tab w:val="num" w:pos="928"/>
        </w:tabs>
        <w:ind w:left="0" w:firstLine="567"/>
        <w:jc w:val="both"/>
      </w:pPr>
      <w:r w:rsidRPr="00BD28A2">
        <w:t>оборудование местами общественного пользования (туалеты) и местами для хранения верхней одежды.</w:t>
      </w:r>
    </w:p>
    <w:p w:rsidR="005C6EEE" w:rsidRPr="00BD28A2" w:rsidRDefault="005C6EEE" w:rsidP="00A56771">
      <w:pPr>
        <w:numPr>
          <w:ilvl w:val="2"/>
          <w:numId w:val="1"/>
        </w:numPr>
        <w:tabs>
          <w:tab w:val="clear" w:pos="1038"/>
          <w:tab w:val="num" w:pos="0"/>
        </w:tabs>
        <w:ind w:left="0" w:firstLine="567"/>
        <w:jc w:val="both"/>
      </w:pPr>
      <w:r w:rsidRPr="00BD28A2">
        <w:t>Требования к местам для ожидания:</w:t>
      </w:r>
    </w:p>
    <w:p w:rsidR="005C6EEE" w:rsidRPr="00BD28A2" w:rsidRDefault="005C6EEE" w:rsidP="00A56771">
      <w:pPr>
        <w:numPr>
          <w:ilvl w:val="0"/>
          <w:numId w:val="3"/>
        </w:numPr>
        <w:tabs>
          <w:tab w:val="clear" w:pos="10425"/>
          <w:tab w:val="num" w:pos="0"/>
          <w:tab w:val="num" w:pos="928"/>
        </w:tabs>
        <w:ind w:left="0" w:firstLine="567"/>
        <w:jc w:val="both"/>
      </w:pPr>
      <w:r w:rsidRPr="00BD28A2">
        <w:t>места для ожидания оборудуются стульями и (или) кресельными секциями, и (или) скамьями;</w:t>
      </w:r>
    </w:p>
    <w:p w:rsidR="005C6EEE" w:rsidRPr="00BD28A2" w:rsidRDefault="005C6EEE" w:rsidP="00A56771">
      <w:pPr>
        <w:numPr>
          <w:ilvl w:val="0"/>
          <w:numId w:val="3"/>
        </w:numPr>
        <w:tabs>
          <w:tab w:val="clear" w:pos="10425"/>
          <w:tab w:val="num" w:pos="0"/>
          <w:tab w:val="num" w:pos="928"/>
        </w:tabs>
        <w:ind w:left="0" w:firstLine="567"/>
        <w:jc w:val="both"/>
      </w:pPr>
      <w:r w:rsidRPr="00BD28A2">
        <w:t>места для ожидания находятся в холле (зале) или ином специально приспособленном помещении;</w:t>
      </w:r>
    </w:p>
    <w:p w:rsidR="005C6EEE" w:rsidRPr="00BD28A2" w:rsidRDefault="005C6EEE" w:rsidP="00A56771">
      <w:pPr>
        <w:numPr>
          <w:ilvl w:val="0"/>
          <w:numId w:val="3"/>
        </w:numPr>
        <w:tabs>
          <w:tab w:val="clear" w:pos="10425"/>
          <w:tab w:val="num" w:pos="0"/>
          <w:tab w:val="num" w:pos="928"/>
        </w:tabs>
        <w:ind w:left="0" w:firstLine="567"/>
        <w:jc w:val="both"/>
      </w:pPr>
      <w:r w:rsidRPr="00BD28A2">
        <w:t>в местах для ожидания предусматриваются места для получения информации о муниципальной услуге.</w:t>
      </w:r>
    </w:p>
    <w:p w:rsidR="005C6EEE" w:rsidRPr="00BD28A2" w:rsidRDefault="005C6EEE" w:rsidP="00A56771">
      <w:pPr>
        <w:numPr>
          <w:ilvl w:val="2"/>
          <w:numId w:val="1"/>
        </w:numPr>
        <w:tabs>
          <w:tab w:val="clear" w:pos="1038"/>
          <w:tab w:val="num" w:pos="0"/>
        </w:tabs>
        <w:ind w:left="0" w:firstLine="567"/>
        <w:jc w:val="both"/>
      </w:pPr>
      <w:r w:rsidRPr="00BD28A2">
        <w:t>Требования к местам для получения информации о муниципальной услуге:</w:t>
      </w:r>
    </w:p>
    <w:p w:rsidR="005C6EEE" w:rsidRPr="00BD28A2" w:rsidRDefault="005C6EEE" w:rsidP="00A56771">
      <w:pPr>
        <w:numPr>
          <w:ilvl w:val="0"/>
          <w:numId w:val="3"/>
        </w:numPr>
        <w:tabs>
          <w:tab w:val="clear" w:pos="10425"/>
          <w:tab w:val="num" w:pos="0"/>
          <w:tab w:val="num" w:pos="928"/>
        </w:tabs>
        <w:ind w:left="0" w:firstLine="567"/>
        <w:jc w:val="both"/>
      </w:pPr>
      <w:r w:rsidRPr="00BD28A2">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C6EEE" w:rsidRPr="00BD28A2" w:rsidRDefault="005C6EEE" w:rsidP="00A56771">
      <w:pPr>
        <w:numPr>
          <w:ilvl w:val="0"/>
          <w:numId w:val="3"/>
        </w:numPr>
        <w:tabs>
          <w:tab w:val="clear" w:pos="10425"/>
          <w:tab w:val="num" w:pos="0"/>
          <w:tab w:val="num" w:pos="928"/>
        </w:tabs>
        <w:ind w:left="0" w:firstLine="567"/>
        <w:jc w:val="both"/>
      </w:pPr>
      <w:r w:rsidRPr="00BD28A2">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5C6EEE" w:rsidRPr="00BD28A2" w:rsidRDefault="005C6EEE" w:rsidP="00A56771">
      <w:pPr>
        <w:numPr>
          <w:ilvl w:val="0"/>
          <w:numId w:val="3"/>
        </w:numPr>
        <w:tabs>
          <w:tab w:val="clear" w:pos="10425"/>
          <w:tab w:val="num" w:pos="0"/>
          <w:tab w:val="num" w:pos="928"/>
        </w:tabs>
        <w:ind w:left="0" w:firstLine="567"/>
        <w:jc w:val="both"/>
      </w:pPr>
      <w:r w:rsidRPr="00BD28A2">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C6EEE" w:rsidRPr="00BD28A2" w:rsidRDefault="005C6EEE" w:rsidP="00A56771">
      <w:pPr>
        <w:numPr>
          <w:ilvl w:val="2"/>
          <w:numId w:val="1"/>
        </w:numPr>
        <w:tabs>
          <w:tab w:val="clear" w:pos="1038"/>
          <w:tab w:val="num" w:pos="0"/>
        </w:tabs>
        <w:ind w:left="0" w:firstLine="567"/>
        <w:jc w:val="both"/>
      </w:pPr>
      <w:r w:rsidRPr="00BD28A2">
        <w:t>Требования к местам приема заявителей:</w:t>
      </w:r>
    </w:p>
    <w:p w:rsidR="005C6EEE" w:rsidRPr="00BD28A2" w:rsidRDefault="005C6EEE" w:rsidP="00A56771">
      <w:pPr>
        <w:numPr>
          <w:ilvl w:val="0"/>
          <w:numId w:val="3"/>
        </w:numPr>
        <w:tabs>
          <w:tab w:val="clear" w:pos="10425"/>
          <w:tab w:val="num" w:pos="0"/>
          <w:tab w:val="num" w:pos="928"/>
        </w:tabs>
        <w:ind w:left="0" w:firstLine="567"/>
        <w:jc w:val="both"/>
      </w:pPr>
      <w:r w:rsidRPr="00BD28A2">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5C6EEE" w:rsidRPr="00BD28A2" w:rsidRDefault="005C6EEE" w:rsidP="00A56771">
      <w:pPr>
        <w:numPr>
          <w:ilvl w:val="0"/>
          <w:numId w:val="3"/>
        </w:numPr>
        <w:tabs>
          <w:tab w:val="clear" w:pos="10425"/>
          <w:tab w:val="num" w:pos="0"/>
          <w:tab w:val="num" w:pos="928"/>
        </w:tabs>
        <w:ind w:left="0" w:firstLine="567"/>
        <w:jc w:val="both"/>
      </w:pPr>
      <w:r w:rsidRPr="00BD28A2">
        <w:t>Специалисты, осуществляющие прием заявителей, обеспечиваются личными и (или) настольными идентификационными карточками;</w:t>
      </w:r>
    </w:p>
    <w:p w:rsidR="005C6EEE" w:rsidRPr="00BD28A2" w:rsidRDefault="005C6EEE" w:rsidP="00A56771">
      <w:pPr>
        <w:numPr>
          <w:ilvl w:val="0"/>
          <w:numId w:val="3"/>
        </w:numPr>
        <w:tabs>
          <w:tab w:val="clear" w:pos="10425"/>
          <w:tab w:val="num" w:pos="0"/>
          <w:tab w:val="num" w:pos="928"/>
        </w:tabs>
        <w:ind w:left="0" w:firstLine="567"/>
        <w:jc w:val="both"/>
      </w:pPr>
      <w:r w:rsidRPr="00BD28A2">
        <w:t>Рабочее место специалиста, осуществляющего прием заявителей, оборудовано персональным компьютером и печатающим устройством;</w:t>
      </w:r>
    </w:p>
    <w:p w:rsidR="005C6EEE" w:rsidRPr="00BD28A2" w:rsidRDefault="005C6EEE" w:rsidP="00A56771">
      <w:pPr>
        <w:numPr>
          <w:ilvl w:val="0"/>
          <w:numId w:val="3"/>
        </w:numPr>
        <w:tabs>
          <w:tab w:val="clear" w:pos="10425"/>
          <w:tab w:val="num" w:pos="0"/>
          <w:tab w:val="num" w:pos="928"/>
        </w:tabs>
        <w:ind w:left="0" w:firstLine="567"/>
        <w:jc w:val="both"/>
      </w:pPr>
      <w:r w:rsidRPr="00BD28A2">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5C6EEE" w:rsidRPr="00BD28A2" w:rsidRDefault="005C6EEE" w:rsidP="00A56771">
      <w:pPr>
        <w:numPr>
          <w:ilvl w:val="0"/>
          <w:numId w:val="3"/>
        </w:numPr>
        <w:tabs>
          <w:tab w:val="clear" w:pos="10425"/>
          <w:tab w:val="num" w:pos="0"/>
          <w:tab w:val="num" w:pos="928"/>
        </w:tabs>
        <w:ind w:left="0" w:firstLine="567"/>
        <w:jc w:val="both"/>
      </w:pPr>
      <w:r w:rsidRPr="00BD28A2">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5C6EEE" w:rsidRPr="00BD28A2" w:rsidRDefault="005C6EEE" w:rsidP="00A56771">
      <w:pPr>
        <w:numPr>
          <w:ilvl w:val="1"/>
          <w:numId w:val="1"/>
        </w:numPr>
        <w:tabs>
          <w:tab w:val="clear" w:pos="1425"/>
          <w:tab w:val="num" w:pos="0"/>
        </w:tabs>
        <w:ind w:left="0" w:firstLine="567"/>
        <w:jc w:val="both"/>
      </w:pPr>
      <w:r w:rsidRPr="00BD28A2">
        <w:t>Показатели качества и доступности предоставления муниципальной услуги:</w:t>
      </w:r>
    </w:p>
    <w:p w:rsidR="005C6EEE" w:rsidRPr="00BD28A2" w:rsidRDefault="005C6EEE" w:rsidP="00A56771">
      <w:pPr>
        <w:numPr>
          <w:ilvl w:val="2"/>
          <w:numId w:val="1"/>
        </w:numPr>
        <w:tabs>
          <w:tab w:val="clear" w:pos="1038"/>
          <w:tab w:val="num" w:pos="0"/>
        </w:tabs>
        <w:ind w:left="0" w:firstLine="567"/>
        <w:jc w:val="both"/>
      </w:pPr>
      <w:r w:rsidRPr="00BD28A2">
        <w:t>Показатели качества муниципальной услуги:</w:t>
      </w:r>
    </w:p>
    <w:p w:rsidR="005C6EEE" w:rsidRPr="00BD28A2" w:rsidRDefault="005C6EEE" w:rsidP="00A56771">
      <w:pPr>
        <w:numPr>
          <w:ilvl w:val="0"/>
          <w:numId w:val="3"/>
        </w:numPr>
        <w:tabs>
          <w:tab w:val="clear" w:pos="10425"/>
          <w:tab w:val="num" w:pos="0"/>
          <w:tab w:val="num" w:pos="928"/>
        </w:tabs>
        <w:ind w:left="0" w:firstLine="567"/>
        <w:jc w:val="both"/>
      </w:pPr>
      <w:r w:rsidRPr="00BD28A2">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5C6EEE" w:rsidRPr="00BD28A2" w:rsidRDefault="005C6EEE" w:rsidP="00A56771">
      <w:pPr>
        <w:numPr>
          <w:ilvl w:val="0"/>
          <w:numId w:val="3"/>
        </w:numPr>
        <w:tabs>
          <w:tab w:val="clear" w:pos="10425"/>
          <w:tab w:val="num" w:pos="0"/>
          <w:tab w:val="num" w:pos="928"/>
        </w:tabs>
        <w:ind w:left="0" w:firstLine="567"/>
        <w:jc w:val="both"/>
      </w:pPr>
      <w:r w:rsidRPr="00BD28A2">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5C6EEE" w:rsidRPr="00BD28A2" w:rsidRDefault="005C6EEE" w:rsidP="00A56771">
      <w:pPr>
        <w:numPr>
          <w:ilvl w:val="2"/>
          <w:numId w:val="1"/>
        </w:numPr>
        <w:tabs>
          <w:tab w:val="clear" w:pos="1038"/>
        </w:tabs>
        <w:ind w:left="0" w:firstLine="567"/>
        <w:jc w:val="both"/>
      </w:pPr>
      <w:r w:rsidRPr="00BD28A2">
        <w:t>Показатели доступности предоставления муниципальной услуги:</w:t>
      </w:r>
    </w:p>
    <w:p w:rsidR="005C6EEE" w:rsidRPr="00BD28A2" w:rsidRDefault="005C6EEE" w:rsidP="005C6EEE">
      <w:pPr>
        <w:ind w:firstLine="567"/>
        <w:jc w:val="both"/>
      </w:pPr>
      <w:r w:rsidRPr="00BD28A2">
        <w:t xml:space="preserve">-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w:t>
      </w:r>
      <w:r w:rsidRPr="00BD28A2">
        <w:lastRenderedPageBreak/>
        <w:t>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5C6EEE" w:rsidRPr="00BD28A2" w:rsidRDefault="005C6EEE" w:rsidP="005C6EEE">
      <w:pPr>
        <w:ind w:firstLine="567"/>
        <w:jc w:val="both"/>
      </w:pPr>
      <w:r w:rsidRPr="00BD28A2">
        <w:t>-       пешеходная доступность от остановок общественного транспорта до  здания Администрации  муниципального образования;</w:t>
      </w:r>
    </w:p>
    <w:p w:rsidR="005C6EEE" w:rsidRPr="00BD28A2" w:rsidRDefault="005C6EEE" w:rsidP="005C6EEE">
      <w:pPr>
        <w:ind w:firstLine="567"/>
        <w:jc w:val="both"/>
      </w:pPr>
      <w:r w:rsidRPr="00BD28A2">
        <w:t>-       количество взаимодействий заявителя с должностными лицами при предоставлении муниципальной услуги и их продолжительность;</w:t>
      </w:r>
    </w:p>
    <w:p w:rsidR="005C6EEE" w:rsidRPr="00BD28A2" w:rsidRDefault="005C6EEE" w:rsidP="005C6EEE">
      <w:pPr>
        <w:ind w:firstLine="567"/>
        <w:jc w:val="both"/>
      </w:pPr>
      <w:r w:rsidRPr="00BD28A2">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5C6EEE" w:rsidRPr="00BD28A2" w:rsidRDefault="005C6EEE" w:rsidP="005C6EEE">
      <w:pPr>
        <w:ind w:firstLine="567"/>
        <w:jc w:val="both"/>
      </w:pPr>
      <w:r w:rsidRPr="00BD28A2">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5C6EEE" w:rsidRPr="00BD28A2" w:rsidRDefault="005C6EEE" w:rsidP="005C6EEE">
      <w:pPr>
        <w:widowControl w:val="0"/>
        <w:autoSpaceDE w:val="0"/>
        <w:autoSpaceDN w:val="0"/>
        <w:adjustRightInd w:val="0"/>
        <w:ind w:firstLine="567"/>
        <w:jc w:val="both"/>
      </w:pPr>
      <w:r w:rsidRPr="00BD28A2">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5C6EEE" w:rsidRPr="00BD28A2" w:rsidRDefault="005C6EEE" w:rsidP="005C6EEE">
      <w:pPr>
        <w:autoSpaceDE w:val="0"/>
        <w:autoSpaceDN w:val="0"/>
        <w:adjustRightInd w:val="0"/>
        <w:ind w:firstLine="567"/>
        <w:jc w:val="both"/>
      </w:pPr>
      <w:r w:rsidRPr="00BD28A2">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5C6EEE" w:rsidRPr="00BD28A2" w:rsidRDefault="005C6EEE" w:rsidP="005C6EEE">
      <w:pPr>
        <w:autoSpaceDE w:val="0"/>
        <w:autoSpaceDN w:val="0"/>
        <w:adjustRightInd w:val="0"/>
        <w:ind w:firstLine="567"/>
        <w:jc w:val="both"/>
      </w:pPr>
      <w:r w:rsidRPr="00BD28A2">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5C6EEE" w:rsidRPr="00BD28A2" w:rsidRDefault="005C6EEE" w:rsidP="005C6EEE">
      <w:pPr>
        <w:autoSpaceDE w:val="0"/>
        <w:autoSpaceDN w:val="0"/>
        <w:adjustRightInd w:val="0"/>
        <w:ind w:firstLine="567"/>
        <w:jc w:val="both"/>
      </w:pPr>
      <w:r w:rsidRPr="00BD28A2">
        <w:t>- оказание работниками   помощи инвалидам в преодолении барьеров, мешающих получению ими услуг наравне с другими лицами;</w:t>
      </w:r>
    </w:p>
    <w:p w:rsidR="005C6EEE" w:rsidRPr="00BD28A2" w:rsidRDefault="005C6EEE" w:rsidP="005C6EEE">
      <w:pPr>
        <w:widowControl w:val="0"/>
        <w:autoSpaceDE w:val="0"/>
        <w:autoSpaceDN w:val="0"/>
        <w:adjustRightInd w:val="0"/>
        <w:ind w:firstLine="567"/>
        <w:jc w:val="both"/>
      </w:pPr>
      <w:r w:rsidRPr="00BD28A2">
        <w:t>- оборудование соответствующими информационными указателями пути следования от остановок общественного транспорта до места предосавления муниципальной услуги;</w:t>
      </w:r>
    </w:p>
    <w:p w:rsidR="005C6EEE" w:rsidRPr="00BD28A2" w:rsidRDefault="005C6EEE" w:rsidP="005C6EEE">
      <w:pPr>
        <w:widowControl w:val="0"/>
        <w:autoSpaceDE w:val="0"/>
        <w:autoSpaceDN w:val="0"/>
        <w:adjustRightInd w:val="0"/>
        <w:ind w:firstLine="567"/>
        <w:jc w:val="both"/>
      </w:pPr>
      <w:r w:rsidRPr="00BD28A2">
        <w:t>- размещение присутственных мест на нижних этажах зданий (строений) для удобства заявителей;</w:t>
      </w:r>
    </w:p>
    <w:p w:rsidR="005C6EEE" w:rsidRPr="00BD28A2" w:rsidRDefault="005C6EEE" w:rsidP="005C6EEE">
      <w:pPr>
        <w:widowControl w:val="0"/>
        <w:autoSpaceDE w:val="0"/>
        <w:autoSpaceDN w:val="0"/>
        <w:adjustRightInd w:val="0"/>
        <w:ind w:firstLine="567"/>
        <w:jc w:val="both"/>
      </w:pPr>
      <w:r w:rsidRPr="00BD28A2">
        <w:t xml:space="preserve"> - 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5C6EEE" w:rsidRPr="00BD28A2" w:rsidRDefault="005C6EEE" w:rsidP="005C6EEE">
      <w:pPr>
        <w:ind w:firstLine="567"/>
        <w:jc w:val="both"/>
      </w:pPr>
      <w:r w:rsidRPr="00BD28A2">
        <w:t>2.17.</w:t>
      </w:r>
      <w:r w:rsidRPr="00BD28A2">
        <w:rPr>
          <w:shd w:val="clear" w:color="auto" w:fill="FFFFFF"/>
        </w:rPr>
        <w:t xml:space="preserve"> 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Pr="00BD28A2">
        <w:rPr>
          <w:rStyle w:val="apple-converted-space"/>
          <w:shd w:val="clear" w:color="auto" w:fill="FFFFFF"/>
        </w:rPr>
        <w:t> </w:t>
      </w:r>
      <w:r w:rsidRPr="00BD28A2">
        <w:rPr>
          <w:shd w:val="clear" w:color="auto" w:fill="FFFFFF"/>
        </w:rPr>
        <w:t>в соответствии с которым</w:t>
      </w:r>
      <w:r w:rsidRPr="00BD28A2">
        <w:rPr>
          <w:rStyle w:val="apple-converted-space"/>
          <w:shd w:val="clear" w:color="auto" w:fill="FFFFFF"/>
        </w:rPr>
        <w:t> </w:t>
      </w:r>
      <w:r w:rsidRPr="00BD28A2">
        <w:rPr>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BD28A2">
        <w:t>.</w:t>
      </w:r>
      <w:r w:rsidRPr="00BD28A2">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5C6EEE" w:rsidRPr="00BD28A2" w:rsidRDefault="005C6EEE" w:rsidP="005C6EEE">
      <w:pPr>
        <w:ind w:left="1069"/>
        <w:jc w:val="both"/>
      </w:pPr>
    </w:p>
    <w:p w:rsidR="005C6EEE" w:rsidRPr="00BD28A2" w:rsidRDefault="005C6EEE" w:rsidP="00A56771">
      <w:pPr>
        <w:numPr>
          <w:ilvl w:val="0"/>
          <w:numId w:val="1"/>
        </w:numPr>
        <w:jc w:val="center"/>
        <w:rPr>
          <w:b/>
        </w:rPr>
      </w:pPr>
      <w:r w:rsidRPr="00BD28A2">
        <w:rPr>
          <w:b/>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C6EEE" w:rsidRPr="00BD28A2" w:rsidRDefault="005C6EEE" w:rsidP="005C6EEE">
      <w:pPr>
        <w:jc w:val="center"/>
      </w:pPr>
    </w:p>
    <w:p w:rsidR="005C6EEE" w:rsidRPr="00BD28A2" w:rsidRDefault="005C6EEE" w:rsidP="00A56771">
      <w:pPr>
        <w:numPr>
          <w:ilvl w:val="1"/>
          <w:numId w:val="1"/>
        </w:numPr>
        <w:tabs>
          <w:tab w:val="clear" w:pos="1425"/>
          <w:tab w:val="num" w:pos="0"/>
        </w:tabs>
        <w:ind w:left="0" w:firstLine="567"/>
        <w:jc w:val="both"/>
      </w:pPr>
      <w:r w:rsidRPr="00BD28A2">
        <w:t>Предоставление муниципальной услуги состоит из следующей последовательности административных процедур:</w:t>
      </w:r>
    </w:p>
    <w:p w:rsidR="005C6EEE" w:rsidRPr="00BD28A2" w:rsidRDefault="005C6EEE" w:rsidP="005C6EEE">
      <w:pPr>
        <w:ind w:firstLine="567"/>
        <w:jc w:val="both"/>
      </w:pPr>
      <w:r w:rsidRPr="00BD28A2">
        <w:t>- прием и регистрация заявления и документов, необходимых для предоставления муниципальной услуги;</w:t>
      </w:r>
    </w:p>
    <w:p w:rsidR="005C6EEE" w:rsidRPr="00BD28A2" w:rsidRDefault="005C6EEE" w:rsidP="005C6EEE">
      <w:pPr>
        <w:ind w:firstLine="567"/>
        <w:jc w:val="both"/>
      </w:pPr>
      <w:r w:rsidRPr="00BD28A2">
        <w:t>- проверка сведений, представленных заявителем;</w:t>
      </w:r>
    </w:p>
    <w:p w:rsidR="005C6EEE" w:rsidRPr="00BD28A2" w:rsidRDefault="005C6EEE" w:rsidP="005C6EEE">
      <w:pPr>
        <w:ind w:firstLine="567"/>
        <w:jc w:val="both"/>
      </w:pPr>
      <w:r w:rsidRPr="00BD28A2">
        <w:t>- принятие решения о предоставлении муниципальной услуги;</w:t>
      </w:r>
    </w:p>
    <w:p w:rsidR="005C6EEE" w:rsidRPr="00BD28A2" w:rsidRDefault="005C6EEE" w:rsidP="005C6EEE">
      <w:pPr>
        <w:ind w:firstLine="567"/>
        <w:jc w:val="both"/>
      </w:pPr>
      <w:r w:rsidRPr="00BD28A2">
        <w:t>- выдача результата предоставления муниципальной услуги.</w:t>
      </w:r>
    </w:p>
    <w:p w:rsidR="005C6EEE" w:rsidRPr="00BD28A2" w:rsidRDefault="005C6EEE" w:rsidP="005C6EEE">
      <w:pPr>
        <w:ind w:firstLine="567"/>
        <w:jc w:val="both"/>
      </w:pPr>
      <w:r w:rsidRPr="00BD28A2">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5C6EEE" w:rsidRPr="00BD28A2" w:rsidRDefault="005C6EEE" w:rsidP="00A56771">
      <w:pPr>
        <w:numPr>
          <w:ilvl w:val="2"/>
          <w:numId w:val="1"/>
        </w:numPr>
        <w:tabs>
          <w:tab w:val="clear" w:pos="1038"/>
          <w:tab w:val="left" w:pos="0"/>
        </w:tabs>
        <w:ind w:left="0" w:firstLine="567"/>
        <w:jc w:val="both"/>
      </w:pPr>
      <w:r w:rsidRPr="00BD28A2">
        <w:lastRenderedPageBreak/>
        <w:t xml:space="preserve">Прием и регистрация заявления и документов, необходимых для предоставления муниципальной услуги </w:t>
      </w:r>
    </w:p>
    <w:p w:rsidR="005C6EEE" w:rsidRPr="00BD28A2" w:rsidRDefault="005C6EEE" w:rsidP="005C6EEE">
      <w:pPr>
        <w:tabs>
          <w:tab w:val="left" w:pos="0"/>
        </w:tabs>
        <w:ind w:firstLine="567"/>
        <w:jc w:val="both"/>
      </w:pPr>
      <w:r w:rsidRPr="00BD28A2">
        <w:t xml:space="preserve">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представителя. </w:t>
      </w:r>
    </w:p>
    <w:p w:rsidR="005C6EEE" w:rsidRPr="00BD28A2" w:rsidRDefault="005C6EEE" w:rsidP="005C6EEE">
      <w:pPr>
        <w:tabs>
          <w:tab w:val="left" w:pos="0"/>
        </w:tabs>
        <w:ind w:firstLine="567"/>
        <w:jc w:val="both"/>
      </w:pPr>
      <w:r w:rsidRPr="00BD28A2">
        <w:t>Прием заявления и документов, необходимых для предоставления муниципальной услуги, осуществляется специалистом Администрации муниципального образования, ответственным  за прием и регистрацию документов.</w:t>
      </w:r>
    </w:p>
    <w:p w:rsidR="005C6EEE" w:rsidRPr="00BD28A2" w:rsidRDefault="005C6EEE" w:rsidP="005C6EEE">
      <w:pPr>
        <w:tabs>
          <w:tab w:val="left" w:pos="0"/>
        </w:tabs>
        <w:ind w:firstLine="567"/>
        <w:jc w:val="both"/>
      </w:pPr>
      <w:r w:rsidRPr="00BD28A2">
        <w:t>Специалист,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5C6EEE" w:rsidRPr="00BD28A2" w:rsidRDefault="005C6EEE" w:rsidP="005C6EEE">
      <w:pPr>
        <w:tabs>
          <w:tab w:val="left" w:pos="0"/>
        </w:tabs>
        <w:ind w:firstLine="567"/>
        <w:jc w:val="both"/>
      </w:pPr>
      <w:r w:rsidRPr="00BD28A2">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5C6EEE" w:rsidRPr="00BD28A2" w:rsidRDefault="005C6EEE" w:rsidP="005C6EEE">
      <w:pPr>
        <w:tabs>
          <w:tab w:val="left" w:pos="0"/>
        </w:tabs>
        <w:ind w:firstLine="567"/>
        <w:jc w:val="both"/>
      </w:pPr>
      <w:r w:rsidRPr="00BD28A2">
        <w:t>Если представленные документы соответствуют требованиям законодательства и настоящего административного регламента, специалист,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5C6EEE" w:rsidRPr="00BD28A2" w:rsidRDefault="005C6EEE" w:rsidP="005C6EEE">
      <w:pPr>
        <w:tabs>
          <w:tab w:val="left" w:pos="0"/>
        </w:tabs>
        <w:ind w:firstLine="567"/>
        <w:jc w:val="both"/>
      </w:pPr>
      <w:r w:rsidRPr="00BD28A2">
        <w:t>Максимальный срок совершения администратвиной процедуры составляет 10 минут с момента представления заявителем документов.</w:t>
      </w:r>
    </w:p>
    <w:p w:rsidR="005C6EEE" w:rsidRPr="00BD28A2" w:rsidRDefault="005C6EEE" w:rsidP="005C6EEE">
      <w:pPr>
        <w:tabs>
          <w:tab w:val="left" w:pos="0"/>
        </w:tabs>
        <w:ind w:firstLine="567"/>
        <w:jc w:val="both"/>
      </w:pPr>
      <w:r w:rsidRPr="00BD28A2">
        <w:t>Зарегистрированные документы передаются специалистом, ответственным за прием и регистрацию документов, специалисту, ответственному за предоставление муниципальной услуги в течение рабочего дня.</w:t>
      </w:r>
    </w:p>
    <w:p w:rsidR="005C6EEE" w:rsidRPr="00BD28A2" w:rsidRDefault="005C6EEE" w:rsidP="005C6EEE">
      <w:pPr>
        <w:tabs>
          <w:tab w:val="left" w:pos="540"/>
        </w:tabs>
        <w:jc w:val="both"/>
      </w:pPr>
    </w:p>
    <w:p w:rsidR="005C6EEE" w:rsidRPr="00BD28A2" w:rsidRDefault="005C6EEE" w:rsidP="005C6EEE">
      <w:pPr>
        <w:tabs>
          <w:tab w:val="left" w:pos="540"/>
        </w:tabs>
        <w:jc w:val="both"/>
      </w:pPr>
    </w:p>
    <w:p w:rsidR="005C6EEE" w:rsidRPr="00BD28A2" w:rsidRDefault="005C6EEE" w:rsidP="00A56771">
      <w:pPr>
        <w:numPr>
          <w:ilvl w:val="2"/>
          <w:numId w:val="1"/>
        </w:numPr>
        <w:tabs>
          <w:tab w:val="clear" w:pos="1038"/>
          <w:tab w:val="left" w:pos="0"/>
        </w:tabs>
        <w:ind w:left="0" w:firstLine="567"/>
        <w:jc w:val="both"/>
      </w:pPr>
      <w:r w:rsidRPr="00BD28A2">
        <w:t>Проверка сведений, представленных заявителем.</w:t>
      </w:r>
    </w:p>
    <w:p w:rsidR="005C6EEE" w:rsidRPr="00BD28A2" w:rsidRDefault="005C6EEE" w:rsidP="005C6EEE">
      <w:pPr>
        <w:tabs>
          <w:tab w:val="left" w:pos="0"/>
        </w:tabs>
        <w:ind w:firstLine="567"/>
        <w:jc w:val="both"/>
      </w:pPr>
      <w:r w:rsidRPr="00BD28A2">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5C6EEE" w:rsidRPr="00BD28A2" w:rsidRDefault="005C6EEE" w:rsidP="005C6EEE">
      <w:pPr>
        <w:tabs>
          <w:tab w:val="left" w:pos="0"/>
        </w:tabs>
        <w:ind w:firstLine="567"/>
        <w:jc w:val="both"/>
      </w:pPr>
      <w:r w:rsidRPr="00BD28A2">
        <w:t>С 01.07.2012 в случае непредставления заявителем специалистом,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5C6EEE" w:rsidRPr="00BD28A2" w:rsidRDefault="005C6EEE" w:rsidP="005C6EEE">
      <w:pPr>
        <w:tabs>
          <w:tab w:val="left" w:pos="0"/>
        </w:tabs>
        <w:ind w:firstLine="567"/>
        <w:jc w:val="both"/>
      </w:pPr>
      <w:r w:rsidRPr="00BD28A2">
        <w:t>-выписка из Единого государственного реестра недвижимости об имеющихся у заявителя и членов его семьи жилых помещениях на праве собственности, либо об отсутствии таковых.</w:t>
      </w:r>
    </w:p>
    <w:p w:rsidR="005C6EEE" w:rsidRPr="00BD28A2" w:rsidRDefault="005C6EEE" w:rsidP="005C6EEE">
      <w:pPr>
        <w:tabs>
          <w:tab w:val="left" w:pos="0"/>
        </w:tabs>
        <w:ind w:firstLine="567"/>
        <w:jc w:val="both"/>
      </w:pPr>
      <w:r w:rsidRPr="00BD28A2">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5C6EEE" w:rsidRPr="00BD28A2" w:rsidRDefault="005C6EEE" w:rsidP="005C6EEE">
      <w:pPr>
        <w:tabs>
          <w:tab w:val="left" w:pos="0"/>
        </w:tabs>
        <w:ind w:firstLine="567"/>
        <w:jc w:val="both"/>
      </w:pPr>
      <w:r w:rsidRPr="00BD28A2">
        <w:t>Специалист,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rsidR="005C6EEE" w:rsidRPr="00BD28A2" w:rsidRDefault="005C6EEE" w:rsidP="005C6EEE">
      <w:pPr>
        <w:tabs>
          <w:tab w:val="left" w:pos="0"/>
        </w:tabs>
        <w:ind w:firstLine="567"/>
        <w:jc w:val="both"/>
      </w:pPr>
      <w:r w:rsidRPr="00BD28A2">
        <w:t>Специалист, ответственный за предоставление муниципальной услуги, проверяет обстоятельство заключения с заявителем иных договоров найма жилого помещения с Администрацией муниципального образования.</w:t>
      </w:r>
    </w:p>
    <w:p w:rsidR="005C6EEE" w:rsidRPr="00BD28A2" w:rsidRDefault="005C6EEE" w:rsidP="005C6EEE">
      <w:pPr>
        <w:tabs>
          <w:tab w:val="left" w:pos="0"/>
        </w:tabs>
        <w:ind w:firstLine="567"/>
        <w:jc w:val="both"/>
      </w:pPr>
      <w:r w:rsidRPr="00BD28A2">
        <w:t xml:space="preserve">В том случае, если основания для предоставления муниципальной услуги отсутствуют, заявителю почтовой связью направляется уведомление об отказе в предоставлении муниципальной услуги. </w:t>
      </w:r>
    </w:p>
    <w:p w:rsidR="005C6EEE" w:rsidRPr="00BD28A2" w:rsidRDefault="005C6EEE" w:rsidP="005C6EEE">
      <w:pPr>
        <w:tabs>
          <w:tab w:val="left" w:pos="0"/>
        </w:tabs>
        <w:ind w:firstLine="567"/>
        <w:jc w:val="both"/>
      </w:pPr>
      <w:r w:rsidRPr="00BD28A2">
        <w:t>В том случае, если заявитель в соответствии с действующим законодательством имеет право на предоставление жилого помещения в муниципальном общежитии, специалистом администрации муниципального образования  заявителю почтовой связью высылается соответствующее уведомление.</w:t>
      </w:r>
    </w:p>
    <w:p w:rsidR="005C6EEE" w:rsidRPr="00BD28A2" w:rsidRDefault="005C6EEE" w:rsidP="00A56771">
      <w:pPr>
        <w:numPr>
          <w:ilvl w:val="2"/>
          <w:numId w:val="1"/>
        </w:numPr>
        <w:tabs>
          <w:tab w:val="clear" w:pos="1038"/>
          <w:tab w:val="left" w:pos="0"/>
          <w:tab w:val="num" w:pos="1758"/>
        </w:tabs>
        <w:ind w:left="0" w:firstLine="567"/>
        <w:jc w:val="both"/>
      </w:pPr>
      <w:r w:rsidRPr="00BD28A2">
        <w:t>Принятие решения о предоставлении помещения.</w:t>
      </w:r>
    </w:p>
    <w:p w:rsidR="005C6EEE" w:rsidRPr="00BD28A2" w:rsidRDefault="005C6EEE" w:rsidP="005C6EEE">
      <w:pPr>
        <w:tabs>
          <w:tab w:val="left" w:pos="0"/>
        </w:tabs>
        <w:ind w:firstLine="567"/>
        <w:jc w:val="both"/>
      </w:pPr>
      <w:r w:rsidRPr="00BD28A2">
        <w:t>Основанием для начала исполнения административной процедуры является поступление  документов, представленных заявителем.</w:t>
      </w:r>
    </w:p>
    <w:p w:rsidR="005C6EEE" w:rsidRPr="00BD28A2" w:rsidRDefault="005C6EEE" w:rsidP="005C6EEE">
      <w:pPr>
        <w:tabs>
          <w:tab w:val="left" w:pos="0"/>
        </w:tabs>
        <w:ind w:firstLine="567"/>
        <w:jc w:val="both"/>
      </w:pPr>
      <w:r w:rsidRPr="00BD28A2">
        <w:lastRenderedPageBreak/>
        <w:t>При наличии оснований для предоставления жилого помещения в общежитии   выносится положительное решение путем  издания постановления   о предоставлении жилого помещения в муниципальном общежитии.</w:t>
      </w:r>
    </w:p>
    <w:p w:rsidR="005C6EEE" w:rsidRPr="00BD28A2" w:rsidRDefault="005C6EEE" w:rsidP="005C6EEE">
      <w:pPr>
        <w:tabs>
          <w:tab w:val="left" w:pos="0"/>
        </w:tabs>
        <w:ind w:firstLine="567"/>
        <w:jc w:val="both"/>
      </w:pPr>
      <w:r w:rsidRPr="00BD28A2">
        <w:t xml:space="preserve">На основании постановления   осуществляется подготовка и подписание договора найма жилого помещения в муниципальном общежитии. </w:t>
      </w:r>
    </w:p>
    <w:p w:rsidR="005C6EEE" w:rsidRPr="00BD28A2" w:rsidRDefault="005C6EEE" w:rsidP="005C6EEE">
      <w:pPr>
        <w:tabs>
          <w:tab w:val="left" w:pos="0"/>
        </w:tabs>
        <w:ind w:firstLine="567"/>
        <w:jc w:val="both"/>
      </w:pPr>
      <w:r w:rsidRPr="00BD28A2">
        <w:t>По договору 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(наймодатель)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p>
    <w:p w:rsidR="005C6EEE" w:rsidRPr="00BD28A2" w:rsidRDefault="005C6EEE" w:rsidP="005C6EEE">
      <w:pPr>
        <w:tabs>
          <w:tab w:val="left" w:pos="0"/>
        </w:tabs>
        <w:ind w:firstLine="567"/>
        <w:jc w:val="both"/>
      </w:pPr>
      <w:r w:rsidRPr="00BD28A2">
        <w:t>В договоре найма специализированного жилого помещения определяются предмет договора, права и обязанности сторон по пользованию специализированным жилым помещением.</w:t>
      </w:r>
    </w:p>
    <w:p w:rsidR="005C6EEE" w:rsidRPr="00BD28A2" w:rsidRDefault="005C6EEE" w:rsidP="005C6EEE">
      <w:pPr>
        <w:tabs>
          <w:tab w:val="left" w:pos="0"/>
        </w:tabs>
        <w:ind w:firstLine="567"/>
        <w:jc w:val="both"/>
      </w:pPr>
      <w:r w:rsidRPr="00BD28A2">
        <w:t>Наниматель специализированного жилого помещения не вправе осуществлять обмен занимаемого жилого помещения, а также передавать его в поднаем.</w:t>
      </w:r>
    </w:p>
    <w:p w:rsidR="005C6EEE" w:rsidRPr="00BD28A2" w:rsidRDefault="005C6EEE" w:rsidP="005C6EEE">
      <w:pPr>
        <w:tabs>
          <w:tab w:val="left" w:pos="0"/>
        </w:tabs>
        <w:ind w:firstLine="567"/>
        <w:jc w:val="both"/>
      </w:pPr>
      <w:r w:rsidRPr="00BD28A2">
        <w:t>Договор найма жилого помещения в муниципальном общежитии заключается на период трудовых отношений, прохождения службы или обучения. Прекращение трудовых отношений, учебы, а также увольнение со службы является основанием прекращения договора найма жилого помещения в муниципальном общежитии.</w:t>
      </w:r>
    </w:p>
    <w:p w:rsidR="005C6EEE" w:rsidRPr="00BD28A2" w:rsidRDefault="005C6EEE" w:rsidP="00A56771">
      <w:pPr>
        <w:numPr>
          <w:ilvl w:val="2"/>
          <w:numId w:val="1"/>
        </w:numPr>
        <w:tabs>
          <w:tab w:val="clear" w:pos="1038"/>
          <w:tab w:val="num" w:pos="0"/>
        </w:tabs>
        <w:ind w:left="0" w:firstLine="567"/>
        <w:jc w:val="both"/>
      </w:pPr>
      <w:r w:rsidRPr="00BD28A2">
        <w:t>Выдача заявителю результата муниципальной услуги.</w:t>
      </w:r>
    </w:p>
    <w:p w:rsidR="005C6EEE" w:rsidRPr="00BD28A2" w:rsidRDefault="005C6EEE" w:rsidP="005C6EEE">
      <w:pPr>
        <w:tabs>
          <w:tab w:val="left" w:pos="0"/>
        </w:tabs>
        <w:ind w:firstLine="567"/>
        <w:jc w:val="both"/>
      </w:pPr>
      <w:r w:rsidRPr="00BD28A2">
        <w:t xml:space="preserve">Специалистом, ответственным за предоставление муниципальной услуги, заявитель извещается почтовой связью о необходимости прибытия для подписания договора найма жилого помещения в муниципальном общежитии. </w:t>
      </w:r>
    </w:p>
    <w:p w:rsidR="005C6EEE" w:rsidRPr="00BD28A2" w:rsidRDefault="005C6EEE" w:rsidP="005C6EEE">
      <w:pPr>
        <w:ind w:firstLine="720"/>
        <w:jc w:val="both"/>
      </w:pPr>
    </w:p>
    <w:p w:rsidR="005C6EEE" w:rsidRPr="00BD28A2" w:rsidRDefault="005C6EEE" w:rsidP="00A56771">
      <w:pPr>
        <w:numPr>
          <w:ilvl w:val="0"/>
          <w:numId w:val="1"/>
        </w:numPr>
        <w:jc w:val="center"/>
        <w:rPr>
          <w:b/>
        </w:rPr>
      </w:pPr>
      <w:r w:rsidRPr="00BD28A2">
        <w:rPr>
          <w:b/>
        </w:rPr>
        <w:t>Формы контроля за исполнением регламента</w:t>
      </w:r>
    </w:p>
    <w:p w:rsidR="005C6EEE" w:rsidRPr="00BD28A2" w:rsidRDefault="005C6EEE" w:rsidP="005C6EEE">
      <w:pPr>
        <w:jc w:val="both"/>
      </w:pPr>
    </w:p>
    <w:p w:rsidR="005C6EEE" w:rsidRPr="00BD28A2" w:rsidRDefault="005C6EEE" w:rsidP="00A56771">
      <w:pPr>
        <w:numPr>
          <w:ilvl w:val="1"/>
          <w:numId w:val="1"/>
        </w:numPr>
        <w:tabs>
          <w:tab w:val="clear" w:pos="1425"/>
          <w:tab w:val="num" w:pos="0"/>
        </w:tabs>
        <w:ind w:left="0" w:firstLine="567"/>
        <w:jc w:val="both"/>
      </w:pPr>
      <w:r w:rsidRPr="00BD28A2">
        <w:t>Текущий контроль за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5C6EEE" w:rsidRPr="00BD28A2" w:rsidRDefault="005C6EEE" w:rsidP="00A56771">
      <w:pPr>
        <w:numPr>
          <w:ilvl w:val="1"/>
          <w:numId w:val="1"/>
        </w:numPr>
        <w:tabs>
          <w:tab w:val="clear" w:pos="1425"/>
          <w:tab w:val="num" w:pos="0"/>
        </w:tabs>
        <w:ind w:left="0" w:firstLine="567"/>
        <w:jc w:val="both"/>
      </w:pPr>
      <w:r w:rsidRPr="00BD28A2">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5C6EEE" w:rsidRPr="00BD28A2" w:rsidRDefault="005C6EEE" w:rsidP="00A56771">
      <w:pPr>
        <w:numPr>
          <w:ilvl w:val="1"/>
          <w:numId w:val="1"/>
        </w:numPr>
        <w:tabs>
          <w:tab w:val="clear" w:pos="1425"/>
          <w:tab w:val="num" w:pos="0"/>
        </w:tabs>
        <w:ind w:left="0" w:firstLine="567"/>
        <w:jc w:val="both"/>
      </w:pPr>
      <w:r w:rsidRPr="00BD28A2">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5C6EEE" w:rsidRPr="00BD28A2" w:rsidRDefault="005C6EEE" w:rsidP="00A56771">
      <w:pPr>
        <w:numPr>
          <w:ilvl w:val="1"/>
          <w:numId w:val="1"/>
        </w:numPr>
        <w:tabs>
          <w:tab w:val="clear" w:pos="1425"/>
          <w:tab w:val="num" w:pos="0"/>
        </w:tabs>
        <w:ind w:left="0" w:firstLine="567"/>
        <w:jc w:val="both"/>
      </w:pPr>
      <w:r w:rsidRPr="00BD28A2">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 25-ФЗ «О муниципальной службе в Российской Федерации» и Федеральным законом от 25 декабря 2008 года № 273-ФЗ «О противодействии коррупции».</w:t>
      </w:r>
    </w:p>
    <w:p w:rsidR="005C6EEE" w:rsidRPr="00BD28A2" w:rsidRDefault="005C6EEE" w:rsidP="005C6EEE">
      <w:pPr>
        <w:ind w:firstLine="709"/>
        <w:jc w:val="both"/>
      </w:pPr>
    </w:p>
    <w:p w:rsidR="005C6EEE" w:rsidRPr="00BD28A2" w:rsidRDefault="005C6EEE" w:rsidP="00A56771">
      <w:pPr>
        <w:pStyle w:val="a4"/>
        <w:numPr>
          <w:ilvl w:val="0"/>
          <w:numId w:val="1"/>
        </w:numPr>
        <w:spacing w:before="0" w:beforeAutospacing="0" w:after="0" w:afterAutospacing="0" w:line="240" w:lineRule="auto"/>
        <w:jc w:val="center"/>
      </w:pPr>
      <w:r w:rsidRPr="00BD28A2">
        <w:t xml:space="preserve">Досудебный (внесудебный) порядок обжалования решений и действий (бездействия) органа, предоставляющего муниципальную услугу, </w:t>
      </w:r>
      <w:r w:rsidRPr="00BD28A2">
        <w:br/>
        <w:t>а также должностных лиц, муниципальных служащих</w:t>
      </w:r>
    </w:p>
    <w:p w:rsidR="005C6EEE" w:rsidRPr="00BD28A2" w:rsidRDefault="005C6EEE" w:rsidP="005C6EEE">
      <w:pPr>
        <w:pStyle w:val="a4"/>
        <w:spacing w:before="0" w:beforeAutospacing="0" w:after="0" w:afterAutospacing="0"/>
        <w:ind w:left="600"/>
      </w:pPr>
    </w:p>
    <w:p w:rsidR="005C6EEE" w:rsidRPr="00BD28A2" w:rsidRDefault="005C6EEE" w:rsidP="005C6EEE">
      <w:pPr>
        <w:pStyle w:val="af8"/>
        <w:autoSpaceDE w:val="0"/>
        <w:autoSpaceDN w:val="0"/>
        <w:adjustRightInd w:val="0"/>
        <w:ind w:left="0" w:firstLine="426"/>
        <w:jc w:val="both"/>
        <w:outlineLvl w:val="1"/>
      </w:pPr>
      <w:r w:rsidRPr="00BD28A2">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5C6EEE" w:rsidRPr="00BD28A2" w:rsidRDefault="005C6EEE" w:rsidP="005C6EEE">
      <w:pPr>
        <w:pStyle w:val="af8"/>
        <w:autoSpaceDE w:val="0"/>
        <w:autoSpaceDN w:val="0"/>
        <w:adjustRightInd w:val="0"/>
        <w:ind w:left="0" w:firstLine="426"/>
        <w:jc w:val="both"/>
        <w:outlineLvl w:val="1"/>
      </w:pPr>
      <w:r w:rsidRPr="00BD28A2">
        <w:t>1) нарушение срока регистрации запроса заявителя о предоставлении муниципальной услуги;</w:t>
      </w:r>
    </w:p>
    <w:p w:rsidR="005C6EEE" w:rsidRPr="00BD28A2" w:rsidRDefault="005C6EEE" w:rsidP="005C6EEE">
      <w:pPr>
        <w:pStyle w:val="af8"/>
        <w:autoSpaceDE w:val="0"/>
        <w:autoSpaceDN w:val="0"/>
        <w:adjustRightInd w:val="0"/>
        <w:ind w:left="0" w:firstLine="426"/>
        <w:jc w:val="both"/>
        <w:outlineLvl w:val="1"/>
      </w:pPr>
      <w:r w:rsidRPr="00BD28A2">
        <w:t>2) нарушение срока предоставления муниципальной услуги;</w:t>
      </w:r>
    </w:p>
    <w:p w:rsidR="005C6EEE" w:rsidRPr="00BD28A2" w:rsidRDefault="005C6EEE" w:rsidP="005C6EEE">
      <w:pPr>
        <w:pStyle w:val="af8"/>
        <w:autoSpaceDE w:val="0"/>
        <w:autoSpaceDN w:val="0"/>
        <w:adjustRightInd w:val="0"/>
        <w:ind w:left="0" w:firstLine="426"/>
        <w:jc w:val="both"/>
        <w:outlineLvl w:val="1"/>
      </w:pPr>
      <w:r w:rsidRPr="00BD28A2">
        <w:t>3) требование у заявителя документов, не предусмотренных административным регламентом для предоставления муниципальной услуги;</w:t>
      </w:r>
    </w:p>
    <w:p w:rsidR="005C6EEE" w:rsidRPr="00BD28A2" w:rsidRDefault="005C6EEE" w:rsidP="005C6EEE">
      <w:pPr>
        <w:pStyle w:val="af8"/>
        <w:autoSpaceDE w:val="0"/>
        <w:autoSpaceDN w:val="0"/>
        <w:adjustRightInd w:val="0"/>
        <w:ind w:left="0" w:firstLine="426"/>
        <w:jc w:val="both"/>
        <w:outlineLvl w:val="1"/>
      </w:pPr>
      <w:r w:rsidRPr="00BD28A2">
        <w:lastRenderedPageBreak/>
        <w:t>4) отказ в приеме у заявителя документов, предоставление которых предусмотрено административным регламентом;</w:t>
      </w:r>
    </w:p>
    <w:p w:rsidR="005C6EEE" w:rsidRPr="00BD28A2" w:rsidRDefault="005C6EEE" w:rsidP="005C6EEE">
      <w:pPr>
        <w:pStyle w:val="af8"/>
        <w:autoSpaceDE w:val="0"/>
        <w:autoSpaceDN w:val="0"/>
        <w:adjustRightInd w:val="0"/>
        <w:ind w:left="0" w:firstLine="426"/>
        <w:jc w:val="both"/>
        <w:outlineLvl w:val="1"/>
      </w:pPr>
      <w:r w:rsidRPr="00BD28A2">
        <w:t>5) отказ в предоставлении муниципальной услуги, если основания отказа не предусмотрены административным регламентом;</w:t>
      </w:r>
    </w:p>
    <w:p w:rsidR="005C6EEE" w:rsidRPr="00BD28A2" w:rsidRDefault="005C6EEE" w:rsidP="005C6EEE">
      <w:pPr>
        <w:pStyle w:val="af8"/>
        <w:autoSpaceDE w:val="0"/>
        <w:autoSpaceDN w:val="0"/>
        <w:adjustRightInd w:val="0"/>
        <w:ind w:left="0" w:firstLine="426"/>
        <w:jc w:val="both"/>
        <w:outlineLvl w:val="1"/>
      </w:pPr>
      <w:r w:rsidRPr="00B027B9">
        <w:t>6) </w:t>
      </w:r>
      <w:r w:rsidRPr="00BD28A2">
        <w:t>затребование с заявителя при предоставлении муниципальной услуги платы, не предусмотренной административным регламентом;</w:t>
      </w:r>
    </w:p>
    <w:p w:rsidR="005C6EEE" w:rsidRPr="00BD28A2" w:rsidRDefault="005C6EEE" w:rsidP="005C6EEE">
      <w:pPr>
        <w:pStyle w:val="af8"/>
        <w:autoSpaceDE w:val="0"/>
        <w:autoSpaceDN w:val="0"/>
        <w:adjustRightInd w:val="0"/>
        <w:ind w:left="0" w:firstLine="426"/>
        <w:jc w:val="both"/>
        <w:outlineLvl w:val="1"/>
      </w:pPr>
      <w:r w:rsidRPr="00BD28A2">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C6EEE" w:rsidRPr="00BD28A2" w:rsidRDefault="005C6EEE" w:rsidP="005C6EEE">
      <w:pPr>
        <w:pStyle w:val="af8"/>
        <w:autoSpaceDE w:val="0"/>
        <w:autoSpaceDN w:val="0"/>
        <w:adjustRightInd w:val="0"/>
        <w:ind w:left="0" w:firstLine="426"/>
        <w:jc w:val="both"/>
        <w:outlineLvl w:val="1"/>
      </w:pPr>
      <w:r w:rsidRPr="00BD28A2">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D28A2">
        <w:rPr>
          <w:lang w:val="en-US"/>
        </w:rPr>
        <w:t>www</w:t>
      </w:r>
      <w:r w:rsidRPr="00BD28A2">
        <w:t>.</w:t>
      </w:r>
      <w:r w:rsidRPr="00BD28A2">
        <w:rPr>
          <w:lang w:val="en-US"/>
        </w:rPr>
        <w:t>do</w:t>
      </w:r>
      <w:r w:rsidRPr="00BD28A2">
        <w:t>.</w:t>
      </w:r>
      <w:r w:rsidRPr="00BD28A2">
        <w:rPr>
          <w:lang w:val="en-US"/>
        </w:rPr>
        <w:t>gosuslugi</w:t>
      </w:r>
      <w:r w:rsidRPr="00BD28A2">
        <w:t>.</w:t>
      </w:r>
      <w:r w:rsidRPr="00BD28A2">
        <w:rPr>
          <w:lang w:val="en-US"/>
        </w:rPr>
        <w:t>ru</w:t>
      </w:r>
      <w:r w:rsidRPr="00BD28A2">
        <w:t>). Жалоба также может быть принята при личном приеме заявителя.</w:t>
      </w:r>
    </w:p>
    <w:p w:rsidR="005C6EEE" w:rsidRPr="00BD28A2" w:rsidRDefault="005C6EEE" w:rsidP="005C6EEE">
      <w:pPr>
        <w:pStyle w:val="af8"/>
        <w:autoSpaceDE w:val="0"/>
        <w:autoSpaceDN w:val="0"/>
        <w:adjustRightInd w:val="0"/>
        <w:ind w:left="0" w:firstLine="426"/>
        <w:jc w:val="both"/>
        <w:outlineLvl w:val="1"/>
      </w:pPr>
      <w:r w:rsidRPr="00BD28A2">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5C6EEE" w:rsidRPr="00BD28A2" w:rsidRDefault="005C6EEE" w:rsidP="005C6EEE">
      <w:pPr>
        <w:pStyle w:val="af8"/>
        <w:autoSpaceDE w:val="0"/>
        <w:autoSpaceDN w:val="0"/>
        <w:adjustRightInd w:val="0"/>
        <w:ind w:left="0" w:firstLine="426"/>
        <w:jc w:val="both"/>
        <w:outlineLvl w:val="1"/>
      </w:pPr>
      <w:r w:rsidRPr="00BD28A2">
        <w:t>5.4. Жалоба должна содержать:</w:t>
      </w:r>
    </w:p>
    <w:p w:rsidR="005C6EEE" w:rsidRPr="00BD28A2" w:rsidRDefault="005C6EEE" w:rsidP="005C6EEE">
      <w:pPr>
        <w:pStyle w:val="af8"/>
        <w:autoSpaceDE w:val="0"/>
        <w:autoSpaceDN w:val="0"/>
        <w:adjustRightInd w:val="0"/>
        <w:ind w:left="0" w:firstLine="426"/>
        <w:jc w:val="both"/>
        <w:outlineLvl w:val="1"/>
      </w:pPr>
      <w:r w:rsidRPr="00BD28A2">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5C6EEE" w:rsidRPr="00BD28A2" w:rsidRDefault="005C6EEE" w:rsidP="005C6EEE">
      <w:pPr>
        <w:pStyle w:val="af8"/>
        <w:autoSpaceDE w:val="0"/>
        <w:autoSpaceDN w:val="0"/>
        <w:adjustRightInd w:val="0"/>
        <w:ind w:left="0" w:firstLine="426"/>
        <w:jc w:val="both"/>
        <w:outlineLvl w:val="1"/>
      </w:pPr>
      <w:r w:rsidRPr="00BD28A2">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C6EEE" w:rsidRPr="00BD28A2" w:rsidRDefault="005C6EEE" w:rsidP="005C6EEE">
      <w:pPr>
        <w:pStyle w:val="af8"/>
        <w:autoSpaceDE w:val="0"/>
        <w:autoSpaceDN w:val="0"/>
        <w:adjustRightInd w:val="0"/>
        <w:ind w:left="0" w:firstLine="426"/>
        <w:jc w:val="both"/>
        <w:outlineLvl w:val="1"/>
      </w:pPr>
      <w:r w:rsidRPr="00BD28A2">
        <w:t>3) сведения об обжалуемых решениях и действиях (бездействии) администрации, должностного лица администрации либо сотрудника администрации;</w:t>
      </w:r>
    </w:p>
    <w:p w:rsidR="005C6EEE" w:rsidRPr="00BD28A2" w:rsidRDefault="005C6EEE" w:rsidP="005C6EEE">
      <w:pPr>
        <w:pStyle w:val="af8"/>
        <w:autoSpaceDE w:val="0"/>
        <w:autoSpaceDN w:val="0"/>
        <w:adjustRightInd w:val="0"/>
        <w:ind w:left="0" w:firstLine="426"/>
        <w:jc w:val="both"/>
        <w:outlineLvl w:val="1"/>
      </w:pPr>
      <w:r w:rsidRPr="00BD28A2">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5C6EEE" w:rsidRPr="00BD28A2" w:rsidRDefault="005C6EEE" w:rsidP="005C6EEE">
      <w:pPr>
        <w:pStyle w:val="af8"/>
        <w:autoSpaceDE w:val="0"/>
        <w:autoSpaceDN w:val="0"/>
        <w:adjustRightInd w:val="0"/>
        <w:ind w:left="0" w:firstLine="426"/>
        <w:jc w:val="both"/>
        <w:outlineLvl w:val="1"/>
      </w:pPr>
      <w:r w:rsidRPr="00BD28A2">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5C6EEE" w:rsidRPr="00BD28A2" w:rsidRDefault="005C6EEE" w:rsidP="005C6EEE">
      <w:pPr>
        <w:pStyle w:val="af8"/>
        <w:autoSpaceDE w:val="0"/>
        <w:autoSpaceDN w:val="0"/>
        <w:adjustRightInd w:val="0"/>
        <w:ind w:left="0" w:firstLine="426"/>
        <w:jc w:val="both"/>
        <w:outlineLvl w:val="1"/>
      </w:pPr>
      <w:r w:rsidRPr="00BD28A2">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5C6EEE" w:rsidRPr="00BD28A2" w:rsidRDefault="005C6EEE" w:rsidP="005C6EEE">
      <w:pPr>
        <w:pStyle w:val="af8"/>
        <w:autoSpaceDE w:val="0"/>
        <w:autoSpaceDN w:val="0"/>
        <w:adjustRightInd w:val="0"/>
        <w:ind w:left="0" w:firstLine="426"/>
        <w:jc w:val="both"/>
        <w:outlineLvl w:val="1"/>
      </w:pPr>
      <w:r w:rsidRPr="00BD28A2">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5C6EEE" w:rsidRPr="00BD28A2" w:rsidRDefault="005C6EEE" w:rsidP="005C6EEE">
      <w:pPr>
        <w:pStyle w:val="af8"/>
        <w:autoSpaceDE w:val="0"/>
        <w:autoSpaceDN w:val="0"/>
        <w:adjustRightInd w:val="0"/>
        <w:ind w:left="0" w:firstLine="426"/>
        <w:jc w:val="both"/>
        <w:outlineLvl w:val="1"/>
      </w:pPr>
      <w:r w:rsidRPr="00BD28A2">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5C6EEE" w:rsidRPr="00BD28A2" w:rsidRDefault="005C6EEE" w:rsidP="005C6EEE">
      <w:pPr>
        <w:pStyle w:val="af8"/>
        <w:autoSpaceDE w:val="0"/>
        <w:autoSpaceDN w:val="0"/>
        <w:adjustRightInd w:val="0"/>
        <w:ind w:left="0" w:firstLine="426"/>
        <w:jc w:val="both"/>
        <w:outlineLvl w:val="1"/>
      </w:pPr>
      <w:r w:rsidRPr="00BD28A2">
        <w:t>2) отказывает в удовлетворении жалобы.</w:t>
      </w:r>
    </w:p>
    <w:p w:rsidR="005C6EEE" w:rsidRPr="00BD28A2" w:rsidRDefault="005C6EEE" w:rsidP="005C6EEE">
      <w:pPr>
        <w:pStyle w:val="af8"/>
        <w:autoSpaceDE w:val="0"/>
        <w:autoSpaceDN w:val="0"/>
        <w:adjustRightInd w:val="0"/>
        <w:ind w:left="0" w:firstLine="426"/>
        <w:jc w:val="both"/>
        <w:outlineLvl w:val="1"/>
      </w:pPr>
      <w:r w:rsidRPr="00BD28A2">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C6EEE" w:rsidRPr="00BD28A2" w:rsidRDefault="005C6EEE" w:rsidP="005C6EEE">
      <w:pPr>
        <w:pStyle w:val="af8"/>
        <w:autoSpaceDE w:val="0"/>
        <w:autoSpaceDN w:val="0"/>
        <w:adjustRightInd w:val="0"/>
        <w:ind w:left="0" w:firstLine="426"/>
        <w:jc w:val="both"/>
        <w:outlineLvl w:val="1"/>
      </w:pPr>
      <w:r w:rsidRPr="00BD28A2">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C6EEE" w:rsidRPr="00BD28A2" w:rsidRDefault="005C6EEE" w:rsidP="005C6EEE">
      <w:pPr>
        <w:tabs>
          <w:tab w:val="num" w:pos="0"/>
        </w:tabs>
        <w:ind w:firstLine="567"/>
        <w:jc w:val="both"/>
      </w:pPr>
    </w:p>
    <w:p w:rsidR="005C6EEE" w:rsidRPr="00BD28A2" w:rsidRDefault="005C6EEE" w:rsidP="005C6EEE">
      <w:pPr>
        <w:ind w:left="720"/>
        <w:jc w:val="right"/>
      </w:pPr>
      <w:r w:rsidRPr="00BD28A2">
        <w:br w:type="page"/>
      </w:r>
      <w:r w:rsidRPr="00BD28A2">
        <w:lastRenderedPageBreak/>
        <w:t>ПРИЛОЖЕНИЕ № 1</w:t>
      </w:r>
    </w:p>
    <w:p w:rsidR="005C6EEE" w:rsidRPr="00BD28A2" w:rsidRDefault="005C6EEE" w:rsidP="005C6EEE">
      <w:pPr>
        <w:jc w:val="right"/>
      </w:pPr>
      <w:r w:rsidRPr="00BD28A2">
        <w:t>к административному регламенту</w:t>
      </w:r>
    </w:p>
    <w:p w:rsidR="005C6EEE" w:rsidRPr="00BD28A2" w:rsidRDefault="005C6EEE" w:rsidP="005C6EEE">
      <w:pPr>
        <w:jc w:val="right"/>
      </w:pPr>
      <w:r w:rsidRPr="00BD28A2">
        <w:t>предоставления муниципальной услуги</w:t>
      </w:r>
    </w:p>
    <w:p w:rsidR="005C6EEE" w:rsidRPr="00BD28A2" w:rsidRDefault="005C6EEE" w:rsidP="005C6EEE">
      <w:pPr>
        <w:jc w:val="right"/>
      </w:pPr>
      <w:r w:rsidRPr="00BD28A2">
        <w:t>по предоставлению жилого помещения</w:t>
      </w:r>
    </w:p>
    <w:p w:rsidR="005C6EEE" w:rsidRPr="00BD28A2" w:rsidRDefault="005C6EEE" w:rsidP="005C6EEE">
      <w:pPr>
        <w:jc w:val="right"/>
      </w:pPr>
      <w:r w:rsidRPr="00BD28A2">
        <w:t>в муниципальном общежитии</w:t>
      </w:r>
    </w:p>
    <w:p w:rsidR="005C6EEE" w:rsidRPr="00BD28A2" w:rsidRDefault="005C6EEE" w:rsidP="005C6EEE">
      <w:pPr>
        <w:jc w:val="center"/>
      </w:pPr>
    </w:p>
    <w:p w:rsidR="005C6EEE" w:rsidRPr="00BD28A2" w:rsidRDefault="005C6EEE" w:rsidP="005C6EEE">
      <w:pPr>
        <w:jc w:val="center"/>
      </w:pPr>
      <w:r w:rsidRPr="00BD28A2">
        <w:t>ЗАЯВЛЕНИЕ</w:t>
      </w:r>
    </w:p>
    <w:p w:rsidR="005C6EEE" w:rsidRPr="00BD28A2" w:rsidRDefault="005C6EEE" w:rsidP="005C6EEE">
      <w:pPr>
        <w:jc w:val="center"/>
      </w:pPr>
    </w:p>
    <w:p w:rsidR="005C6EEE" w:rsidRPr="00BD28A2" w:rsidRDefault="005C6EEE" w:rsidP="005C6EEE">
      <w:pPr>
        <w:jc w:val="right"/>
      </w:pPr>
      <w:r w:rsidRPr="00BD28A2">
        <w:rPr>
          <w:i/>
          <w:iCs/>
        </w:rPr>
        <w:t>Примерная форма</w:t>
      </w:r>
    </w:p>
    <w:p w:rsidR="005C6EEE" w:rsidRPr="00BD28A2" w:rsidRDefault="005C6EEE" w:rsidP="005C6EEE">
      <w:pPr>
        <w:jc w:val="right"/>
      </w:pPr>
      <w:r w:rsidRPr="00BD28A2">
        <w:t>Главе  Шайдуровского  сельсовета</w:t>
      </w:r>
    </w:p>
    <w:p w:rsidR="005C6EEE" w:rsidRPr="00BD28A2" w:rsidRDefault="005C6EEE" w:rsidP="005C6EEE">
      <w:pPr>
        <w:jc w:val="right"/>
      </w:pPr>
      <w:r w:rsidRPr="00BD28A2">
        <w:t>Сузунского района Новосибирской области</w:t>
      </w:r>
    </w:p>
    <w:p w:rsidR="005C6EEE" w:rsidRPr="00BD28A2" w:rsidRDefault="005C6EEE" w:rsidP="005C6EEE">
      <w:pPr>
        <w:jc w:val="right"/>
      </w:pPr>
      <w:r w:rsidRPr="00BD28A2">
        <w:t>от ________________________________</w:t>
      </w:r>
    </w:p>
    <w:p w:rsidR="005C6EEE" w:rsidRPr="00BD28A2" w:rsidRDefault="005C6EEE" w:rsidP="005C6EEE">
      <w:pPr>
        <w:jc w:val="right"/>
      </w:pPr>
      <w:r w:rsidRPr="00BD28A2">
        <w:t>__________________________________,</w:t>
      </w:r>
    </w:p>
    <w:p w:rsidR="005C6EEE" w:rsidRPr="00BD28A2" w:rsidRDefault="005C6EEE" w:rsidP="005C6EEE">
      <w:pPr>
        <w:jc w:val="right"/>
      </w:pPr>
      <w:r w:rsidRPr="00BD28A2">
        <w:t xml:space="preserve">проживающего(ей) по адресу: </w:t>
      </w:r>
    </w:p>
    <w:p w:rsidR="005C6EEE" w:rsidRPr="00BD28A2" w:rsidRDefault="005C6EEE" w:rsidP="005C6EEE">
      <w:pPr>
        <w:jc w:val="right"/>
      </w:pPr>
      <w:r w:rsidRPr="00BD28A2">
        <w:t>___________________________________</w:t>
      </w:r>
    </w:p>
    <w:p w:rsidR="005C6EEE" w:rsidRPr="00BD28A2" w:rsidRDefault="005C6EEE" w:rsidP="005C6EEE">
      <w:pPr>
        <w:jc w:val="right"/>
      </w:pPr>
      <w:r w:rsidRPr="00BD28A2">
        <w:t>___________________________________</w:t>
      </w:r>
    </w:p>
    <w:p w:rsidR="005C6EEE" w:rsidRPr="00BD28A2" w:rsidRDefault="005C6EEE" w:rsidP="005C6EEE">
      <w:pPr>
        <w:jc w:val="right"/>
      </w:pPr>
      <w:r w:rsidRPr="00BD28A2">
        <w:t>контактная информация:</w:t>
      </w:r>
    </w:p>
    <w:p w:rsidR="005C6EEE" w:rsidRPr="00BD28A2" w:rsidRDefault="005C6EEE" w:rsidP="005C6EEE">
      <w:pPr>
        <w:jc w:val="right"/>
      </w:pPr>
      <w:r w:rsidRPr="00BD28A2">
        <w:t>___________________________________</w:t>
      </w:r>
    </w:p>
    <w:p w:rsidR="005C6EEE" w:rsidRPr="00BD28A2" w:rsidRDefault="005C6EEE" w:rsidP="005C6EEE">
      <w:pPr>
        <w:jc w:val="right"/>
      </w:pPr>
      <w:r w:rsidRPr="00BD28A2">
        <w:t>___________________________________</w:t>
      </w:r>
    </w:p>
    <w:p w:rsidR="005C6EEE" w:rsidRPr="00BD28A2" w:rsidRDefault="005C6EEE" w:rsidP="005C6EEE">
      <w:pPr>
        <w:jc w:val="both"/>
      </w:pPr>
    </w:p>
    <w:p w:rsidR="005C6EEE" w:rsidRPr="00BD28A2" w:rsidRDefault="005C6EEE" w:rsidP="005C6EEE">
      <w:pPr>
        <w:jc w:val="center"/>
        <w:rPr>
          <w:b/>
        </w:rPr>
      </w:pPr>
      <w:r w:rsidRPr="00BD28A2">
        <w:rPr>
          <w:b/>
        </w:rPr>
        <w:t>ЗАЯВЛЕНИЕ</w:t>
      </w:r>
    </w:p>
    <w:p w:rsidR="005C6EEE" w:rsidRPr="00BD28A2" w:rsidRDefault="005C6EEE" w:rsidP="005C6EEE">
      <w:pPr>
        <w:jc w:val="center"/>
        <w:rPr>
          <w:b/>
        </w:rPr>
      </w:pPr>
    </w:p>
    <w:p w:rsidR="005C6EEE" w:rsidRPr="00BD28A2" w:rsidRDefault="005C6EEE" w:rsidP="005C6EEE">
      <w:pPr>
        <w:jc w:val="both"/>
        <w:rPr>
          <w:b/>
        </w:rPr>
      </w:pPr>
      <w:r>
        <w:rPr>
          <w:b/>
        </w:rPr>
        <w:t>Я,</w:t>
      </w:r>
      <w:r w:rsidRPr="00BD28A2">
        <w:rPr>
          <w:b/>
        </w:rPr>
        <w:t>_________________________________________________</w:t>
      </w:r>
      <w:r>
        <w:rPr>
          <w:b/>
        </w:rPr>
        <w:t>___________________</w:t>
      </w:r>
    </w:p>
    <w:p w:rsidR="005C6EEE" w:rsidRPr="00BD28A2" w:rsidRDefault="005C6EEE" w:rsidP="005C6EEE">
      <w:pPr>
        <w:jc w:val="center"/>
      </w:pPr>
      <w:r w:rsidRPr="00BD28A2">
        <w:t>(фамилия, имя, отчество)</w:t>
      </w:r>
    </w:p>
    <w:p w:rsidR="005C6EEE" w:rsidRPr="00BD28A2" w:rsidRDefault="005C6EEE" w:rsidP="005C6EEE">
      <w:pPr>
        <w:jc w:val="both"/>
      </w:pPr>
      <w:r w:rsidRPr="00BD28A2">
        <w:t>и члены моей семьи:</w:t>
      </w:r>
    </w:p>
    <w:p w:rsidR="005C6EEE" w:rsidRPr="00BD28A2" w:rsidRDefault="005C6EEE" w:rsidP="005C6EEE">
      <w:r w:rsidRPr="00BD28A2">
        <w:t>____________________________________, родственное отношение ___</w:t>
      </w:r>
      <w:r>
        <w:t>_______</w:t>
      </w:r>
    </w:p>
    <w:p w:rsidR="005C6EEE" w:rsidRPr="00BD28A2" w:rsidRDefault="005C6EEE" w:rsidP="005C6EEE">
      <w:r w:rsidRPr="00BD28A2">
        <w:t xml:space="preserve">                   (фамилия, имя, отчество)</w:t>
      </w:r>
    </w:p>
    <w:p w:rsidR="005C6EEE" w:rsidRPr="00BD28A2" w:rsidRDefault="005C6EEE" w:rsidP="005C6EEE">
      <w:r w:rsidRPr="00BD28A2">
        <w:t xml:space="preserve">____________________________________, родственное отношение </w:t>
      </w:r>
      <w:r>
        <w:t>__________</w:t>
      </w:r>
    </w:p>
    <w:p w:rsidR="005C6EEE" w:rsidRPr="00BD28A2" w:rsidRDefault="005C6EEE" w:rsidP="005C6EEE">
      <w:r w:rsidRPr="00BD28A2">
        <w:t xml:space="preserve">                   (фамилия, имя, отчество)</w:t>
      </w:r>
    </w:p>
    <w:p w:rsidR="005C6EEE" w:rsidRPr="00BD28A2" w:rsidRDefault="005C6EEE" w:rsidP="005C6EEE">
      <w:r w:rsidRPr="00BD28A2">
        <w:t xml:space="preserve">____________________________________, родственное отношение </w:t>
      </w:r>
      <w:r>
        <w:t>__________</w:t>
      </w:r>
    </w:p>
    <w:p w:rsidR="005C6EEE" w:rsidRPr="00BD28A2" w:rsidRDefault="005C6EEE" w:rsidP="005C6EEE">
      <w:r w:rsidRPr="00BD28A2">
        <w:t xml:space="preserve">                   (фамилия, имя, отчество)</w:t>
      </w:r>
    </w:p>
    <w:p w:rsidR="005C6EEE" w:rsidRPr="00BD28A2" w:rsidRDefault="005C6EEE" w:rsidP="005C6EEE">
      <w:r w:rsidRPr="00BD28A2">
        <w:t xml:space="preserve">____________________________________, родственное отношение </w:t>
      </w:r>
      <w:r>
        <w:t>__________</w:t>
      </w:r>
    </w:p>
    <w:p w:rsidR="005C6EEE" w:rsidRPr="00BD28A2" w:rsidRDefault="005C6EEE" w:rsidP="005C6EEE">
      <w:r w:rsidRPr="00BD28A2">
        <w:t xml:space="preserve">                   (фамилия, имя, отчество)</w:t>
      </w:r>
    </w:p>
    <w:p w:rsidR="005C6EEE" w:rsidRPr="00BD28A2" w:rsidRDefault="005C6EEE" w:rsidP="005C6EEE">
      <w:r w:rsidRPr="00BD28A2">
        <w:t xml:space="preserve">Прошу предоставить мне (нам) жилое помещение в общежитии в связи с </w:t>
      </w:r>
      <w:r>
        <w:t>_____</w:t>
      </w:r>
    </w:p>
    <w:p w:rsidR="005C6EEE" w:rsidRPr="00BD28A2" w:rsidRDefault="005C6EEE" w:rsidP="005C6EEE">
      <w:pPr>
        <w:rPr>
          <w:b/>
        </w:rPr>
      </w:pPr>
      <w:r w:rsidRPr="00BD28A2">
        <w:rPr>
          <w:b/>
        </w:rPr>
        <w:t>__________________________________________________</w:t>
      </w:r>
      <w:r>
        <w:rPr>
          <w:b/>
        </w:rPr>
        <w:t>__________________</w:t>
      </w:r>
    </w:p>
    <w:p w:rsidR="005C6EEE" w:rsidRPr="00BD28A2" w:rsidRDefault="005C6EEE" w:rsidP="005C6EEE">
      <w:pPr>
        <w:jc w:val="center"/>
      </w:pPr>
      <w:r w:rsidRPr="00BD28A2">
        <w:t>(указать причины)</w:t>
      </w:r>
    </w:p>
    <w:p w:rsidR="005C6EEE" w:rsidRPr="00BD28A2" w:rsidRDefault="005C6EEE" w:rsidP="005C6EEE">
      <w:pPr>
        <w:jc w:val="both"/>
      </w:pPr>
      <w:r w:rsidRPr="00BD28A2">
        <w:t>С перечнем оснований для отказа в предоставлении жилого помещения в общежитии ознакомлен(а).</w:t>
      </w:r>
    </w:p>
    <w:p w:rsidR="005C6EEE" w:rsidRPr="00BD28A2" w:rsidRDefault="005C6EEE" w:rsidP="005C6EEE">
      <w:pPr>
        <w:jc w:val="both"/>
      </w:pPr>
      <w:r w:rsidRPr="00BD28A2">
        <w:t>Уведомление о предоставлении / об отказе в предоставлении муниципальной услуги прошу направить</w:t>
      </w:r>
    </w:p>
    <w:p w:rsidR="005C6EEE" w:rsidRPr="00BD28A2" w:rsidRDefault="005C6EEE" w:rsidP="005C6EEE">
      <w:pPr>
        <w:rPr>
          <w:b/>
        </w:rPr>
      </w:pPr>
      <w:r w:rsidRPr="00BD28A2">
        <w:rPr>
          <w:b/>
        </w:rPr>
        <w:t>__________________________________________________</w:t>
      </w:r>
      <w:r>
        <w:rPr>
          <w:b/>
        </w:rPr>
        <w:t>____________________</w:t>
      </w:r>
    </w:p>
    <w:p w:rsidR="005C6EEE" w:rsidRPr="00BD28A2" w:rsidRDefault="005C6EEE" w:rsidP="005C6EEE">
      <w:pPr>
        <w:jc w:val="center"/>
      </w:pPr>
      <w:r w:rsidRPr="00BD28A2">
        <w:t>(указать способ)</w:t>
      </w:r>
    </w:p>
    <w:p w:rsidR="005C6EEE" w:rsidRPr="00BD28A2" w:rsidRDefault="005C6EEE" w:rsidP="005C6EEE">
      <w:pPr>
        <w:jc w:val="both"/>
      </w:pPr>
    </w:p>
    <w:p w:rsidR="005C6EEE" w:rsidRPr="00BD28A2" w:rsidRDefault="005C6EEE" w:rsidP="005C6EEE">
      <w:pPr>
        <w:pStyle w:val="ConsPlusNonformat"/>
        <w:rPr>
          <w:rFonts w:ascii="Times New Roman" w:hAnsi="Times New Roman" w:cs="Times New Roman"/>
          <w:sz w:val="28"/>
          <w:szCs w:val="28"/>
        </w:rPr>
      </w:pPr>
      <w:r w:rsidRPr="00BD28A2">
        <w:rPr>
          <w:rFonts w:ascii="Times New Roman" w:hAnsi="Arial" w:cs="Arial"/>
          <w:sz w:val="28"/>
          <w:szCs w:val="28"/>
        </w:rPr>
        <w:t xml:space="preserve">"_____" __________________ </w:t>
      </w:r>
      <w:r w:rsidRPr="00BD28A2">
        <w:rPr>
          <w:rFonts w:ascii="Times New Roman" w:hAnsi="Arial" w:cs="Arial"/>
          <w:sz w:val="28"/>
          <w:szCs w:val="28"/>
        </w:rPr>
        <w:t>г</w:t>
      </w:r>
      <w:r w:rsidRPr="00BD28A2">
        <w:rPr>
          <w:rFonts w:ascii="Times New Roman" w:hAnsi="Arial" w:cs="Arial"/>
          <w:sz w:val="28"/>
          <w:szCs w:val="28"/>
        </w:rPr>
        <w:t>.                 __________________</w:t>
      </w:r>
      <w:r w:rsidRPr="00BD28A2">
        <w:rPr>
          <w:rFonts w:ascii="Times New Roman" w:hAnsi="Times New Roman" w:cs="Times New Roman"/>
          <w:sz w:val="28"/>
          <w:szCs w:val="28"/>
        </w:rPr>
        <w:t xml:space="preserve"> </w:t>
      </w:r>
    </w:p>
    <w:p w:rsidR="005C6EEE" w:rsidRPr="00BD28A2" w:rsidRDefault="005C6EEE" w:rsidP="005C6EEE">
      <w:pPr>
        <w:pStyle w:val="ConsPlusNonformat"/>
        <w:ind w:left="3600" w:firstLine="720"/>
        <w:rPr>
          <w:rFonts w:ascii="Times New Roman" w:hAnsi="Times New Roman" w:cs="Times New Roman"/>
          <w:sz w:val="28"/>
          <w:szCs w:val="28"/>
        </w:rPr>
      </w:pPr>
      <w:r w:rsidRPr="00BD28A2">
        <w:rPr>
          <w:rFonts w:ascii="Times New Roman" w:hAnsi="Times New Roman" w:cs="Times New Roman"/>
          <w:sz w:val="28"/>
          <w:szCs w:val="28"/>
        </w:rPr>
        <w:t xml:space="preserve">  (подпись заявителя)</w:t>
      </w:r>
    </w:p>
    <w:p w:rsidR="005C6EEE" w:rsidRPr="00BD28A2" w:rsidRDefault="005C6EEE" w:rsidP="005C6EEE">
      <w:pPr>
        <w:pStyle w:val="ConsPlusNonformat"/>
        <w:ind w:left="3600" w:firstLine="720"/>
        <w:rPr>
          <w:rFonts w:ascii="Times New Roman" w:hAnsi="Times New Roman" w:cs="Times New Roman"/>
          <w:sz w:val="28"/>
          <w:szCs w:val="28"/>
        </w:rPr>
      </w:pPr>
      <w:r w:rsidRPr="00BD28A2">
        <w:rPr>
          <w:rFonts w:ascii="Times New Roman" w:hAnsi="Arial" w:cs="Arial"/>
          <w:sz w:val="28"/>
          <w:szCs w:val="28"/>
        </w:rPr>
        <w:t>__________________</w:t>
      </w:r>
      <w:r w:rsidRPr="00BD28A2">
        <w:rPr>
          <w:rFonts w:ascii="Times New Roman" w:hAnsi="Times New Roman" w:cs="Times New Roman"/>
          <w:sz w:val="28"/>
          <w:szCs w:val="28"/>
        </w:rPr>
        <w:t xml:space="preserve">     </w:t>
      </w:r>
      <w:r w:rsidRPr="00BD28A2">
        <w:rPr>
          <w:rFonts w:ascii="Times New Roman" w:hAnsi="Arial" w:cs="Arial"/>
          <w:sz w:val="28"/>
          <w:szCs w:val="28"/>
        </w:rPr>
        <w:t>__________________________</w:t>
      </w:r>
    </w:p>
    <w:p w:rsidR="005C6EEE" w:rsidRPr="00BD28A2" w:rsidRDefault="005C6EEE" w:rsidP="005C6EEE">
      <w:pPr>
        <w:pStyle w:val="ConsPlusNonformat"/>
        <w:ind w:left="3600" w:firstLine="720"/>
        <w:rPr>
          <w:rFonts w:ascii="Times New Roman" w:hAnsi="Times New Roman" w:cs="Times New Roman"/>
          <w:sz w:val="28"/>
          <w:szCs w:val="28"/>
        </w:rPr>
      </w:pPr>
      <w:r w:rsidRPr="00BD28A2">
        <w:rPr>
          <w:rFonts w:ascii="Times New Roman" w:hAnsi="Times New Roman" w:cs="Times New Roman"/>
          <w:sz w:val="28"/>
          <w:szCs w:val="28"/>
        </w:rPr>
        <w:t xml:space="preserve"> (подпись члена семьи)</w:t>
      </w:r>
      <w:r w:rsidRPr="00BD28A2">
        <w:rPr>
          <w:rFonts w:ascii="Times New Roman" w:hAnsi="Times New Roman" w:cs="Times New Roman"/>
          <w:sz w:val="28"/>
          <w:szCs w:val="28"/>
        </w:rPr>
        <w:tab/>
      </w:r>
      <w:r w:rsidRPr="00BD28A2">
        <w:rPr>
          <w:rFonts w:ascii="Times New Roman" w:hAnsi="Times New Roman" w:cs="Times New Roman"/>
          <w:sz w:val="28"/>
          <w:szCs w:val="28"/>
        </w:rPr>
        <w:tab/>
        <w:t>(Ф.И.О.)</w:t>
      </w:r>
    </w:p>
    <w:p w:rsidR="005C6EEE" w:rsidRPr="00BD28A2" w:rsidRDefault="005C6EEE" w:rsidP="005C6EEE">
      <w:pPr>
        <w:pStyle w:val="ConsPlusNonformat"/>
        <w:ind w:left="3600" w:firstLine="720"/>
        <w:rPr>
          <w:rFonts w:ascii="Times New Roman" w:hAnsi="Times New Roman" w:cs="Times New Roman"/>
          <w:sz w:val="28"/>
          <w:szCs w:val="28"/>
        </w:rPr>
      </w:pPr>
      <w:r w:rsidRPr="00BD28A2">
        <w:rPr>
          <w:rFonts w:ascii="Times New Roman" w:hAnsi="Arial" w:cs="Arial"/>
          <w:sz w:val="28"/>
          <w:szCs w:val="28"/>
        </w:rPr>
        <w:t>__________________</w:t>
      </w:r>
      <w:r w:rsidRPr="00BD28A2">
        <w:rPr>
          <w:rFonts w:ascii="Times New Roman" w:hAnsi="Times New Roman" w:cs="Times New Roman"/>
          <w:sz w:val="28"/>
          <w:szCs w:val="28"/>
        </w:rPr>
        <w:t xml:space="preserve">     </w:t>
      </w:r>
      <w:r w:rsidRPr="00BD28A2">
        <w:rPr>
          <w:rFonts w:ascii="Times New Roman" w:hAnsi="Arial" w:cs="Arial"/>
          <w:sz w:val="28"/>
          <w:szCs w:val="28"/>
        </w:rPr>
        <w:t>__________________________</w:t>
      </w:r>
    </w:p>
    <w:p w:rsidR="005C6EEE" w:rsidRPr="00BD28A2" w:rsidRDefault="005C6EEE" w:rsidP="005C6EEE">
      <w:pPr>
        <w:pStyle w:val="ConsPlusNonformat"/>
        <w:ind w:left="3600" w:firstLine="720"/>
        <w:rPr>
          <w:rFonts w:ascii="Arial" w:hAnsi="Arial" w:cs="Arial"/>
          <w:sz w:val="28"/>
          <w:szCs w:val="28"/>
        </w:rPr>
      </w:pPr>
      <w:r w:rsidRPr="00BD28A2">
        <w:rPr>
          <w:rFonts w:ascii="Times New Roman" w:hAnsi="Times New Roman" w:cs="Times New Roman"/>
          <w:sz w:val="28"/>
          <w:szCs w:val="28"/>
        </w:rPr>
        <w:t xml:space="preserve"> (подпись члена семьи)</w:t>
      </w:r>
      <w:r w:rsidRPr="00BD28A2">
        <w:rPr>
          <w:rFonts w:ascii="Times New Roman" w:hAnsi="Times New Roman" w:cs="Times New Roman"/>
          <w:sz w:val="28"/>
          <w:szCs w:val="28"/>
        </w:rPr>
        <w:tab/>
      </w:r>
      <w:r w:rsidRPr="00BD28A2">
        <w:rPr>
          <w:rFonts w:ascii="Times New Roman" w:hAnsi="Times New Roman" w:cs="Times New Roman"/>
          <w:sz w:val="28"/>
          <w:szCs w:val="28"/>
        </w:rPr>
        <w:tab/>
        <w:t>(Ф.И.О.)</w:t>
      </w:r>
    </w:p>
    <w:p w:rsidR="005C6EEE" w:rsidRPr="00BD28A2" w:rsidRDefault="005C6EEE" w:rsidP="005C6EEE">
      <w:pPr>
        <w:pStyle w:val="ConsPlusNonformat"/>
        <w:ind w:left="3600" w:firstLine="720"/>
        <w:rPr>
          <w:rFonts w:ascii="Times New Roman" w:hAnsi="Times New Roman" w:cs="Times New Roman"/>
          <w:sz w:val="28"/>
          <w:szCs w:val="28"/>
        </w:rPr>
      </w:pPr>
      <w:r w:rsidRPr="00BD28A2">
        <w:rPr>
          <w:rFonts w:ascii="Times New Roman" w:hAnsi="Arial" w:cs="Arial"/>
          <w:sz w:val="28"/>
          <w:szCs w:val="28"/>
        </w:rPr>
        <w:t>__________________</w:t>
      </w:r>
      <w:r w:rsidRPr="00BD28A2">
        <w:rPr>
          <w:rFonts w:ascii="Times New Roman" w:hAnsi="Times New Roman" w:cs="Times New Roman"/>
          <w:sz w:val="28"/>
          <w:szCs w:val="28"/>
        </w:rPr>
        <w:t xml:space="preserve">     </w:t>
      </w:r>
      <w:r w:rsidRPr="00BD28A2">
        <w:rPr>
          <w:rFonts w:ascii="Times New Roman" w:hAnsi="Arial" w:cs="Arial"/>
          <w:sz w:val="28"/>
          <w:szCs w:val="28"/>
        </w:rPr>
        <w:t>__________________________</w:t>
      </w:r>
    </w:p>
    <w:p w:rsidR="005C6EEE" w:rsidRPr="00BD28A2" w:rsidRDefault="005C6EEE" w:rsidP="005C6EEE">
      <w:pPr>
        <w:pStyle w:val="ConsPlusNonformat"/>
        <w:ind w:left="3600" w:firstLine="720"/>
        <w:rPr>
          <w:rFonts w:ascii="Arial" w:hAnsi="Arial" w:cs="Arial"/>
          <w:sz w:val="28"/>
          <w:szCs w:val="28"/>
        </w:rPr>
      </w:pPr>
      <w:r w:rsidRPr="00BD28A2">
        <w:rPr>
          <w:rFonts w:ascii="Times New Roman" w:hAnsi="Times New Roman" w:cs="Times New Roman"/>
          <w:sz w:val="28"/>
          <w:szCs w:val="28"/>
        </w:rPr>
        <w:t xml:space="preserve"> (подпись члена семьи)</w:t>
      </w:r>
      <w:r w:rsidRPr="00BD28A2">
        <w:rPr>
          <w:rFonts w:ascii="Times New Roman" w:hAnsi="Times New Roman" w:cs="Times New Roman"/>
          <w:sz w:val="28"/>
          <w:szCs w:val="28"/>
        </w:rPr>
        <w:tab/>
      </w:r>
      <w:r w:rsidRPr="00BD28A2">
        <w:rPr>
          <w:rFonts w:ascii="Times New Roman" w:hAnsi="Times New Roman" w:cs="Times New Roman"/>
          <w:sz w:val="28"/>
          <w:szCs w:val="28"/>
        </w:rPr>
        <w:tab/>
        <w:t>(Ф.И.О.)</w:t>
      </w:r>
    </w:p>
    <w:p w:rsidR="005C6EEE" w:rsidRPr="00BD28A2" w:rsidRDefault="005C6EEE" w:rsidP="005C6EEE">
      <w:pPr>
        <w:pStyle w:val="ConsPlusNonformat"/>
        <w:ind w:left="3600" w:firstLine="720"/>
        <w:rPr>
          <w:rFonts w:ascii="Times New Roman" w:hAnsi="Times New Roman" w:cs="Times New Roman"/>
          <w:sz w:val="28"/>
          <w:szCs w:val="28"/>
        </w:rPr>
      </w:pPr>
      <w:r w:rsidRPr="00BD28A2">
        <w:rPr>
          <w:rFonts w:ascii="Times New Roman" w:hAnsi="Arial" w:cs="Arial"/>
          <w:sz w:val="28"/>
          <w:szCs w:val="28"/>
        </w:rPr>
        <w:lastRenderedPageBreak/>
        <w:t>__________________</w:t>
      </w:r>
      <w:r w:rsidRPr="00BD28A2">
        <w:rPr>
          <w:rFonts w:ascii="Times New Roman" w:hAnsi="Times New Roman" w:cs="Times New Roman"/>
          <w:sz w:val="28"/>
          <w:szCs w:val="28"/>
        </w:rPr>
        <w:t xml:space="preserve">     </w:t>
      </w:r>
      <w:r w:rsidRPr="00BD28A2">
        <w:rPr>
          <w:rFonts w:ascii="Times New Roman" w:hAnsi="Arial" w:cs="Arial"/>
          <w:sz w:val="28"/>
          <w:szCs w:val="28"/>
        </w:rPr>
        <w:t>__________________________</w:t>
      </w:r>
    </w:p>
    <w:p w:rsidR="005C6EEE" w:rsidRPr="00BD28A2" w:rsidRDefault="005C6EEE" w:rsidP="005C6EEE">
      <w:pPr>
        <w:pStyle w:val="ConsPlusNonformat"/>
        <w:ind w:left="3600" w:firstLine="720"/>
        <w:rPr>
          <w:rFonts w:ascii="Arial" w:hAnsi="Arial" w:cs="Arial"/>
          <w:sz w:val="28"/>
          <w:szCs w:val="28"/>
        </w:rPr>
      </w:pPr>
      <w:r w:rsidRPr="00BD28A2">
        <w:rPr>
          <w:rFonts w:ascii="Times New Roman" w:hAnsi="Times New Roman" w:cs="Times New Roman"/>
          <w:sz w:val="28"/>
          <w:szCs w:val="28"/>
        </w:rPr>
        <w:t xml:space="preserve"> (подпись члена семьи)</w:t>
      </w:r>
      <w:r w:rsidRPr="00BD28A2">
        <w:rPr>
          <w:rFonts w:ascii="Times New Roman" w:hAnsi="Times New Roman" w:cs="Times New Roman"/>
          <w:sz w:val="28"/>
          <w:szCs w:val="28"/>
        </w:rPr>
        <w:tab/>
      </w:r>
      <w:r w:rsidRPr="00BD28A2">
        <w:rPr>
          <w:rFonts w:ascii="Times New Roman" w:hAnsi="Times New Roman" w:cs="Times New Roman"/>
          <w:sz w:val="28"/>
          <w:szCs w:val="28"/>
        </w:rPr>
        <w:tab/>
        <w:t>(Ф.И.О.)</w:t>
      </w:r>
    </w:p>
    <w:p w:rsidR="005C6EEE" w:rsidRPr="00BD28A2" w:rsidRDefault="005C6EEE" w:rsidP="005C6EEE">
      <w:pPr>
        <w:ind w:left="720"/>
        <w:jc w:val="right"/>
      </w:pPr>
    </w:p>
    <w:p w:rsidR="005C6EEE" w:rsidRPr="00BD28A2" w:rsidRDefault="005C6EEE" w:rsidP="005C6EEE">
      <w:pPr>
        <w:ind w:left="720"/>
        <w:jc w:val="right"/>
      </w:pPr>
      <w:r w:rsidRPr="00BD28A2">
        <w:t>ПРИЛОЖЕНИЕ № 2</w:t>
      </w:r>
    </w:p>
    <w:p w:rsidR="005C6EEE" w:rsidRPr="00BD28A2" w:rsidRDefault="005C6EEE" w:rsidP="005C6EEE">
      <w:pPr>
        <w:jc w:val="right"/>
      </w:pPr>
      <w:r w:rsidRPr="00BD28A2">
        <w:t>к административному регламенту</w:t>
      </w:r>
    </w:p>
    <w:p w:rsidR="005C6EEE" w:rsidRPr="00BD28A2" w:rsidRDefault="005C6EEE" w:rsidP="005C6EEE">
      <w:pPr>
        <w:jc w:val="right"/>
      </w:pPr>
      <w:r w:rsidRPr="00BD28A2">
        <w:t>предоставления муниципальной услуги</w:t>
      </w:r>
    </w:p>
    <w:p w:rsidR="005C6EEE" w:rsidRPr="00BD28A2" w:rsidRDefault="005C6EEE" w:rsidP="005C6EEE">
      <w:pPr>
        <w:jc w:val="right"/>
      </w:pPr>
      <w:r w:rsidRPr="00BD28A2">
        <w:t>по предоставлению жилого помещения</w:t>
      </w:r>
    </w:p>
    <w:p w:rsidR="005C6EEE" w:rsidRPr="00BD28A2" w:rsidRDefault="005C6EEE" w:rsidP="005C6EEE">
      <w:pPr>
        <w:jc w:val="right"/>
      </w:pPr>
      <w:r w:rsidRPr="00BD28A2">
        <w:t>в муниципальном общежитии</w:t>
      </w:r>
    </w:p>
    <w:p w:rsidR="005C6EEE" w:rsidRPr="00BD28A2" w:rsidRDefault="005C6EEE" w:rsidP="005C6EEE">
      <w:pPr>
        <w:jc w:val="center"/>
      </w:pPr>
    </w:p>
    <w:p w:rsidR="005C6EEE" w:rsidRPr="00BD28A2" w:rsidRDefault="005C6EEE" w:rsidP="005C6EEE">
      <w:pPr>
        <w:jc w:val="center"/>
      </w:pPr>
      <w:r w:rsidRPr="00BD28A2">
        <w:t>БЛОК-СХЕМА</w:t>
      </w:r>
    </w:p>
    <w:p w:rsidR="005C6EEE" w:rsidRPr="00BD28A2" w:rsidRDefault="005C6EEE" w:rsidP="005C6EEE">
      <w:pPr>
        <w:jc w:val="center"/>
      </w:pPr>
      <w:r w:rsidRPr="00BD28A2">
        <w:t>предоставления муниципальной услуги</w:t>
      </w:r>
    </w:p>
    <w:p w:rsidR="005C6EEE" w:rsidRPr="00BD28A2" w:rsidRDefault="005C6EEE" w:rsidP="005C6EEE"/>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6"/>
        <w:gridCol w:w="1418"/>
        <w:gridCol w:w="3379"/>
      </w:tblGrid>
      <w:tr w:rsidR="005C6EEE" w:rsidRPr="00BD28A2" w:rsidTr="009A0383">
        <w:tc>
          <w:tcPr>
            <w:tcW w:w="9583" w:type="dxa"/>
            <w:gridSpan w:val="3"/>
            <w:tcBorders>
              <w:top w:val="single" w:sz="4" w:space="0" w:color="auto"/>
              <w:left w:val="single" w:sz="4" w:space="0" w:color="auto"/>
              <w:bottom w:val="single" w:sz="4" w:space="0" w:color="auto"/>
              <w:right w:val="single" w:sz="4" w:space="0" w:color="auto"/>
            </w:tcBorders>
          </w:tcPr>
          <w:p w:rsidR="005C6EEE" w:rsidRPr="00BD28A2" w:rsidRDefault="005C6EEE" w:rsidP="009A0383">
            <w:pPr>
              <w:jc w:val="center"/>
            </w:pPr>
            <w:r w:rsidRPr="00BD28A2">
              <w:t xml:space="preserve">Прием и регистрация заявления и документов, необходимых для предоставления муниципальной услуги </w:t>
            </w:r>
          </w:p>
        </w:tc>
      </w:tr>
      <w:tr w:rsidR="005C6EEE" w:rsidRPr="00BD28A2" w:rsidTr="009A0383">
        <w:tc>
          <w:tcPr>
            <w:tcW w:w="4786" w:type="dxa"/>
            <w:tcBorders>
              <w:top w:val="single" w:sz="4" w:space="0" w:color="auto"/>
              <w:left w:val="nil"/>
              <w:bottom w:val="single" w:sz="4" w:space="0" w:color="auto"/>
              <w:right w:val="nil"/>
            </w:tcBorders>
          </w:tcPr>
          <w:p w:rsidR="005C6EEE" w:rsidRPr="00BD28A2" w:rsidRDefault="005C6EEE" w:rsidP="009A0383">
            <w:pPr>
              <w:jc w:val="center"/>
            </w:pPr>
          </w:p>
        </w:tc>
        <w:tc>
          <w:tcPr>
            <w:tcW w:w="1418" w:type="dxa"/>
            <w:tcBorders>
              <w:top w:val="single" w:sz="4" w:space="0" w:color="auto"/>
              <w:left w:val="nil"/>
              <w:bottom w:val="single" w:sz="4" w:space="0" w:color="auto"/>
              <w:right w:val="nil"/>
            </w:tcBorders>
          </w:tcPr>
          <w:p w:rsidR="005C6EEE" w:rsidRPr="00BD28A2" w:rsidRDefault="006A288E" w:rsidP="009A0383">
            <w:pPr>
              <w:jc w:val="center"/>
            </w:pPr>
            <w:r>
              <w:rPr>
                <w:noProof/>
              </w:rPr>
              <w:pict>
                <v:shape id="_x0000_s1034" type="#_x0000_t32" style="position:absolute;left:0;text-align:left;margin-left:5.55pt;margin-top:-.4pt;width:.75pt;height:16.5pt;z-index:251670528;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5C6EEE" w:rsidRPr="00BD28A2" w:rsidRDefault="005C6EEE" w:rsidP="009A0383">
            <w:pPr>
              <w:jc w:val="center"/>
            </w:pPr>
          </w:p>
        </w:tc>
      </w:tr>
      <w:tr w:rsidR="005C6EEE" w:rsidRPr="00BD28A2" w:rsidTr="009A0383">
        <w:tc>
          <w:tcPr>
            <w:tcW w:w="9583" w:type="dxa"/>
            <w:gridSpan w:val="3"/>
            <w:tcBorders>
              <w:top w:val="single" w:sz="4" w:space="0" w:color="auto"/>
              <w:left w:val="single" w:sz="4" w:space="0" w:color="auto"/>
              <w:bottom w:val="single" w:sz="4" w:space="0" w:color="auto"/>
              <w:right w:val="single" w:sz="4" w:space="0" w:color="auto"/>
            </w:tcBorders>
          </w:tcPr>
          <w:p w:rsidR="005C6EEE" w:rsidRPr="00BD28A2" w:rsidRDefault="005C6EEE" w:rsidP="009A0383">
            <w:pPr>
              <w:ind w:firstLine="709"/>
              <w:jc w:val="center"/>
            </w:pPr>
            <w:r w:rsidRPr="00BD28A2">
              <w:t>Проверка сведений, представленных заявителем</w:t>
            </w:r>
          </w:p>
        </w:tc>
      </w:tr>
      <w:tr w:rsidR="005C6EEE" w:rsidRPr="00BD28A2" w:rsidTr="009A0383">
        <w:tc>
          <w:tcPr>
            <w:tcW w:w="4786" w:type="dxa"/>
            <w:tcBorders>
              <w:top w:val="single" w:sz="4" w:space="0" w:color="auto"/>
              <w:left w:val="nil"/>
              <w:bottom w:val="single" w:sz="4" w:space="0" w:color="auto"/>
              <w:right w:val="nil"/>
            </w:tcBorders>
          </w:tcPr>
          <w:p w:rsidR="005C6EEE" w:rsidRPr="00BD28A2" w:rsidRDefault="005C6EEE" w:rsidP="009A0383">
            <w:pPr>
              <w:jc w:val="center"/>
            </w:pPr>
          </w:p>
        </w:tc>
        <w:tc>
          <w:tcPr>
            <w:tcW w:w="1418" w:type="dxa"/>
            <w:tcBorders>
              <w:top w:val="single" w:sz="4" w:space="0" w:color="auto"/>
              <w:left w:val="nil"/>
              <w:bottom w:val="single" w:sz="4" w:space="0" w:color="auto"/>
              <w:right w:val="nil"/>
            </w:tcBorders>
          </w:tcPr>
          <w:p w:rsidR="005C6EEE" w:rsidRPr="00BD28A2" w:rsidRDefault="006A288E" w:rsidP="009A0383">
            <w:r>
              <w:rPr>
                <w:noProof/>
              </w:rPr>
              <w:pict>
                <v:shape id="_x0000_s1035" type="#_x0000_t32" style="position:absolute;margin-left:4.8pt;margin-top:.15pt;width:.75pt;height:16.5pt;z-index:251671552;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5C6EEE" w:rsidRPr="00BD28A2" w:rsidRDefault="005C6EEE" w:rsidP="009A0383">
            <w:pPr>
              <w:jc w:val="center"/>
            </w:pPr>
          </w:p>
        </w:tc>
      </w:tr>
      <w:tr w:rsidR="005C6EEE" w:rsidRPr="00BD28A2" w:rsidTr="009A0383">
        <w:tc>
          <w:tcPr>
            <w:tcW w:w="9583" w:type="dxa"/>
            <w:gridSpan w:val="3"/>
            <w:tcBorders>
              <w:top w:val="single" w:sz="4" w:space="0" w:color="auto"/>
              <w:left w:val="single" w:sz="4" w:space="0" w:color="auto"/>
              <w:bottom w:val="single" w:sz="4" w:space="0" w:color="auto"/>
              <w:right w:val="single" w:sz="4" w:space="0" w:color="auto"/>
            </w:tcBorders>
          </w:tcPr>
          <w:p w:rsidR="005C6EEE" w:rsidRPr="00BD28A2" w:rsidRDefault="005C6EEE" w:rsidP="009A0383">
            <w:pPr>
              <w:jc w:val="center"/>
            </w:pPr>
            <w:r w:rsidRPr="00BD28A2">
              <w:t>Принятие решения о предоставлении муниципальной услуги</w:t>
            </w:r>
          </w:p>
        </w:tc>
      </w:tr>
      <w:tr w:rsidR="005C6EEE" w:rsidRPr="00BD28A2" w:rsidTr="009A0383">
        <w:tc>
          <w:tcPr>
            <w:tcW w:w="4786" w:type="dxa"/>
            <w:tcBorders>
              <w:top w:val="single" w:sz="4" w:space="0" w:color="auto"/>
              <w:left w:val="nil"/>
              <w:bottom w:val="single" w:sz="4" w:space="0" w:color="auto"/>
              <w:right w:val="nil"/>
            </w:tcBorders>
          </w:tcPr>
          <w:p w:rsidR="005C6EEE" w:rsidRPr="00BD28A2" w:rsidRDefault="006A288E" w:rsidP="009A0383">
            <w:pPr>
              <w:jc w:val="center"/>
            </w:pPr>
            <w:r>
              <w:rPr>
                <w:noProof/>
              </w:rPr>
              <w:pict>
                <v:shape id="_x0000_s1036" type="#_x0000_t32" style="position:absolute;left:0;text-align:left;margin-left:124.1pt;margin-top:-.8pt;width:.75pt;height:16.5pt;z-index:251672576;mso-position-horizontal-relative:text;mso-position-vertical-relative:text" o:connectortype="straight">
                  <v:stroke endarrow="block"/>
                </v:shape>
              </w:pict>
            </w:r>
          </w:p>
        </w:tc>
        <w:tc>
          <w:tcPr>
            <w:tcW w:w="1418" w:type="dxa"/>
            <w:tcBorders>
              <w:top w:val="single" w:sz="4" w:space="0" w:color="auto"/>
              <w:left w:val="nil"/>
              <w:bottom w:val="nil"/>
              <w:right w:val="nil"/>
            </w:tcBorders>
          </w:tcPr>
          <w:p w:rsidR="005C6EEE" w:rsidRPr="00BD28A2" w:rsidRDefault="005C6EEE" w:rsidP="009A0383">
            <w:pPr>
              <w:jc w:val="center"/>
            </w:pPr>
          </w:p>
        </w:tc>
        <w:tc>
          <w:tcPr>
            <w:tcW w:w="3379" w:type="dxa"/>
            <w:tcBorders>
              <w:top w:val="single" w:sz="4" w:space="0" w:color="auto"/>
              <w:left w:val="nil"/>
              <w:bottom w:val="single" w:sz="4" w:space="0" w:color="auto"/>
              <w:right w:val="nil"/>
            </w:tcBorders>
          </w:tcPr>
          <w:p w:rsidR="005C6EEE" w:rsidRPr="00BD28A2" w:rsidRDefault="006A288E" w:rsidP="009A0383">
            <w:pPr>
              <w:jc w:val="center"/>
            </w:pPr>
            <w:r>
              <w:rPr>
                <w:noProof/>
              </w:rPr>
              <w:pict>
                <v:shape id="_x0000_s1037" type="#_x0000_t32" style="position:absolute;left:0;text-align:left;margin-left:70.45pt;margin-top:-.8pt;width:.75pt;height:16.5pt;z-index:251673600;mso-position-horizontal-relative:text;mso-position-vertical-relative:text" o:connectortype="straight">
                  <v:stroke endarrow="block"/>
                </v:shape>
              </w:pict>
            </w:r>
          </w:p>
        </w:tc>
      </w:tr>
      <w:tr w:rsidR="005C6EEE" w:rsidRPr="00BD28A2" w:rsidTr="009A0383">
        <w:tc>
          <w:tcPr>
            <w:tcW w:w="4786" w:type="dxa"/>
            <w:tcBorders>
              <w:top w:val="single" w:sz="4" w:space="0" w:color="auto"/>
              <w:left w:val="single" w:sz="4" w:space="0" w:color="auto"/>
              <w:bottom w:val="single" w:sz="4" w:space="0" w:color="auto"/>
              <w:right w:val="single" w:sz="4" w:space="0" w:color="auto"/>
            </w:tcBorders>
          </w:tcPr>
          <w:p w:rsidR="005C6EEE" w:rsidRPr="00BD28A2" w:rsidRDefault="005C6EEE" w:rsidP="009A0383">
            <w:pPr>
              <w:autoSpaceDE w:val="0"/>
              <w:autoSpaceDN w:val="0"/>
              <w:adjustRightInd w:val="0"/>
              <w:ind w:left="720"/>
              <w:jc w:val="center"/>
            </w:pPr>
            <w:r w:rsidRPr="00BD28A2">
              <w:t>Постановление главы муниципального образования о предоставлении жилого помещения в муниципальном  общежитии</w:t>
            </w:r>
          </w:p>
        </w:tc>
        <w:tc>
          <w:tcPr>
            <w:tcW w:w="1418" w:type="dxa"/>
            <w:tcBorders>
              <w:top w:val="nil"/>
              <w:left w:val="single" w:sz="4" w:space="0" w:color="auto"/>
              <w:bottom w:val="nil"/>
              <w:right w:val="single" w:sz="4" w:space="0" w:color="auto"/>
            </w:tcBorders>
          </w:tcPr>
          <w:p w:rsidR="005C6EEE" w:rsidRPr="00BD28A2" w:rsidRDefault="005C6EEE" w:rsidP="009A0383">
            <w:pPr>
              <w:jc w:val="center"/>
            </w:pPr>
          </w:p>
        </w:tc>
        <w:tc>
          <w:tcPr>
            <w:tcW w:w="3379" w:type="dxa"/>
            <w:tcBorders>
              <w:top w:val="single" w:sz="4" w:space="0" w:color="auto"/>
              <w:left w:val="single" w:sz="4" w:space="0" w:color="auto"/>
              <w:bottom w:val="single" w:sz="4" w:space="0" w:color="auto"/>
              <w:right w:val="single" w:sz="4" w:space="0" w:color="auto"/>
            </w:tcBorders>
          </w:tcPr>
          <w:p w:rsidR="005C6EEE" w:rsidRPr="00BD28A2" w:rsidRDefault="005C6EEE" w:rsidP="009A0383">
            <w:pPr>
              <w:jc w:val="center"/>
            </w:pPr>
            <w:r w:rsidRPr="00BD28A2">
              <w:t>Отказ в предоставлении муниципальной услуги</w:t>
            </w:r>
          </w:p>
        </w:tc>
      </w:tr>
      <w:tr w:rsidR="005C6EEE" w:rsidRPr="00BD28A2" w:rsidTr="009A0383">
        <w:tc>
          <w:tcPr>
            <w:tcW w:w="4786" w:type="dxa"/>
            <w:tcBorders>
              <w:top w:val="single" w:sz="4" w:space="0" w:color="auto"/>
              <w:left w:val="nil"/>
              <w:bottom w:val="single" w:sz="4" w:space="0" w:color="auto"/>
              <w:right w:val="nil"/>
            </w:tcBorders>
          </w:tcPr>
          <w:p w:rsidR="005C6EEE" w:rsidRPr="00BD28A2" w:rsidRDefault="006A288E" w:rsidP="009A0383">
            <w:pPr>
              <w:autoSpaceDE w:val="0"/>
              <w:autoSpaceDN w:val="0"/>
              <w:adjustRightInd w:val="0"/>
              <w:ind w:left="720"/>
              <w:jc w:val="both"/>
            </w:pPr>
            <w:r>
              <w:rPr>
                <w:noProof/>
              </w:rPr>
              <w:pict>
                <v:shape id="_x0000_s1038" type="#_x0000_t32" style="position:absolute;left:0;text-align:left;margin-left:124.85pt;margin-top:.6pt;width:.75pt;height:16.5pt;z-index:251674624;mso-position-horizontal-relative:text;mso-position-vertical-relative:text" o:connectortype="straight">
                  <v:stroke endarrow="block"/>
                </v:shape>
              </w:pict>
            </w:r>
          </w:p>
        </w:tc>
        <w:tc>
          <w:tcPr>
            <w:tcW w:w="1418" w:type="dxa"/>
            <w:tcBorders>
              <w:top w:val="nil"/>
              <w:left w:val="nil"/>
              <w:bottom w:val="nil"/>
              <w:right w:val="nil"/>
            </w:tcBorders>
          </w:tcPr>
          <w:p w:rsidR="005C6EEE" w:rsidRPr="00BD28A2" w:rsidRDefault="005C6EEE" w:rsidP="009A0383">
            <w:pPr>
              <w:jc w:val="center"/>
            </w:pPr>
          </w:p>
        </w:tc>
        <w:tc>
          <w:tcPr>
            <w:tcW w:w="3379" w:type="dxa"/>
            <w:tcBorders>
              <w:top w:val="single" w:sz="4" w:space="0" w:color="auto"/>
              <w:left w:val="nil"/>
              <w:bottom w:val="nil"/>
              <w:right w:val="nil"/>
            </w:tcBorders>
          </w:tcPr>
          <w:p w:rsidR="005C6EEE" w:rsidRPr="00BD28A2" w:rsidRDefault="005C6EEE" w:rsidP="009A0383">
            <w:pPr>
              <w:jc w:val="center"/>
            </w:pPr>
          </w:p>
        </w:tc>
      </w:tr>
      <w:tr w:rsidR="005C6EEE" w:rsidRPr="00BD28A2" w:rsidTr="009A0383">
        <w:tc>
          <w:tcPr>
            <w:tcW w:w="4786" w:type="dxa"/>
            <w:tcBorders>
              <w:top w:val="single" w:sz="4" w:space="0" w:color="auto"/>
              <w:left w:val="single" w:sz="4" w:space="0" w:color="auto"/>
              <w:bottom w:val="single" w:sz="4" w:space="0" w:color="auto"/>
              <w:right w:val="single" w:sz="4" w:space="0" w:color="auto"/>
            </w:tcBorders>
          </w:tcPr>
          <w:p w:rsidR="005C6EEE" w:rsidRPr="00BD28A2" w:rsidRDefault="005C6EEE" w:rsidP="009A0383">
            <w:pPr>
              <w:autoSpaceDE w:val="0"/>
              <w:autoSpaceDN w:val="0"/>
              <w:adjustRightInd w:val="0"/>
              <w:ind w:left="720"/>
              <w:jc w:val="center"/>
            </w:pPr>
            <w:r w:rsidRPr="00BD28A2">
              <w:t>Договор найма жилого помещения в муниципальном общежитии</w:t>
            </w:r>
          </w:p>
        </w:tc>
        <w:tc>
          <w:tcPr>
            <w:tcW w:w="1418" w:type="dxa"/>
            <w:tcBorders>
              <w:top w:val="nil"/>
              <w:left w:val="single" w:sz="4" w:space="0" w:color="auto"/>
              <w:bottom w:val="nil"/>
              <w:right w:val="nil"/>
            </w:tcBorders>
          </w:tcPr>
          <w:p w:rsidR="005C6EEE" w:rsidRPr="00BD28A2" w:rsidRDefault="005C6EEE" w:rsidP="009A0383">
            <w:pPr>
              <w:jc w:val="center"/>
            </w:pPr>
          </w:p>
        </w:tc>
        <w:tc>
          <w:tcPr>
            <w:tcW w:w="3379" w:type="dxa"/>
            <w:tcBorders>
              <w:top w:val="nil"/>
              <w:left w:val="nil"/>
              <w:bottom w:val="nil"/>
              <w:right w:val="nil"/>
            </w:tcBorders>
          </w:tcPr>
          <w:p w:rsidR="005C6EEE" w:rsidRPr="00BD28A2" w:rsidRDefault="005C6EEE" w:rsidP="009A0383">
            <w:pPr>
              <w:jc w:val="center"/>
            </w:pPr>
          </w:p>
        </w:tc>
      </w:tr>
    </w:tbl>
    <w:p w:rsidR="005C6EEE" w:rsidRPr="00BD28A2" w:rsidRDefault="005C6EEE" w:rsidP="005C6EEE">
      <w:pPr>
        <w:ind w:firstLine="540"/>
        <w:jc w:val="both"/>
      </w:pPr>
    </w:p>
    <w:p w:rsidR="005C6EEE" w:rsidRPr="00BD28A2" w:rsidRDefault="005C6EEE" w:rsidP="005C6EEE">
      <w:pPr>
        <w:ind w:left="5040"/>
        <w:jc w:val="center"/>
      </w:pPr>
    </w:p>
    <w:p w:rsidR="005C6EEE" w:rsidRDefault="005C6EEE" w:rsidP="001E487D">
      <w:pPr>
        <w:ind w:left="5940"/>
        <w:jc w:val="right"/>
      </w:pPr>
    </w:p>
    <w:p w:rsidR="005C6EEE" w:rsidRPr="00802920" w:rsidRDefault="00A92731" w:rsidP="005C6EEE">
      <w:pPr>
        <w:jc w:val="center"/>
        <w:rPr>
          <w:sz w:val="28"/>
          <w:szCs w:val="28"/>
        </w:rPr>
      </w:pPr>
      <w:r>
        <w:rPr>
          <w:sz w:val="28"/>
          <w:szCs w:val="28"/>
        </w:rPr>
        <w:t>АД</w:t>
      </w:r>
      <w:r w:rsidR="005C6EEE">
        <w:rPr>
          <w:sz w:val="28"/>
          <w:szCs w:val="28"/>
        </w:rPr>
        <w:t>МИНИСТРАЦИЯ</w:t>
      </w:r>
    </w:p>
    <w:p w:rsidR="005C6EEE" w:rsidRPr="001E6AB2" w:rsidRDefault="005C6EEE" w:rsidP="005C6EEE">
      <w:pPr>
        <w:jc w:val="center"/>
        <w:rPr>
          <w:sz w:val="28"/>
          <w:szCs w:val="28"/>
        </w:rPr>
      </w:pPr>
      <w:r>
        <w:rPr>
          <w:sz w:val="28"/>
          <w:szCs w:val="28"/>
        </w:rPr>
        <w:t>ШАЙДУРОВСКО</w:t>
      </w:r>
      <w:r w:rsidRPr="001E6AB2">
        <w:rPr>
          <w:sz w:val="28"/>
          <w:szCs w:val="28"/>
        </w:rPr>
        <w:t>ГО СЕЛЬСОВЕТА</w:t>
      </w:r>
    </w:p>
    <w:p w:rsidR="005C6EEE" w:rsidRPr="001E6AB2" w:rsidRDefault="005C6EEE" w:rsidP="005C6EEE">
      <w:pPr>
        <w:jc w:val="center"/>
        <w:rPr>
          <w:sz w:val="28"/>
          <w:szCs w:val="28"/>
        </w:rPr>
      </w:pPr>
      <w:r w:rsidRPr="001E6AB2">
        <w:rPr>
          <w:sz w:val="28"/>
          <w:szCs w:val="28"/>
        </w:rPr>
        <w:t>С</w:t>
      </w:r>
      <w:r>
        <w:rPr>
          <w:sz w:val="28"/>
          <w:szCs w:val="28"/>
        </w:rPr>
        <w:t>узунского района Новосибирской области</w:t>
      </w:r>
    </w:p>
    <w:p w:rsidR="005C6EEE" w:rsidRPr="001E6AB2" w:rsidRDefault="005C6EEE" w:rsidP="005C6EEE">
      <w:pPr>
        <w:jc w:val="center"/>
        <w:rPr>
          <w:sz w:val="28"/>
          <w:szCs w:val="28"/>
        </w:rPr>
      </w:pPr>
    </w:p>
    <w:p w:rsidR="005C6EEE" w:rsidRDefault="005C6EEE" w:rsidP="005C6EEE">
      <w:pPr>
        <w:jc w:val="center"/>
        <w:rPr>
          <w:sz w:val="28"/>
          <w:szCs w:val="28"/>
        </w:rPr>
      </w:pPr>
      <w:r w:rsidRPr="001E6AB2">
        <w:rPr>
          <w:sz w:val="28"/>
          <w:szCs w:val="28"/>
        </w:rPr>
        <w:t>ПОСТАНОВЛЕНИЕ</w:t>
      </w:r>
    </w:p>
    <w:p w:rsidR="005C6EEE" w:rsidRDefault="005C6EEE" w:rsidP="005C6EEE">
      <w:pPr>
        <w:jc w:val="center"/>
        <w:rPr>
          <w:sz w:val="28"/>
          <w:szCs w:val="28"/>
        </w:rPr>
      </w:pPr>
      <w:r>
        <w:rPr>
          <w:sz w:val="28"/>
          <w:szCs w:val="28"/>
        </w:rPr>
        <w:t>с. Шайдурово</w:t>
      </w:r>
    </w:p>
    <w:p w:rsidR="005C6EEE" w:rsidRPr="001E6AB2" w:rsidRDefault="005C6EEE" w:rsidP="005C6EEE">
      <w:pPr>
        <w:jc w:val="center"/>
        <w:rPr>
          <w:sz w:val="28"/>
          <w:szCs w:val="28"/>
        </w:rPr>
      </w:pPr>
    </w:p>
    <w:p w:rsidR="005C6EEE" w:rsidRDefault="005C6EEE" w:rsidP="005C6EEE">
      <w:pPr>
        <w:jc w:val="both"/>
        <w:rPr>
          <w:sz w:val="28"/>
          <w:szCs w:val="28"/>
        </w:rPr>
      </w:pPr>
      <w:r>
        <w:rPr>
          <w:sz w:val="28"/>
          <w:szCs w:val="28"/>
        </w:rPr>
        <w:t xml:space="preserve">от 05.09.2017          </w:t>
      </w:r>
      <w:r w:rsidRPr="00DF6682">
        <w:rPr>
          <w:sz w:val="28"/>
          <w:szCs w:val="28"/>
        </w:rPr>
        <w:t xml:space="preserve">                                                                       </w:t>
      </w:r>
      <w:r>
        <w:rPr>
          <w:sz w:val="28"/>
          <w:szCs w:val="28"/>
        </w:rPr>
        <w:t xml:space="preserve">        </w:t>
      </w:r>
      <w:r w:rsidRPr="00DF6682">
        <w:rPr>
          <w:sz w:val="28"/>
          <w:szCs w:val="28"/>
        </w:rPr>
        <w:t xml:space="preserve"> </w:t>
      </w:r>
      <w:r>
        <w:rPr>
          <w:sz w:val="28"/>
          <w:szCs w:val="28"/>
        </w:rPr>
        <w:t xml:space="preserve">       №  112</w:t>
      </w:r>
    </w:p>
    <w:p w:rsidR="00A92731" w:rsidRPr="00DF6682" w:rsidRDefault="00A92731" w:rsidP="005C6EEE">
      <w:pPr>
        <w:jc w:val="both"/>
        <w:rPr>
          <w:sz w:val="28"/>
          <w:szCs w:val="28"/>
        </w:rPr>
      </w:pPr>
    </w:p>
    <w:p w:rsidR="005C6EEE" w:rsidRDefault="005C6EEE" w:rsidP="005C6EEE">
      <w:pPr>
        <w:pStyle w:val="ConsNonformat"/>
        <w:widowControl/>
        <w:ind w:right="0"/>
        <w:jc w:val="both"/>
        <w:rPr>
          <w:rFonts w:ascii="Times New Roman" w:hAnsi="Times New Roman"/>
          <w:sz w:val="28"/>
        </w:rPr>
      </w:pPr>
      <w:r>
        <w:rPr>
          <w:rFonts w:ascii="Times New Roman" w:hAnsi="Times New Roman"/>
          <w:sz w:val="28"/>
        </w:rPr>
        <w:t>О признании  постановлений Администрации</w:t>
      </w:r>
    </w:p>
    <w:p w:rsidR="005C6EEE" w:rsidRDefault="005C6EEE" w:rsidP="005C6EEE">
      <w:pPr>
        <w:pStyle w:val="ConsNonformat"/>
        <w:widowControl/>
        <w:ind w:right="0"/>
        <w:jc w:val="both"/>
        <w:rPr>
          <w:rFonts w:ascii="Times New Roman" w:hAnsi="Times New Roman"/>
          <w:sz w:val="28"/>
        </w:rPr>
      </w:pPr>
      <w:r>
        <w:rPr>
          <w:rFonts w:ascii="Times New Roman" w:hAnsi="Times New Roman"/>
          <w:sz w:val="28"/>
        </w:rPr>
        <w:t>Шайдуровского сельсовета Сузунского района Новосибирской области  утратившими силу</w:t>
      </w:r>
      <w:r>
        <w:rPr>
          <w:rFonts w:ascii="Times New Roman" w:hAnsi="Times New Roman"/>
          <w:sz w:val="28"/>
        </w:rPr>
        <w:tab/>
      </w:r>
    </w:p>
    <w:p w:rsidR="00A92731" w:rsidRDefault="00A92731" w:rsidP="005C6EEE">
      <w:pPr>
        <w:pStyle w:val="ConsNonformat"/>
        <w:widowControl/>
        <w:ind w:right="0"/>
        <w:jc w:val="both"/>
        <w:rPr>
          <w:rFonts w:ascii="Times New Roman" w:hAnsi="Times New Roman"/>
          <w:sz w:val="28"/>
        </w:rPr>
      </w:pPr>
    </w:p>
    <w:p w:rsidR="005C6EEE" w:rsidRDefault="005C6EEE" w:rsidP="005C6EEE">
      <w:pPr>
        <w:pStyle w:val="ConsNonformat"/>
        <w:widowControl/>
        <w:ind w:right="0" w:firstLine="708"/>
        <w:jc w:val="both"/>
        <w:rPr>
          <w:rFonts w:ascii="Times New Roman" w:hAnsi="Times New Roman"/>
          <w:sz w:val="28"/>
        </w:rPr>
      </w:pPr>
      <w:r>
        <w:rPr>
          <w:rFonts w:ascii="Times New Roman" w:hAnsi="Times New Roman"/>
          <w:sz w:val="28"/>
        </w:rPr>
        <w:t xml:space="preserve">В соответствии с  Федеральным  законом от  06.10.2003 № 131- 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5C6EEE" w:rsidRDefault="005C6EEE" w:rsidP="005C6EEE">
      <w:pPr>
        <w:pStyle w:val="ConsNonformat"/>
        <w:widowControl/>
        <w:ind w:right="0"/>
        <w:jc w:val="both"/>
        <w:rPr>
          <w:rFonts w:ascii="Times New Roman" w:hAnsi="Times New Roman"/>
          <w:sz w:val="28"/>
        </w:rPr>
      </w:pPr>
    </w:p>
    <w:p w:rsidR="005C6EEE" w:rsidRDefault="005C6EEE" w:rsidP="005C6EEE">
      <w:pPr>
        <w:pStyle w:val="ConsNonformat"/>
        <w:widowControl/>
        <w:ind w:right="0"/>
        <w:jc w:val="both"/>
        <w:rPr>
          <w:rFonts w:ascii="Times New Roman" w:hAnsi="Times New Roman"/>
          <w:sz w:val="28"/>
          <w:szCs w:val="28"/>
        </w:rPr>
      </w:pPr>
      <w:r w:rsidRPr="003B094E">
        <w:rPr>
          <w:rFonts w:ascii="Times New Roman" w:hAnsi="Times New Roman"/>
          <w:sz w:val="28"/>
          <w:szCs w:val="28"/>
        </w:rPr>
        <w:t>ПОСТАНОВЛЯ</w:t>
      </w:r>
      <w:r>
        <w:rPr>
          <w:rFonts w:ascii="Times New Roman" w:hAnsi="Times New Roman"/>
          <w:sz w:val="28"/>
          <w:szCs w:val="28"/>
        </w:rPr>
        <w:t>ЕТ</w:t>
      </w:r>
      <w:r w:rsidRPr="003B094E">
        <w:rPr>
          <w:rFonts w:ascii="Times New Roman" w:hAnsi="Times New Roman"/>
          <w:sz w:val="28"/>
          <w:szCs w:val="28"/>
        </w:rPr>
        <w:t>:</w:t>
      </w:r>
    </w:p>
    <w:p w:rsidR="005C6EEE" w:rsidRDefault="005C6EEE" w:rsidP="005C6EEE">
      <w:pPr>
        <w:pStyle w:val="ConsNonformat"/>
        <w:widowControl/>
        <w:ind w:right="0" w:firstLine="708"/>
        <w:jc w:val="both"/>
        <w:rPr>
          <w:rFonts w:ascii="Times New Roman" w:hAnsi="Times New Roman"/>
          <w:sz w:val="28"/>
        </w:rPr>
      </w:pPr>
      <w:r>
        <w:rPr>
          <w:rFonts w:ascii="Times New Roman" w:hAnsi="Times New Roman"/>
          <w:sz w:val="28"/>
        </w:rPr>
        <w:lastRenderedPageBreak/>
        <w:t xml:space="preserve">1.Признать утратившими силу постановления Администрации Шайдуровского сельсовета Сузунского района Новосибирской области: </w:t>
      </w:r>
    </w:p>
    <w:p w:rsidR="005C6EEE" w:rsidRDefault="005C6EEE" w:rsidP="005C6EEE">
      <w:pPr>
        <w:pStyle w:val="ConsNonformat"/>
        <w:widowControl/>
        <w:ind w:right="0" w:firstLine="708"/>
        <w:jc w:val="both"/>
        <w:rPr>
          <w:rFonts w:ascii="Times New Roman" w:hAnsi="Times New Roman"/>
          <w:sz w:val="28"/>
        </w:rPr>
      </w:pPr>
      <w:r>
        <w:rPr>
          <w:rFonts w:ascii="Times New Roman" w:hAnsi="Times New Roman"/>
          <w:sz w:val="28"/>
        </w:rPr>
        <w:t>- от 17.03.2015 № 24 « Об утверждении  Правил благоустройства  соблюдения чистоты и порядка на территории Шайдуровского сельсовета Сузунского района Новосибирской области»;</w:t>
      </w:r>
    </w:p>
    <w:p w:rsidR="005C6EEE" w:rsidRDefault="005C6EEE" w:rsidP="005C6EEE">
      <w:pPr>
        <w:pStyle w:val="ConsNonformat"/>
        <w:widowControl/>
        <w:ind w:right="0" w:firstLine="708"/>
        <w:jc w:val="both"/>
        <w:rPr>
          <w:rFonts w:ascii="Times New Roman" w:hAnsi="Times New Roman"/>
          <w:sz w:val="28"/>
        </w:rPr>
      </w:pPr>
      <w:r>
        <w:rPr>
          <w:rFonts w:ascii="Times New Roman" w:hAnsi="Times New Roman"/>
          <w:sz w:val="28"/>
        </w:rPr>
        <w:t>- от 24.04.2015 № 42 « О внесении изменений в постановление администрации Шайдуровского сельсовета Сузунского района Новосибирской области  от 17.03.2015 № 24 « Об утверждении  Правил благоустройства  соблюдения чистоты и порядка на территории Шайдуровского сельсовета Сузунского района Новосибирской области»»;</w:t>
      </w:r>
    </w:p>
    <w:p w:rsidR="005C6EEE" w:rsidRDefault="005C6EEE" w:rsidP="005C6EEE">
      <w:pPr>
        <w:pStyle w:val="ConsNonformat"/>
        <w:widowControl/>
        <w:ind w:right="0" w:firstLine="708"/>
        <w:jc w:val="both"/>
        <w:rPr>
          <w:rFonts w:ascii="Times New Roman" w:hAnsi="Times New Roman"/>
          <w:sz w:val="28"/>
        </w:rPr>
      </w:pPr>
      <w:r>
        <w:rPr>
          <w:rFonts w:ascii="Times New Roman" w:hAnsi="Times New Roman"/>
          <w:sz w:val="28"/>
        </w:rPr>
        <w:t>- от 24.07.2015 № 80 « О внесении изменений  в постановление администрации  Шайдуровского сельсовета Сузунского района Новосибирской области от 17.03.2015 № 24 « Об утверждении  Правил благоустройства  соблюдения чистоты и порядка на территории Шайдуровского сельсовета Сузунского района Новосибирской области»;</w:t>
      </w:r>
    </w:p>
    <w:p w:rsidR="005C6EEE" w:rsidRDefault="005C6EEE" w:rsidP="005C6EEE">
      <w:pPr>
        <w:pStyle w:val="ConsNonformat"/>
        <w:widowControl/>
        <w:ind w:right="0" w:firstLine="708"/>
        <w:jc w:val="both"/>
        <w:rPr>
          <w:rFonts w:ascii="Times New Roman" w:hAnsi="Times New Roman"/>
          <w:sz w:val="28"/>
        </w:rPr>
      </w:pPr>
      <w:r>
        <w:rPr>
          <w:rFonts w:ascii="Times New Roman" w:hAnsi="Times New Roman"/>
          <w:sz w:val="28"/>
        </w:rPr>
        <w:t xml:space="preserve">  -от 24.12.2016 № 159 « О внесении изменений в постановление администрации Шайдуровского сельсовета от 17.03.2015 № 24 « Об утверждении  Правил благоустройства  соблюдения чистоты и порядка на территории Шайдуровского сельсовета Сузунского района Новосибирской области».</w:t>
      </w:r>
    </w:p>
    <w:p w:rsidR="005C6EEE" w:rsidRDefault="005C6EEE" w:rsidP="005C6EEE">
      <w:pPr>
        <w:pStyle w:val="ConsNonformat"/>
        <w:widowControl/>
        <w:ind w:right="0" w:firstLine="708"/>
        <w:jc w:val="both"/>
        <w:rPr>
          <w:rFonts w:ascii="Times New Roman" w:hAnsi="Times New Roman"/>
          <w:sz w:val="28"/>
        </w:rPr>
      </w:pPr>
      <w:r>
        <w:rPr>
          <w:rFonts w:ascii="Times New Roman" w:hAnsi="Times New Roman"/>
          <w:sz w:val="28"/>
        </w:rPr>
        <w:t>- от 28.02.2017 № 20 « О внесении изменений в постановление администрации Шайдуровского сельсовета от 17.03.2015 № 24 « Об утверждении  Правил благоустройства  соблюдения чистоты и порядка на территории Шайдуровского сельсовета Сузунского района Новосибирской области».</w:t>
      </w:r>
    </w:p>
    <w:p w:rsidR="005C6EEE" w:rsidRDefault="005C6EEE" w:rsidP="005C6EEE">
      <w:pPr>
        <w:pStyle w:val="ConsNonformat"/>
        <w:widowControl/>
        <w:ind w:right="0" w:firstLine="708"/>
        <w:jc w:val="both"/>
        <w:rPr>
          <w:rFonts w:ascii="Times New Roman" w:hAnsi="Times New Roman"/>
          <w:sz w:val="28"/>
        </w:rPr>
      </w:pPr>
      <w:r>
        <w:rPr>
          <w:rFonts w:ascii="Times New Roman" w:hAnsi="Times New Roman"/>
          <w:sz w:val="28"/>
        </w:rPr>
        <w:t>- от 07.04.2017 № 39 « О внесении изменений в постановление администрации Шайдуровского сельсовета от 17.03.2015 № 24 « Об утверждении  Правил благоустройства  соблюдения чистоты и порядка на территории Шайдуровского сельсовета Сузунского района Новосибирской области».</w:t>
      </w:r>
    </w:p>
    <w:p w:rsidR="005C6EEE" w:rsidRDefault="005C6EEE" w:rsidP="005C6EEE">
      <w:pPr>
        <w:pStyle w:val="ConsNonformat"/>
        <w:widowControl/>
        <w:ind w:right="0" w:firstLine="708"/>
        <w:jc w:val="both"/>
        <w:rPr>
          <w:rFonts w:ascii="Times New Roman" w:hAnsi="Times New Roman"/>
          <w:sz w:val="28"/>
        </w:rPr>
      </w:pPr>
      <w:r>
        <w:rPr>
          <w:rFonts w:ascii="Times New Roman" w:hAnsi="Times New Roman"/>
          <w:sz w:val="28"/>
        </w:rPr>
        <w:t>2.Опубликовать постановление в периодическом печатном издании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5C6EEE" w:rsidRDefault="005C6EEE" w:rsidP="005C6EEE">
      <w:pPr>
        <w:pStyle w:val="ConsNonformat"/>
        <w:widowControl/>
        <w:ind w:right="0" w:firstLine="708"/>
        <w:jc w:val="both"/>
        <w:rPr>
          <w:rFonts w:ascii="Times New Roman" w:hAnsi="Times New Roman"/>
          <w:sz w:val="28"/>
        </w:rPr>
      </w:pPr>
    </w:p>
    <w:p w:rsidR="005C6EEE" w:rsidRDefault="005C6EEE" w:rsidP="005C6EEE">
      <w:pPr>
        <w:pStyle w:val="ConsNonformat"/>
        <w:widowControl/>
        <w:ind w:right="0"/>
        <w:jc w:val="both"/>
        <w:rPr>
          <w:rFonts w:ascii="Times New Roman" w:hAnsi="Times New Roman"/>
          <w:sz w:val="28"/>
        </w:rPr>
      </w:pPr>
    </w:p>
    <w:p w:rsidR="005C6EEE" w:rsidRDefault="005C6EEE" w:rsidP="005C6EEE">
      <w:pPr>
        <w:pStyle w:val="ConsNonformat"/>
        <w:widowControl/>
        <w:ind w:right="0"/>
        <w:jc w:val="both"/>
        <w:rPr>
          <w:rFonts w:ascii="Times New Roman" w:hAnsi="Times New Roman"/>
          <w:sz w:val="28"/>
        </w:rPr>
      </w:pPr>
      <w:r>
        <w:rPr>
          <w:rFonts w:ascii="Times New Roman" w:hAnsi="Times New Roman"/>
          <w:sz w:val="28"/>
        </w:rPr>
        <w:t xml:space="preserve">Глава Шайдуровского сельсовета      </w:t>
      </w:r>
    </w:p>
    <w:p w:rsidR="005C6EEE" w:rsidRDefault="005C6EEE" w:rsidP="005C6EEE">
      <w:pPr>
        <w:pStyle w:val="ConsNonformat"/>
        <w:widowControl/>
        <w:ind w:right="0"/>
        <w:jc w:val="both"/>
      </w:pPr>
      <w:r>
        <w:rPr>
          <w:rFonts w:ascii="Times New Roman" w:hAnsi="Times New Roman"/>
          <w:sz w:val="28"/>
        </w:rPr>
        <w:t>Сузунского района Новосибирской области                                           Д.Г Сизов</w:t>
      </w:r>
    </w:p>
    <w:p w:rsidR="005C6EEE" w:rsidRDefault="005C6EEE"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Default="00AE347D" w:rsidP="001E487D">
      <w:pPr>
        <w:ind w:left="5940"/>
        <w:jc w:val="right"/>
      </w:pPr>
    </w:p>
    <w:p w:rsidR="00AE347D" w:rsidRPr="00B12DDC" w:rsidRDefault="00AE347D" w:rsidP="00AE347D">
      <w:pPr>
        <w:jc w:val="center"/>
        <w:rPr>
          <w:sz w:val="28"/>
          <w:szCs w:val="28"/>
        </w:rPr>
      </w:pPr>
      <w:r w:rsidRPr="00B12DDC">
        <w:rPr>
          <w:sz w:val="28"/>
          <w:szCs w:val="28"/>
        </w:rPr>
        <w:lastRenderedPageBreak/>
        <w:t xml:space="preserve">АДМИНИСТРАЦИЯ   </w:t>
      </w:r>
    </w:p>
    <w:p w:rsidR="00AE347D" w:rsidRPr="00B12DDC" w:rsidRDefault="00AE347D" w:rsidP="00AE347D">
      <w:pPr>
        <w:jc w:val="center"/>
        <w:rPr>
          <w:sz w:val="28"/>
          <w:szCs w:val="28"/>
        </w:rPr>
      </w:pPr>
      <w:r w:rsidRPr="00B12DDC">
        <w:rPr>
          <w:sz w:val="28"/>
          <w:szCs w:val="28"/>
        </w:rPr>
        <w:t>ШАЙДУРОВСКОГО  СЕЛЬСОВЕТА</w:t>
      </w:r>
    </w:p>
    <w:p w:rsidR="00AE347D" w:rsidRPr="00B12DDC" w:rsidRDefault="00AE347D" w:rsidP="00AE347D">
      <w:pPr>
        <w:jc w:val="center"/>
        <w:rPr>
          <w:sz w:val="28"/>
          <w:szCs w:val="28"/>
        </w:rPr>
      </w:pPr>
      <w:r w:rsidRPr="00B12DDC">
        <w:rPr>
          <w:sz w:val="28"/>
          <w:szCs w:val="28"/>
        </w:rPr>
        <w:t>Сузунского района  Новосибирской области</w:t>
      </w:r>
    </w:p>
    <w:p w:rsidR="00AE347D" w:rsidRPr="00B12DDC" w:rsidRDefault="00AE347D" w:rsidP="00AE347D">
      <w:pPr>
        <w:jc w:val="center"/>
        <w:rPr>
          <w:sz w:val="28"/>
          <w:szCs w:val="28"/>
        </w:rPr>
      </w:pPr>
    </w:p>
    <w:p w:rsidR="00AE347D" w:rsidRPr="00B12DDC" w:rsidRDefault="00AE347D" w:rsidP="00AE347D">
      <w:pPr>
        <w:jc w:val="center"/>
        <w:rPr>
          <w:sz w:val="28"/>
          <w:szCs w:val="28"/>
        </w:rPr>
      </w:pPr>
      <w:r w:rsidRPr="00B12DDC">
        <w:rPr>
          <w:sz w:val="28"/>
          <w:szCs w:val="28"/>
        </w:rPr>
        <w:t>ПОСТАНОВЛЕНИЕ</w:t>
      </w:r>
    </w:p>
    <w:p w:rsidR="00AE347D" w:rsidRPr="00B12DDC" w:rsidRDefault="00AE347D" w:rsidP="00AE347D">
      <w:pPr>
        <w:jc w:val="center"/>
        <w:rPr>
          <w:sz w:val="28"/>
          <w:szCs w:val="28"/>
        </w:rPr>
      </w:pPr>
      <w:r w:rsidRPr="00B12DDC">
        <w:rPr>
          <w:sz w:val="28"/>
          <w:szCs w:val="28"/>
        </w:rPr>
        <w:t xml:space="preserve">с.Шайдурово </w:t>
      </w:r>
    </w:p>
    <w:p w:rsidR="00AE347D" w:rsidRPr="00B12DDC" w:rsidRDefault="00AE347D" w:rsidP="00AE347D">
      <w:pPr>
        <w:jc w:val="center"/>
        <w:rPr>
          <w:sz w:val="28"/>
          <w:szCs w:val="28"/>
        </w:rPr>
      </w:pPr>
    </w:p>
    <w:p w:rsidR="00AE347D" w:rsidRPr="00B12DDC" w:rsidRDefault="00AE347D" w:rsidP="00AE347D">
      <w:pPr>
        <w:rPr>
          <w:sz w:val="28"/>
          <w:szCs w:val="28"/>
        </w:rPr>
      </w:pPr>
      <w:r w:rsidRPr="00B12DDC">
        <w:rPr>
          <w:sz w:val="28"/>
          <w:szCs w:val="28"/>
        </w:rPr>
        <w:t>От</w:t>
      </w:r>
      <w:r>
        <w:rPr>
          <w:sz w:val="28"/>
          <w:szCs w:val="28"/>
        </w:rPr>
        <w:t xml:space="preserve">  25.09.2017 </w:t>
      </w:r>
      <w:r w:rsidRPr="00B12DDC">
        <w:rPr>
          <w:sz w:val="28"/>
          <w:szCs w:val="28"/>
        </w:rPr>
        <w:t xml:space="preserve">                                                                                                        №</w:t>
      </w:r>
      <w:r>
        <w:rPr>
          <w:sz w:val="28"/>
          <w:szCs w:val="28"/>
        </w:rPr>
        <w:t xml:space="preserve"> 113</w:t>
      </w:r>
    </w:p>
    <w:p w:rsidR="00AE347D" w:rsidRPr="00B12DDC" w:rsidRDefault="00AE347D" w:rsidP="00AE347D">
      <w:pPr>
        <w:shd w:val="clear" w:color="auto" w:fill="FFFFFF"/>
        <w:spacing w:after="225" w:line="252" w:lineRule="atLeast"/>
        <w:jc w:val="center"/>
        <w:rPr>
          <w:color w:val="000000"/>
          <w:sz w:val="28"/>
          <w:szCs w:val="28"/>
        </w:rPr>
      </w:pPr>
    </w:p>
    <w:p w:rsidR="00AE347D" w:rsidRPr="00B12DDC" w:rsidRDefault="00AE347D" w:rsidP="00AE347D">
      <w:pPr>
        <w:shd w:val="clear" w:color="auto" w:fill="FFFFFF"/>
        <w:spacing w:after="225" w:line="252" w:lineRule="atLeast"/>
        <w:rPr>
          <w:color w:val="000000"/>
          <w:sz w:val="28"/>
          <w:szCs w:val="28"/>
        </w:rPr>
      </w:pPr>
      <w:r w:rsidRPr="00B12DDC">
        <w:rPr>
          <w:bCs/>
          <w:color w:val="000000"/>
          <w:sz w:val="28"/>
          <w:szCs w:val="28"/>
        </w:rPr>
        <w:t>Об утверждении Порядка формирования, утверждения и ведения планов-графиков закупок товаров, работ, услуг для обеспечения нужд  Шайдуровского сельсовета Сузунского района Новосибирской области</w:t>
      </w:r>
    </w:p>
    <w:p w:rsidR="00AE347D" w:rsidRPr="00B12DDC" w:rsidRDefault="00AE347D" w:rsidP="00AE347D">
      <w:pPr>
        <w:ind w:firstLine="567"/>
        <w:rPr>
          <w:color w:val="000000"/>
          <w:sz w:val="28"/>
          <w:szCs w:val="28"/>
        </w:rPr>
      </w:pPr>
      <w:r w:rsidRPr="00B12DDC">
        <w:rPr>
          <w:color w:val="000000"/>
          <w:sz w:val="28"/>
          <w:szCs w:val="28"/>
        </w:rPr>
        <w:t>В соответствии с Федеральным законом Российской Федерации от 06 октября 2003 года № 131-ФЗ «Об общих принципах организации местного самоуправления в Российской Федерации, с целью реализации положений Федерального закона Российской Федерации от 05 апреля 2013 года № 44-ФЗ «О контрактной системе закупок товаров, работ, услуг для обеспечения государственных и муниципальных нужд», администрация  Шайдуровского сельсовета Сузунского района Новосибирской области</w:t>
      </w:r>
    </w:p>
    <w:p w:rsidR="00AE347D" w:rsidRPr="00B12DDC" w:rsidRDefault="00AE347D" w:rsidP="00AE347D">
      <w:pPr>
        <w:ind w:firstLine="567"/>
        <w:rPr>
          <w:color w:val="000000"/>
          <w:sz w:val="28"/>
          <w:szCs w:val="28"/>
        </w:rPr>
      </w:pPr>
    </w:p>
    <w:p w:rsidR="00AE347D" w:rsidRPr="00B12DDC" w:rsidRDefault="00AE347D" w:rsidP="00AE347D">
      <w:pPr>
        <w:rPr>
          <w:color w:val="000000"/>
          <w:sz w:val="28"/>
          <w:szCs w:val="28"/>
        </w:rPr>
      </w:pPr>
      <w:r w:rsidRPr="00B12DDC">
        <w:rPr>
          <w:color w:val="000000"/>
          <w:sz w:val="28"/>
          <w:szCs w:val="28"/>
        </w:rPr>
        <w:t>ПОСТАНОВЛЯЕТ:</w:t>
      </w:r>
    </w:p>
    <w:p w:rsidR="00AE347D" w:rsidRPr="00B12DDC" w:rsidRDefault="00AE347D" w:rsidP="00AE347D">
      <w:pPr>
        <w:rPr>
          <w:color w:val="000000"/>
          <w:sz w:val="28"/>
          <w:szCs w:val="28"/>
        </w:rPr>
      </w:pPr>
    </w:p>
    <w:p w:rsidR="00AE347D" w:rsidRPr="00B12DDC" w:rsidRDefault="00AE347D" w:rsidP="00AE347D">
      <w:pPr>
        <w:shd w:val="clear" w:color="auto" w:fill="FFFFFF"/>
        <w:spacing w:line="252" w:lineRule="atLeast"/>
        <w:ind w:firstLine="567"/>
        <w:rPr>
          <w:color w:val="000000"/>
          <w:sz w:val="28"/>
          <w:szCs w:val="28"/>
        </w:rPr>
      </w:pPr>
      <w:r w:rsidRPr="00B12DDC">
        <w:rPr>
          <w:color w:val="000000"/>
          <w:sz w:val="28"/>
          <w:szCs w:val="28"/>
        </w:rPr>
        <w:t>1. Утвердить Порядок формирования, утверждения и ведения планов-графиков закупок товаров, работ, услуг для обеспечения нужд Шайдуровского сельсовета Сузунского района Новосибирской области согласно приложению к настоящему постановлению.</w:t>
      </w:r>
    </w:p>
    <w:p w:rsidR="00AE347D" w:rsidRPr="00B12DDC" w:rsidRDefault="00AE347D" w:rsidP="00AE347D">
      <w:pPr>
        <w:shd w:val="clear" w:color="auto" w:fill="FFFFFF"/>
        <w:spacing w:line="252" w:lineRule="atLeast"/>
        <w:ind w:firstLine="567"/>
        <w:rPr>
          <w:color w:val="000000"/>
          <w:sz w:val="28"/>
          <w:szCs w:val="28"/>
        </w:rPr>
      </w:pPr>
      <w:r w:rsidRPr="00B12DDC">
        <w:rPr>
          <w:color w:val="000000"/>
          <w:sz w:val="28"/>
          <w:szCs w:val="28"/>
        </w:rPr>
        <w:t>2. Опубликовать настоящее постановление в информационном издании «Шайдуровский вестник» и разместить его на официальном сайте  администрации Шайдуровского сельсовета Сузунского района Новосибирской области   в сети Интернет.</w:t>
      </w:r>
    </w:p>
    <w:p w:rsidR="00AE347D" w:rsidRPr="00B12DDC" w:rsidRDefault="00AE347D" w:rsidP="00AE347D">
      <w:pPr>
        <w:shd w:val="clear" w:color="auto" w:fill="FFFFFF"/>
        <w:spacing w:line="252" w:lineRule="atLeast"/>
        <w:ind w:firstLine="567"/>
        <w:rPr>
          <w:color w:val="000000"/>
          <w:sz w:val="28"/>
          <w:szCs w:val="28"/>
        </w:rPr>
      </w:pPr>
      <w:r w:rsidRPr="00B12DDC">
        <w:rPr>
          <w:color w:val="000000"/>
          <w:sz w:val="28"/>
          <w:szCs w:val="28"/>
        </w:rPr>
        <w:t>3. Настоящее постановление распространяет свое действие на правоотношения, возникшие с 01 января 2017 года.</w:t>
      </w:r>
    </w:p>
    <w:p w:rsidR="00AE347D" w:rsidRPr="00B12DDC" w:rsidRDefault="00AE347D" w:rsidP="00AE347D">
      <w:pPr>
        <w:shd w:val="clear" w:color="auto" w:fill="FFFFFF"/>
        <w:spacing w:after="120" w:line="252" w:lineRule="atLeast"/>
        <w:ind w:firstLine="567"/>
        <w:rPr>
          <w:color w:val="000000"/>
          <w:sz w:val="28"/>
          <w:szCs w:val="28"/>
        </w:rPr>
      </w:pPr>
      <w:r w:rsidRPr="00B12DDC">
        <w:rPr>
          <w:color w:val="000000"/>
          <w:sz w:val="28"/>
          <w:szCs w:val="28"/>
        </w:rPr>
        <w:t>4. Контроль за исполнением настоящего постановления оставляю за собой.</w:t>
      </w:r>
    </w:p>
    <w:p w:rsidR="00AE347D" w:rsidRPr="00B12DDC" w:rsidRDefault="00AE347D" w:rsidP="00AE347D">
      <w:pPr>
        <w:shd w:val="clear" w:color="auto" w:fill="FFFFFF"/>
        <w:spacing w:after="120" w:line="252" w:lineRule="atLeast"/>
        <w:ind w:firstLine="567"/>
        <w:rPr>
          <w:color w:val="000000"/>
          <w:sz w:val="28"/>
          <w:szCs w:val="28"/>
        </w:rPr>
      </w:pPr>
    </w:p>
    <w:p w:rsidR="00AE347D" w:rsidRPr="00B12DDC" w:rsidRDefault="00AE347D" w:rsidP="00AE347D">
      <w:pPr>
        <w:spacing w:line="249" w:lineRule="atLeast"/>
        <w:rPr>
          <w:color w:val="000000"/>
          <w:sz w:val="28"/>
          <w:szCs w:val="28"/>
        </w:rPr>
      </w:pPr>
      <w:r w:rsidRPr="00B12DDC">
        <w:rPr>
          <w:color w:val="000000"/>
          <w:sz w:val="28"/>
          <w:szCs w:val="28"/>
        </w:rPr>
        <w:t xml:space="preserve">Глава Шайдуровского сельсовета </w:t>
      </w:r>
    </w:p>
    <w:p w:rsidR="00AE347D" w:rsidRPr="00B12DDC" w:rsidRDefault="00AE347D" w:rsidP="00AE347D">
      <w:pPr>
        <w:spacing w:line="249" w:lineRule="atLeast"/>
        <w:rPr>
          <w:color w:val="000000"/>
          <w:sz w:val="28"/>
          <w:szCs w:val="28"/>
        </w:rPr>
      </w:pPr>
      <w:r w:rsidRPr="00B12DDC">
        <w:rPr>
          <w:color w:val="000000"/>
          <w:sz w:val="28"/>
          <w:szCs w:val="28"/>
        </w:rPr>
        <w:t>Сузунского района Новосибирской области                                        Д.Г.Сизов</w:t>
      </w:r>
    </w:p>
    <w:p w:rsidR="00AE347D" w:rsidRPr="00B12DDC" w:rsidRDefault="00AE347D" w:rsidP="00AE347D">
      <w:pPr>
        <w:spacing w:line="249" w:lineRule="atLeast"/>
        <w:rPr>
          <w:color w:val="000000"/>
          <w:sz w:val="28"/>
          <w:szCs w:val="28"/>
        </w:rPr>
      </w:pPr>
      <w:r w:rsidRPr="00B12DDC">
        <w:rPr>
          <w:color w:val="000000"/>
          <w:sz w:val="28"/>
          <w:szCs w:val="28"/>
        </w:rPr>
        <w:t xml:space="preserve">                                                                         </w:t>
      </w:r>
    </w:p>
    <w:p w:rsidR="00AE347D" w:rsidRPr="00B12DDC" w:rsidRDefault="00AE347D" w:rsidP="00AE347D">
      <w:pPr>
        <w:spacing w:line="249" w:lineRule="atLeast"/>
        <w:rPr>
          <w:color w:val="000000"/>
          <w:sz w:val="28"/>
          <w:szCs w:val="28"/>
        </w:rPr>
      </w:pPr>
    </w:p>
    <w:p w:rsidR="00AE347D" w:rsidRDefault="00AE347D" w:rsidP="00AE347D">
      <w:pPr>
        <w:spacing w:line="249" w:lineRule="atLeast"/>
        <w:rPr>
          <w:color w:val="000000"/>
          <w:sz w:val="28"/>
          <w:szCs w:val="28"/>
        </w:rPr>
      </w:pPr>
    </w:p>
    <w:p w:rsidR="00AE347D" w:rsidRDefault="00AE347D" w:rsidP="00AE347D">
      <w:pPr>
        <w:spacing w:line="249" w:lineRule="atLeast"/>
        <w:rPr>
          <w:color w:val="000000"/>
          <w:sz w:val="28"/>
          <w:szCs w:val="28"/>
        </w:rPr>
      </w:pPr>
    </w:p>
    <w:p w:rsidR="00AE347D" w:rsidRDefault="00AE347D" w:rsidP="00AE347D">
      <w:pPr>
        <w:spacing w:line="249" w:lineRule="atLeast"/>
        <w:rPr>
          <w:color w:val="000000"/>
          <w:sz w:val="28"/>
          <w:szCs w:val="28"/>
        </w:rPr>
      </w:pPr>
    </w:p>
    <w:p w:rsidR="00AE347D" w:rsidRDefault="00AE347D" w:rsidP="00AE347D">
      <w:pPr>
        <w:spacing w:line="249" w:lineRule="atLeast"/>
        <w:rPr>
          <w:color w:val="000000"/>
          <w:sz w:val="28"/>
          <w:szCs w:val="28"/>
        </w:rPr>
      </w:pPr>
    </w:p>
    <w:p w:rsidR="00AE347D" w:rsidRDefault="00AE347D" w:rsidP="00AE347D">
      <w:pPr>
        <w:spacing w:line="249" w:lineRule="atLeast"/>
        <w:rPr>
          <w:color w:val="000000"/>
          <w:sz w:val="28"/>
          <w:szCs w:val="28"/>
        </w:rPr>
      </w:pPr>
    </w:p>
    <w:p w:rsidR="00AE347D" w:rsidRPr="00B12DDC" w:rsidRDefault="00AE347D" w:rsidP="00AE347D">
      <w:pPr>
        <w:spacing w:line="249" w:lineRule="atLeast"/>
        <w:rPr>
          <w:color w:val="000000"/>
          <w:sz w:val="28"/>
          <w:szCs w:val="28"/>
        </w:rPr>
      </w:pPr>
    </w:p>
    <w:p w:rsidR="00AE347D" w:rsidRPr="00B12DDC" w:rsidRDefault="00AE347D" w:rsidP="00AE347D">
      <w:pPr>
        <w:shd w:val="clear" w:color="auto" w:fill="FFFFFF"/>
        <w:ind w:firstLine="567"/>
        <w:rPr>
          <w:color w:val="000000"/>
          <w:sz w:val="28"/>
          <w:szCs w:val="28"/>
        </w:rPr>
      </w:pPr>
      <w:r w:rsidRPr="00B12DDC">
        <w:rPr>
          <w:color w:val="000000"/>
          <w:sz w:val="28"/>
          <w:szCs w:val="28"/>
        </w:rPr>
        <w:t> </w:t>
      </w:r>
    </w:p>
    <w:p w:rsidR="00AE347D" w:rsidRPr="00B12DDC" w:rsidRDefault="00AE347D" w:rsidP="00AE347D">
      <w:pPr>
        <w:shd w:val="clear" w:color="auto" w:fill="FFFFFF"/>
        <w:ind w:firstLine="567"/>
        <w:jc w:val="right"/>
        <w:rPr>
          <w:color w:val="000000"/>
          <w:sz w:val="28"/>
          <w:szCs w:val="28"/>
        </w:rPr>
      </w:pPr>
      <w:r w:rsidRPr="00B12DDC">
        <w:rPr>
          <w:color w:val="000000"/>
          <w:sz w:val="28"/>
          <w:szCs w:val="28"/>
        </w:rPr>
        <w:lastRenderedPageBreak/>
        <w:t>Приложение</w:t>
      </w:r>
    </w:p>
    <w:p w:rsidR="00AE347D" w:rsidRPr="00B12DDC" w:rsidRDefault="00AE347D" w:rsidP="00AE347D">
      <w:pPr>
        <w:shd w:val="clear" w:color="auto" w:fill="FFFFFF"/>
        <w:ind w:firstLine="567"/>
        <w:jc w:val="right"/>
        <w:rPr>
          <w:color w:val="000000"/>
          <w:sz w:val="28"/>
          <w:szCs w:val="28"/>
        </w:rPr>
      </w:pPr>
      <w:r>
        <w:rPr>
          <w:color w:val="000000"/>
          <w:sz w:val="28"/>
          <w:szCs w:val="28"/>
        </w:rPr>
        <w:t>к</w:t>
      </w:r>
      <w:r w:rsidRPr="00B12DDC">
        <w:rPr>
          <w:color w:val="000000"/>
          <w:sz w:val="28"/>
          <w:szCs w:val="28"/>
        </w:rPr>
        <w:t xml:space="preserve"> постановлени</w:t>
      </w:r>
      <w:r>
        <w:rPr>
          <w:color w:val="000000"/>
          <w:sz w:val="28"/>
          <w:szCs w:val="28"/>
        </w:rPr>
        <w:t>ю</w:t>
      </w:r>
    </w:p>
    <w:p w:rsidR="00AE347D" w:rsidRPr="00B12DDC" w:rsidRDefault="00AE347D" w:rsidP="00AE347D">
      <w:pPr>
        <w:shd w:val="clear" w:color="auto" w:fill="FFFFFF"/>
        <w:ind w:firstLine="567"/>
        <w:jc w:val="right"/>
        <w:rPr>
          <w:color w:val="000000"/>
          <w:sz w:val="28"/>
          <w:szCs w:val="28"/>
        </w:rPr>
      </w:pPr>
      <w:r w:rsidRPr="00B12DDC">
        <w:rPr>
          <w:color w:val="000000"/>
          <w:sz w:val="28"/>
          <w:szCs w:val="28"/>
        </w:rPr>
        <w:t xml:space="preserve">администрации Шайдуровского сельсовета </w:t>
      </w:r>
    </w:p>
    <w:p w:rsidR="00AE347D" w:rsidRPr="00B12DDC" w:rsidRDefault="00AE347D" w:rsidP="00AE347D">
      <w:pPr>
        <w:shd w:val="clear" w:color="auto" w:fill="FFFFFF"/>
        <w:ind w:firstLine="567"/>
        <w:jc w:val="right"/>
        <w:rPr>
          <w:color w:val="000000"/>
          <w:sz w:val="28"/>
          <w:szCs w:val="28"/>
        </w:rPr>
      </w:pPr>
      <w:r w:rsidRPr="00B12DDC">
        <w:rPr>
          <w:color w:val="000000"/>
          <w:sz w:val="28"/>
          <w:szCs w:val="28"/>
        </w:rPr>
        <w:t>Сузунского района Новосибирской области</w:t>
      </w:r>
    </w:p>
    <w:p w:rsidR="00AE347D" w:rsidRPr="00B12DDC" w:rsidRDefault="00AE347D" w:rsidP="00AE347D">
      <w:pPr>
        <w:shd w:val="clear" w:color="auto" w:fill="FFFFFF"/>
        <w:ind w:firstLine="567"/>
        <w:jc w:val="right"/>
        <w:rPr>
          <w:color w:val="000000"/>
          <w:sz w:val="28"/>
          <w:szCs w:val="28"/>
        </w:rPr>
      </w:pPr>
      <w:r w:rsidRPr="00B12DDC">
        <w:rPr>
          <w:color w:val="000000"/>
          <w:sz w:val="28"/>
          <w:szCs w:val="28"/>
        </w:rPr>
        <w:t>От</w:t>
      </w:r>
      <w:r>
        <w:rPr>
          <w:color w:val="000000"/>
          <w:sz w:val="28"/>
          <w:szCs w:val="28"/>
        </w:rPr>
        <w:t xml:space="preserve"> 25.09.2017 </w:t>
      </w:r>
      <w:r w:rsidRPr="00B12DDC">
        <w:rPr>
          <w:color w:val="000000"/>
          <w:sz w:val="28"/>
          <w:szCs w:val="28"/>
        </w:rPr>
        <w:t xml:space="preserve"> №</w:t>
      </w:r>
      <w:r>
        <w:rPr>
          <w:color w:val="000000"/>
          <w:sz w:val="28"/>
          <w:szCs w:val="28"/>
        </w:rPr>
        <w:t xml:space="preserve"> 113</w:t>
      </w:r>
    </w:p>
    <w:p w:rsidR="00AE347D" w:rsidRPr="00B12DDC" w:rsidRDefault="00AE347D" w:rsidP="00AE347D">
      <w:pPr>
        <w:shd w:val="clear" w:color="auto" w:fill="FFFFFF"/>
        <w:ind w:firstLine="567"/>
        <w:rPr>
          <w:color w:val="000000"/>
          <w:sz w:val="28"/>
          <w:szCs w:val="28"/>
        </w:rPr>
      </w:pPr>
      <w:r w:rsidRPr="00B12DDC">
        <w:rPr>
          <w:color w:val="000000"/>
          <w:sz w:val="28"/>
          <w:szCs w:val="28"/>
        </w:rPr>
        <w:t> </w:t>
      </w:r>
    </w:p>
    <w:p w:rsidR="00AE347D" w:rsidRPr="00B12DDC" w:rsidRDefault="00AE347D" w:rsidP="00AE347D">
      <w:pPr>
        <w:shd w:val="clear" w:color="auto" w:fill="FFFFFF"/>
        <w:spacing w:after="225" w:line="252" w:lineRule="atLeast"/>
        <w:ind w:firstLine="567"/>
        <w:jc w:val="center"/>
        <w:rPr>
          <w:color w:val="000000"/>
          <w:sz w:val="28"/>
          <w:szCs w:val="28"/>
        </w:rPr>
      </w:pPr>
      <w:r w:rsidRPr="00B12DDC">
        <w:rPr>
          <w:b/>
          <w:bCs/>
          <w:color w:val="000000"/>
          <w:sz w:val="28"/>
          <w:szCs w:val="28"/>
        </w:rPr>
        <w:t>Порядок</w:t>
      </w:r>
    </w:p>
    <w:p w:rsidR="00AE347D" w:rsidRPr="00B12DDC" w:rsidRDefault="00AE347D" w:rsidP="00AE347D">
      <w:pPr>
        <w:shd w:val="clear" w:color="auto" w:fill="FFFFFF"/>
        <w:spacing w:after="225" w:line="252" w:lineRule="atLeast"/>
        <w:ind w:firstLine="567"/>
        <w:jc w:val="center"/>
        <w:rPr>
          <w:color w:val="000000"/>
          <w:sz w:val="28"/>
          <w:szCs w:val="28"/>
        </w:rPr>
      </w:pPr>
      <w:r w:rsidRPr="00B12DDC">
        <w:rPr>
          <w:b/>
          <w:bCs/>
          <w:color w:val="000000"/>
          <w:sz w:val="28"/>
          <w:szCs w:val="28"/>
        </w:rPr>
        <w:t>формирования, утверждения и ведения планов-графиков закупок товаров, работ, услуг для обеспечения нужд Шайдуровского сельсовета Сузунского района Новосибирской области</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1. Настоящий Порядок разработан в соответствии  с частью 5 статьи 21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требованиями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к форме плана-графика закупок товаров, работ, услуг, утвержденными постановлением Правительства Российской Федерации от 05 июня 2015 года № 554, и определяет механизм формирования, утверждения и ведения планов-графиков закупок товаров, работ, услуг для обеспечения муниципальных нужд Шайдуровского сельсовета Сузунского района Новосибирской области (далее – муниципальное образование).</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2. Настоящий Порядок подлежит размещению в единой информационной системе в сфере закупок.</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3. Планы-графики закупок утверждаются в течение 10 рабочих дней следующими заказчиками:</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а) муниципальными заказчиками, действующими от имени муниципального образования, - со дня доведения до соответствующего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б) бюджетными учреждениями, созданными муниципальным образованием, за исключением закупок, осуществляемых в соответствии с частями 2 и 6 статьи 15 Федерального закона,  - со дня утверждения планов финансово-хозяйственной деятельности;</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в) автономными учреждениями, созданными муниципальным образованием, или муниципальными унитарными предприятиями, в случае, предусмотренном частью 4 статьи 15 Федерального закона, - со дня заключения соглашений о предоставлении субсидий на осуществление капитальный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субсидии). При этом в план-график закупок включаются только закупки, которые планируется осуществлять за счет субсидий;</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 xml:space="preserve">г) бюджетными, автономными учреждениями, созданными муниципальным образованием, или муниципальными унитарными предприятиями, осуществляющими закупки в рамках переданных ими органами местного самоуправления полномочий </w:t>
      </w:r>
      <w:r w:rsidRPr="00B12DDC">
        <w:rPr>
          <w:color w:val="000000"/>
          <w:sz w:val="28"/>
          <w:szCs w:val="28"/>
        </w:rPr>
        <w:lastRenderedPageBreak/>
        <w:t>муниципального заказчика по заключению и исполнению от имени муниципального образования муниципальных контрактов от лица указанных органов, в случаях, предусмотренных частью 6 статьи 15 Федерального закона, - со дня доведения на соответствующих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4. Планы-графики закупок формируются заказчиками, указанными в пункте 3 настоящего Порядка, ежегодно на очередной финансовый год в соответствии с планом закупок в сроки, установленные Администрацией муниципального образования, с учетом следующих положений:</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а) заказчики, указанные в подпункте «а» пункта 3 настоящего Порядка, - в сроки, установленные главными распорядителями средств местного бюджета, но не позднее 1 декабря текущего года:</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формируют планы-графики закупок после внесения проекта решения о бюджете на рассмотрение представительного органа муниципального образования;</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утверждают сформированные планы-графики закупок после их уточнения (при необходимости) и доведения до соответствующего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б) заказчики, указанные в подпункте «б» пункта 3 настоящего Порядка, - в сроки, установленные органами, осуществляющими функции и полномочия их учредителя, но не позднее 1 декабря текущего года:</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формируют планы-графики закупок после внесения проекта решения о бюджете на рассмотрение представительного органа муниципального образования;</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утверждают планы-графики закупок после их уточнения (при необходимости) и утверждения планов финансово-хозяйственной деятельности;</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в) заказчики, указанные в подпункте «в» пункта 3 настоящего Порядка:</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формируют планы-графики закупок после внесения проекта решения о бюджете на рассмотрение представительного органа муниципального образования;</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утверждают планы-графики закупок после их уточнения (при необходимости) и заключения соглашений о предоставлении субсидий;</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г) заказчики, указанные в подпункте «г» пункта 3 настоящего Порядка:</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формируют планы-графики закупок после внесения проекта решения о бюджете на рассмотрение представительного органа муниципального образования;</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утверждают планы-графики закупок после их уточнения (при необходимости) и заключения соглашений о передаче указанным юридическим лицам соответствующими муниципальными органами, являющимися муниципальными заказчиками, полномочий муниципального заказчика на заключение и исполнение муниципальных контрактов от лица указанных органов.</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5. Формирование, утверждение и ведение планов-графиков закупок заказчиками, указанными в подпункте «г» пункта 3 настоящего Порядка, осуществляются от лица соответствующих органов местного самоуправления, передавших этим заказчикам свои полномочия.</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 xml:space="preserve">6. В план-график закупок включается перечень товаров, работ, услуг, закупка которых осуществляется путем проведения конкурса (открытого конкурса, конкурса с ограниченным участием, двухэтапного конкурса, закрытого конкурса, закрытого конкурса с ограниченным участием, закрытого двухэтапного конкурса), аукциона </w:t>
      </w:r>
      <w:r w:rsidRPr="00B12DDC">
        <w:rPr>
          <w:color w:val="000000"/>
          <w:sz w:val="28"/>
          <w:szCs w:val="28"/>
        </w:rPr>
        <w:lastRenderedPageBreak/>
        <w:t>(аукциона в электронной форме, закрытого аукциона), запроса котировок, запроса предложений, закупки у единственного поставщика (исполнителя, подрядчика), а также путем определения поставщика (подрядчика, исполнителя) способом, устанавливаемым Правительством Российской Федерации в соответствии со статьей 111 Федерального закона.</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7. В случае если определение поставщиков (подрядчиков, исполнителей) для заказчиков, указанных в пункте 3 настоящего Порядка, осуществляется уполномоченным органом или уполномоченным учреждением, определенными решениями о создании таких уполномоченных органов, уполномоченных учреждений или решениями о наделении их полномочиями в соответствии со статьей 26 Федерального закона, то формирование планов-графиков закупок осуществляется с учетом порядка взаимодействия указанных заказчиков с уполномоченным органом, уполномоченным учреждением.</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8. В план-график закупок включается информация о закупках, об осуществлении которых размещаются извещения либо направляются приглашения принять участие в определении поставщика (подрядчика, исполнителя) в установленных Федеральным законом случаях в течение года, на который утвержден план-график закупок, а также о закупках у единственного поставщика (подрядчика, исполнителя), контракты с которым планируются к заключению в течение года, на который утвержден план-график закупок.</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9. В случае если период осуществления закупки, включаемой в план-график закупок заказчиков, указанных в пункте 3 настоящего Порядка, в соответствии с бюджетным законодательством Российской Федерации превышает срок, на который утверждается план-график закупок, в план-график закупок также включаются сведения о закупке на весь срок исполнения контракта.</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10. Заказчики, указанные в пункте 3 настоящего Порядка, ведут планы-графики закупок в соответствии с положениями Федерального закона и настоящим Порядком. Внесение изменений в планы-графики закупок осуществляется в случае внесения изменений в планы закупок, а также в следующих случаях:</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а) 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б) 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срока исполнения контракта;</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в) отмена заказчиком закупки, предусмотренной планом-графиком закупок;</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г) образовавшаяся экономия от использования в текущем финансовом году бюджетных ассигнований в соответствии с законодательством Российской Федерации;</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д) выдача предписания органами контроля, определенными статьей 99 Федерального закона, в том числе об аннулировании процедуры определения поставщиков (подрядчиков, исполнителей);</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t>е) реализация решения, принятого заказчиком по итогам обязательного общественного обсуждения закупки;</w:t>
      </w:r>
    </w:p>
    <w:p w:rsidR="00AE347D" w:rsidRPr="00B12DDC" w:rsidRDefault="00AE347D" w:rsidP="009A0383">
      <w:pPr>
        <w:shd w:val="clear" w:color="auto" w:fill="FFFFFF"/>
        <w:spacing w:line="252" w:lineRule="atLeast"/>
        <w:ind w:firstLine="567"/>
        <w:jc w:val="both"/>
        <w:rPr>
          <w:color w:val="000000"/>
          <w:sz w:val="28"/>
          <w:szCs w:val="28"/>
        </w:rPr>
      </w:pPr>
      <w:r w:rsidRPr="00B12DDC">
        <w:rPr>
          <w:color w:val="000000"/>
          <w:sz w:val="28"/>
          <w:szCs w:val="28"/>
        </w:rPr>
        <w:lastRenderedPageBreak/>
        <w:t>ж) возникновение обстоятельств, предвидеть которые на дату утверждения плана-графика закупок было невозможно;</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з) иные случаи, устанавливаемые Администрацией муниципального образования в Порядке формирования, утверждения и ведения планов-графиков закупок.</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11. Внесение изменений в план-график закупок по каждому объекту закупки осуществляется не позднее чем за 10 дней до дня размещения в единой информационной системе в сфере закупок (а до ввода ее в эксплуатацию –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23" w:history="1">
        <w:r w:rsidRPr="00B12DDC">
          <w:rPr>
            <w:color w:val="A75E2E"/>
            <w:sz w:val="28"/>
            <w:szCs w:val="28"/>
            <w:u w:val="single"/>
          </w:rPr>
          <w:t>www.zakupki.gov.ru</w:t>
        </w:r>
      </w:hyperlink>
      <w:r w:rsidRPr="00B12DDC">
        <w:rPr>
          <w:color w:val="000000"/>
          <w:sz w:val="28"/>
          <w:szCs w:val="28"/>
        </w:rPr>
        <w:t>) извещения об осуществлении закупки, направления приглашения принять участие в определении поставщика (подрядчика, исполнителя), за исключением случая, указанного в пункте 12 настоящего Порядка, а 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 до даты заключения контракта.</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12.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план-график закупок осуществляется в день направления запроса о предоставлении котировок участникам закупок, а в случае осуществления закупки у единственного поставщика (подрядчика, исполнителя) в соответствии с пунктами 9 и 28 части 1 статьи 93 Федерального закона – не позднее чем за один день до даты заключения контракта.</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13. План-график закупок содержит приложения, содержащие обоснования в отношении каждого объекта закупки, подготовленные в порядке, установленном Правительством Российской Федерации в соответствии с частью 7 статьи 18 Федерального закона, в том числе:</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обоснование начальной (максимальной) ценя контракта или цены контракта, заключаемого с единственным поставщиком (подрядчиком, исполнителем), определяемым в соответствии со статьей 22 Федерального закона;</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обоснование способа определения поставщика (подрядчика, исполнителя) в соответствии с главой 3 Федерального закона, в том числе дополнительные требования к участникам закупки (при наличии таких требований), установленные в соответствии с частью 2 статьи 31 Федерального закона.</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14. Информация, включаемая в план-график закупок, должна соответствовать показателям плана закупок, в том числе:</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а) соответствие включаемых в план-график закупок идентификационных кодов закупок идентификационному коду закупки, включенному в план закупок;</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б) соответствие включаемой в план-график закупок информации о начальных (максимальных) ценах контрактов, ценах контрактов, заключаемых с единственным поставщиком (подрядчиком, исполнителем), и об объемах финансового обеспечения (планируемых платежей) для осуществления закупок на соответствующий финансовый год включенной в план закупок информации об объеме финансового обеспечений (планируемых платежей) для осуществления закупки на соответствующий финансовый год.</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lastRenderedPageBreak/>
        <w:t>15. Заказчикам, указанным в пункте 3 настоящего Порядка, необходимо соблюдать требования к форме плана-графика закупок товаров, работ, услуг, утвержденные постановлением Правительства Российской Федерации от 05 июня 2015 года № 554.</w:t>
      </w:r>
    </w:p>
    <w:p w:rsidR="00AE347D" w:rsidRPr="00B12DDC" w:rsidRDefault="00AE347D" w:rsidP="003027D7">
      <w:pPr>
        <w:shd w:val="clear" w:color="auto" w:fill="FFFFFF"/>
        <w:spacing w:line="252" w:lineRule="atLeast"/>
        <w:ind w:firstLine="567"/>
        <w:jc w:val="both"/>
        <w:rPr>
          <w:color w:val="000000"/>
          <w:sz w:val="28"/>
          <w:szCs w:val="28"/>
        </w:rPr>
      </w:pPr>
      <w:r w:rsidRPr="00B12DDC">
        <w:rPr>
          <w:color w:val="000000"/>
          <w:sz w:val="28"/>
          <w:szCs w:val="28"/>
        </w:rPr>
        <w:t>16. Порядок включения дополнительных сведений в план-график закупок и форма плана-графика закупок, включающая дополнительные сведения, определяются муниципальным правовым актом Администрации муниципального образования, устанавливающим дополнительные сведения, с учетом особенностей, указанным в требованиях к форме плана-графика закупок товаров, работ, услуг, утвержденных постановлением Правительства Российской Федерации от 05 июня 2015 года № 554.</w:t>
      </w:r>
    </w:p>
    <w:p w:rsidR="00AE347D" w:rsidRPr="00B12DDC" w:rsidRDefault="00AE347D" w:rsidP="003027D7">
      <w:pPr>
        <w:ind w:firstLine="567"/>
        <w:jc w:val="both"/>
        <w:rPr>
          <w:sz w:val="28"/>
          <w:szCs w:val="28"/>
        </w:rPr>
      </w:pPr>
    </w:p>
    <w:p w:rsidR="00AE347D" w:rsidRDefault="00AE347D" w:rsidP="001E487D">
      <w:pPr>
        <w:ind w:left="5940"/>
        <w:jc w:val="right"/>
      </w:pPr>
    </w:p>
    <w:p w:rsidR="00A92731" w:rsidRPr="00BD28A2" w:rsidRDefault="00A92731" w:rsidP="001E487D">
      <w:pPr>
        <w:ind w:left="5940"/>
        <w:jc w:val="right"/>
      </w:pPr>
    </w:p>
    <w:p w:rsidR="00892256" w:rsidRPr="00AC68F0" w:rsidRDefault="00892256" w:rsidP="00892256">
      <w:pPr>
        <w:pStyle w:val="a6"/>
        <w:tabs>
          <w:tab w:val="left" w:pos="708"/>
        </w:tabs>
        <w:rPr>
          <w:szCs w:val="28"/>
        </w:rPr>
      </w:pPr>
      <w:r>
        <w:t>Реда</w:t>
      </w:r>
      <w:r w:rsidRPr="00BE5D60">
        <w:t>кционный Совет: Мяделец О.Н, Чурсина С.Г, Медведева Г.Г, Терехова О.А:</w:t>
      </w:r>
    </w:p>
    <w:p w:rsidR="00AB7C4A" w:rsidRDefault="00892256" w:rsidP="00483795">
      <w:pPr>
        <w:jc w:val="both"/>
        <w:rPr>
          <w:sz w:val="28"/>
          <w:szCs w:val="28"/>
        </w:rPr>
      </w:pPr>
      <w:r w:rsidRPr="00BE5D60">
        <w:t>тел. 46-248;</w:t>
      </w:r>
      <w:r>
        <w:t xml:space="preserve"> </w:t>
      </w:r>
      <w:r w:rsidRPr="00BE5D60">
        <w:t>учредитель: Администрация Шайдуровского сельсовета;  тираж 20 штук.</w:t>
      </w:r>
      <w:r w:rsidR="00AB7C4A">
        <w:rPr>
          <w:sz w:val="28"/>
          <w:szCs w:val="28"/>
        </w:rPr>
        <w:t xml:space="preserve">            </w:t>
      </w:r>
    </w:p>
    <w:sectPr w:rsidR="00AB7C4A" w:rsidSect="000C706B">
      <w:headerReference w:type="even" r:id="rId24"/>
      <w:footerReference w:type="default" r:id="rId25"/>
      <w:footerReference w:type="first" r:id="rId26"/>
      <w:pgSz w:w="11905" w:h="16837"/>
      <w:pgMar w:top="567" w:right="567" w:bottom="510"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350" w:rsidRDefault="002F4350">
      <w:r>
        <w:separator/>
      </w:r>
    </w:p>
  </w:endnote>
  <w:endnote w:type="continuationSeparator" w:id="1">
    <w:p w:rsidR="002F4350" w:rsidRDefault="002F43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OctavaC">
    <w:altName w:val="OctavaC"/>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Corbel">
    <w:panose1 w:val="020B0503020204020204"/>
    <w:charset w:val="CC"/>
    <w:family w:val="swiss"/>
    <w:pitch w:val="variable"/>
    <w:sig w:usb0="A00002EF" w:usb1="4000A44B" w:usb2="00000000" w:usb3="00000000" w:csb0="0000019F" w:csb1="00000000"/>
  </w:font>
  <w:font w:name="MS PMincho">
    <w:panose1 w:val="02020600040205080304"/>
    <w:charset w:val="80"/>
    <w:family w:val="roman"/>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83" w:rsidRDefault="009A0383">
    <w:pPr>
      <w:rPr>
        <w:sz w:val="2"/>
        <w:szCs w:val="2"/>
      </w:rPr>
    </w:pPr>
    <w:r w:rsidRPr="006A288E">
      <w:rPr>
        <w:noProof/>
        <w:sz w:val="22"/>
        <w:szCs w:val="22"/>
      </w:rPr>
      <w:pict>
        <v:shapetype id="_x0000_t202" coordsize="21600,21600" o:spt="202" path="m,l,21600r21600,l21600,xe">
          <v:stroke joinstyle="miter"/>
          <v:path gradientshapeok="t" o:connecttype="rect"/>
        </v:shapetype>
        <v:shape id="Надпись 1" o:spid="_x0000_s201729" type="#_x0000_t202" style="position:absolute;margin-left:49.8pt;margin-top:728.8pt;width:5.45pt;height:13.8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" filled="f" stroked="f">
          <v:textbox style="mso-fit-shape-to-text:t" inset="0,0,0,0">
            <w:txbxContent>
              <w:p w:rsidR="009A0383" w:rsidRDefault="009A0383"/>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83" w:rsidRDefault="009A0383"/>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83" w:rsidRDefault="009A0383"/>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83" w:rsidRPr="00E512E0" w:rsidRDefault="009A0383" w:rsidP="000C7CE3">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83" w:rsidRPr="00657D43" w:rsidRDefault="009A0383" w:rsidP="000C7C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350" w:rsidRDefault="002F4350">
      <w:r>
        <w:separator/>
      </w:r>
    </w:p>
  </w:footnote>
  <w:footnote w:type="continuationSeparator" w:id="1">
    <w:p w:rsidR="002F4350" w:rsidRDefault="002F43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83" w:rsidRDefault="009A0383">
    <w:pPr>
      <w:pStyle w:val="a6"/>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A0383" w:rsidRDefault="009A0383">
    <w:pPr>
      <w:pStyle w:val="a6"/>
    </w:pPr>
  </w:p>
  <w:p w:rsidR="009A0383" w:rsidRDefault="009A03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282336"/>
        <w:spacing w:val="0"/>
        <w:w w:val="100"/>
        <w:position w:val="0"/>
        <w:sz w:val="25"/>
        <w:szCs w:val="25"/>
        <w:u w:val="none"/>
      </w:rPr>
    </w:lvl>
    <w:lvl w:ilvl="1">
      <w:start w:val="1"/>
      <w:numFmt w:val="decimal"/>
      <w:lvlText w:val="%2"/>
      <w:lvlJc w:val="left"/>
    </w:lvl>
    <w:lvl w:ilvl="2">
      <w:start w:val="1"/>
      <w:numFmt w:val="decimal"/>
      <w:lvlText w:val="%2"/>
      <w:lvlJc w:val="left"/>
    </w:lvl>
    <w:lvl w:ilvl="3">
      <w:start w:val="1"/>
      <w:numFmt w:val="decimal"/>
      <w:lvlText w:val="%2"/>
      <w:lvlJc w:val="left"/>
    </w:lvl>
    <w:lvl w:ilvl="4">
      <w:start w:val="1"/>
      <w:numFmt w:val="decimal"/>
      <w:lvlText w:val="%2"/>
      <w:lvlJc w:val="left"/>
    </w:lvl>
    <w:lvl w:ilvl="5">
      <w:start w:val="1"/>
      <w:numFmt w:val="decimal"/>
      <w:lvlText w:val="%2"/>
      <w:lvlJc w:val="left"/>
    </w:lvl>
    <w:lvl w:ilvl="6">
      <w:start w:val="1"/>
      <w:numFmt w:val="decimal"/>
      <w:lvlText w:val="%2"/>
      <w:lvlJc w:val="left"/>
    </w:lvl>
    <w:lvl w:ilvl="7">
      <w:start w:val="1"/>
      <w:numFmt w:val="decimal"/>
      <w:lvlText w:val="%2"/>
      <w:lvlJc w:val="left"/>
    </w:lvl>
    <w:lvl w:ilvl="8">
      <w:start w:val="1"/>
      <w:numFmt w:val="decimal"/>
      <w:lvlText w:val="%2"/>
      <w:lvlJc w:val="left"/>
    </w:lvl>
  </w:abstractNum>
  <w:abstractNum w:abstractNumId="1">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2">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7"/>
    <w:multiLevelType w:val="multilevel"/>
    <w:tmpl w:val="00000007"/>
    <w:name w:val="WW8Num7"/>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0A"/>
    <w:multiLevelType w:val="multilevel"/>
    <w:tmpl w:val="0000000A"/>
    <w:name w:val="WW8Num10"/>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000000B"/>
    <w:multiLevelType w:val="multilevel"/>
    <w:tmpl w:val="0000000B"/>
    <w:name w:val="WW8Num11"/>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9">
    <w:nsid w:val="00000031"/>
    <w:multiLevelType w:val="hybridMultilevel"/>
    <w:tmpl w:val="6F6DD9A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3A62D08"/>
    <w:multiLevelType w:val="multilevel"/>
    <w:tmpl w:val="9A007C4C"/>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06D131F5"/>
    <w:multiLevelType w:val="multilevel"/>
    <w:tmpl w:val="EA205E42"/>
    <w:lvl w:ilvl="0">
      <w:start w:val="1"/>
      <w:numFmt w:val="decimal"/>
      <w:lvlText w:val="%1."/>
      <w:lvlJc w:val="left"/>
      <w:pPr>
        <w:ind w:left="1350" w:hanging="81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90" w:hanging="720"/>
      </w:pPr>
      <w:rPr>
        <w:rFonts w:hint="default"/>
      </w:rPr>
    </w:lvl>
    <w:lvl w:ilvl="4">
      <w:start w:val="1"/>
      <w:numFmt w:val="decimal"/>
      <w:isLgl/>
      <w:lvlText w:val="%1.%2.%3.%4.%5."/>
      <w:lvlJc w:val="left"/>
      <w:pPr>
        <w:ind w:left="4860" w:hanging="108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650" w:hanging="1440"/>
      </w:pPr>
      <w:rPr>
        <w:rFonts w:hint="default"/>
      </w:rPr>
    </w:lvl>
    <w:lvl w:ilvl="8">
      <w:start w:val="1"/>
      <w:numFmt w:val="decimal"/>
      <w:isLgl/>
      <w:lvlText w:val="%1.%2.%3.%4.%5.%6.%7.%8.%9."/>
      <w:lvlJc w:val="left"/>
      <w:pPr>
        <w:ind w:left="8820" w:hanging="1800"/>
      </w:pPr>
      <w:rPr>
        <w:rFonts w:hint="default"/>
      </w:rPr>
    </w:lvl>
  </w:abstractNum>
  <w:abstractNum w:abstractNumId="12">
    <w:nsid w:val="13F4239E"/>
    <w:multiLevelType w:val="multilevel"/>
    <w:tmpl w:val="FF2E0CBE"/>
    <w:lvl w:ilvl="0">
      <w:start w:val="1"/>
      <w:numFmt w:val="decimal"/>
      <w:lvlText w:val="%1."/>
      <w:lvlJc w:val="left"/>
      <w:pPr>
        <w:ind w:left="1407" w:hanging="840"/>
      </w:pPr>
      <w:rPr>
        <w:rFonts w:hint="default"/>
      </w:rPr>
    </w:lvl>
    <w:lvl w:ilvl="1">
      <w:start w:val="2"/>
      <w:numFmt w:val="decimal"/>
      <w:isLgl/>
      <w:lvlText w:val="%1.%2"/>
      <w:lvlJc w:val="left"/>
      <w:pPr>
        <w:ind w:left="1167" w:hanging="60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3">
    <w:nsid w:val="1C0C3B5D"/>
    <w:multiLevelType w:val="hybridMultilevel"/>
    <w:tmpl w:val="EA208156"/>
    <w:lvl w:ilvl="0" w:tplc="5FE06FC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5"/>
        </w:tabs>
        <w:ind w:left="1425" w:hanging="432"/>
      </w:pPr>
      <w:rPr>
        <w:rFonts w:hint="default"/>
      </w:rPr>
    </w:lvl>
    <w:lvl w:ilvl="2">
      <w:start w:val="1"/>
      <w:numFmt w:val="decimal"/>
      <w:lvlText w:val="%1.%2.%3."/>
      <w:lvlJc w:val="left"/>
      <w:pPr>
        <w:tabs>
          <w:tab w:val="num" w:pos="1038"/>
        </w:tabs>
        <w:ind w:left="103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36103796"/>
    <w:multiLevelType w:val="multilevel"/>
    <w:tmpl w:val="60E2227C"/>
    <w:lvl w:ilvl="0">
      <w:start w:val="1"/>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49243FF3"/>
    <w:multiLevelType w:val="hybridMultilevel"/>
    <w:tmpl w:val="D77A20E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2764C97"/>
    <w:multiLevelType w:val="hybridMultilevel"/>
    <w:tmpl w:val="E8DE45AE"/>
    <w:lvl w:ilvl="0" w:tplc="3F5E689A">
      <w:start w:val="1"/>
      <w:numFmt w:val="bullet"/>
      <w:lvlText w:val=""/>
      <w:lvlJc w:val="left"/>
      <w:pPr>
        <w:tabs>
          <w:tab w:val="num" w:pos="10425"/>
        </w:tabs>
        <w:ind w:left="10425"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19">
    <w:nsid w:val="63A5064F"/>
    <w:multiLevelType w:val="hybridMultilevel"/>
    <w:tmpl w:val="1B5E5414"/>
    <w:lvl w:ilvl="0" w:tplc="097EAA26">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0">
    <w:nsid w:val="6986195B"/>
    <w:multiLevelType w:val="hybridMultilevel"/>
    <w:tmpl w:val="AF40991A"/>
    <w:lvl w:ilvl="0" w:tplc="F4A27346">
      <w:start w:val="1"/>
      <w:numFmt w:val="decimal"/>
      <w:lvlText w:val="%1."/>
      <w:lvlJc w:val="left"/>
      <w:pPr>
        <w:ind w:left="211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B90259F"/>
    <w:multiLevelType w:val="multilevel"/>
    <w:tmpl w:val="FF867DE8"/>
    <w:lvl w:ilvl="0">
      <w:start w:val="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17"/>
  </w:num>
  <w:num w:numId="4">
    <w:abstractNumId w:val="13"/>
  </w:num>
  <w:num w:numId="5">
    <w:abstractNumId w:val="11"/>
  </w:num>
  <w:num w:numId="6">
    <w:abstractNumId w:val="19"/>
  </w:num>
  <w:num w:numId="7">
    <w:abstractNumId w:val="0"/>
  </w:num>
  <w:num w:numId="8">
    <w:abstractNumId w:val="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2"/>
  </w:num>
  <w:num w:numId="12">
    <w:abstractNumId w:val="10"/>
  </w:num>
  <w:num w:numId="13">
    <w:abstractNumId w:val="15"/>
  </w:num>
  <w:num w:numId="14">
    <w:abstractNumId w:val="21"/>
  </w:num>
  <w:num w:numId="15">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hdrShapeDefaults>
    <o:shapedefaults v:ext="edit" spidmax="206850"/>
    <o:shapelayout v:ext="edit">
      <o:idmap v:ext="edit" data="197"/>
    </o:shapelayout>
  </w:hdrShapeDefaults>
  <w:footnotePr>
    <w:footnote w:id="0"/>
    <w:footnote w:id="1"/>
  </w:footnotePr>
  <w:endnotePr>
    <w:endnote w:id="0"/>
    <w:endnote w:id="1"/>
  </w:endnotePr>
  <w:compat/>
  <w:rsids>
    <w:rsidRoot w:val="00842977"/>
    <w:rsid w:val="000078A5"/>
    <w:rsid w:val="00007E33"/>
    <w:rsid w:val="00011116"/>
    <w:rsid w:val="00011902"/>
    <w:rsid w:val="00012C22"/>
    <w:rsid w:val="00013554"/>
    <w:rsid w:val="000151BB"/>
    <w:rsid w:val="000250F2"/>
    <w:rsid w:val="00025D63"/>
    <w:rsid w:val="00027A50"/>
    <w:rsid w:val="00030F28"/>
    <w:rsid w:val="00031BB7"/>
    <w:rsid w:val="00035177"/>
    <w:rsid w:val="00041F12"/>
    <w:rsid w:val="0004280D"/>
    <w:rsid w:val="00046A50"/>
    <w:rsid w:val="00046D3A"/>
    <w:rsid w:val="00052E97"/>
    <w:rsid w:val="00053CB1"/>
    <w:rsid w:val="0006126B"/>
    <w:rsid w:val="0006337F"/>
    <w:rsid w:val="000649EB"/>
    <w:rsid w:val="0006672B"/>
    <w:rsid w:val="00067F3B"/>
    <w:rsid w:val="00070915"/>
    <w:rsid w:val="00074D96"/>
    <w:rsid w:val="00080D8C"/>
    <w:rsid w:val="00082C99"/>
    <w:rsid w:val="000862DE"/>
    <w:rsid w:val="00090227"/>
    <w:rsid w:val="000904E0"/>
    <w:rsid w:val="00091173"/>
    <w:rsid w:val="00092ACC"/>
    <w:rsid w:val="00092B76"/>
    <w:rsid w:val="00095A75"/>
    <w:rsid w:val="0009659A"/>
    <w:rsid w:val="000A0786"/>
    <w:rsid w:val="000A3E31"/>
    <w:rsid w:val="000A40D5"/>
    <w:rsid w:val="000A66A6"/>
    <w:rsid w:val="000A6DDB"/>
    <w:rsid w:val="000A7426"/>
    <w:rsid w:val="000A7D85"/>
    <w:rsid w:val="000B0D15"/>
    <w:rsid w:val="000B11BE"/>
    <w:rsid w:val="000B21EB"/>
    <w:rsid w:val="000B5321"/>
    <w:rsid w:val="000B6E30"/>
    <w:rsid w:val="000C02E7"/>
    <w:rsid w:val="000C0F5A"/>
    <w:rsid w:val="000C2456"/>
    <w:rsid w:val="000C2717"/>
    <w:rsid w:val="000C2FFD"/>
    <w:rsid w:val="000C5C5C"/>
    <w:rsid w:val="000C706B"/>
    <w:rsid w:val="000C74D9"/>
    <w:rsid w:val="000C7CE3"/>
    <w:rsid w:val="000D0E0F"/>
    <w:rsid w:val="000D1DEF"/>
    <w:rsid w:val="000D4525"/>
    <w:rsid w:val="000D72A5"/>
    <w:rsid w:val="000E0B08"/>
    <w:rsid w:val="000E26AD"/>
    <w:rsid w:val="000E4337"/>
    <w:rsid w:val="000F18BB"/>
    <w:rsid w:val="000F4DCB"/>
    <w:rsid w:val="000F50F3"/>
    <w:rsid w:val="000F670D"/>
    <w:rsid w:val="000F7AF3"/>
    <w:rsid w:val="001059FA"/>
    <w:rsid w:val="00105E8A"/>
    <w:rsid w:val="00106669"/>
    <w:rsid w:val="00107BFF"/>
    <w:rsid w:val="00107F98"/>
    <w:rsid w:val="00116303"/>
    <w:rsid w:val="0011693C"/>
    <w:rsid w:val="0012141F"/>
    <w:rsid w:val="001235F0"/>
    <w:rsid w:val="001244EA"/>
    <w:rsid w:val="001259CB"/>
    <w:rsid w:val="00130693"/>
    <w:rsid w:val="00136556"/>
    <w:rsid w:val="00137BC6"/>
    <w:rsid w:val="00137F11"/>
    <w:rsid w:val="00141862"/>
    <w:rsid w:val="00142DF2"/>
    <w:rsid w:val="00150BE5"/>
    <w:rsid w:val="0015413A"/>
    <w:rsid w:val="00161E99"/>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90B"/>
    <w:rsid w:val="001A2C0D"/>
    <w:rsid w:val="001A3102"/>
    <w:rsid w:val="001A75FC"/>
    <w:rsid w:val="001B0CFA"/>
    <w:rsid w:val="001B22A1"/>
    <w:rsid w:val="001B2849"/>
    <w:rsid w:val="001B3474"/>
    <w:rsid w:val="001B7649"/>
    <w:rsid w:val="001B7F6E"/>
    <w:rsid w:val="001C1508"/>
    <w:rsid w:val="001C209D"/>
    <w:rsid w:val="001C4ECD"/>
    <w:rsid w:val="001C78F4"/>
    <w:rsid w:val="001D16F0"/>
    <w:rsid w:val="001D23AD"/>
    <w:rsid w:val="001D4706"/>
    <w:rsid w:val="001D5629"/>
    <w:rsid w:val="001D6CA9"/>
    <w:rsid w:val="001D7E43"/>
    <w:rsid w:val="001E09D5"/>
    <w:rsid w:val="001E0B11"/>
    <w:rsid w:val="001E15A7"/>
    <w:rsid w:val="001E3923"/>
    <w:rsid w:val="001E441F"/>
    <w:rsid w:val="001E487D"/>
    <w:rsid w:val="001E7E84"/>
    <w:rsid w:val="001F0DF7"/>
    <w:rsid w:val="001F16F1"/>
    <w:rsid w:val="001F2678"/>
    <w:rsid w:val="001F2C46"/>
    <w:rsid w:val="001F486F"/>
    <w:rsid w:val="001F5632"/>
    <w:rsid w:val="001F6365"/>
    <w:rsid w:val="00201204"/>
    <w:rsid w:val="00201316"/>
    <w:rsid w:val="00202C59"/>
    <w:rsid w:val="002047EC"/>
    <w:rsid w:val="0020579C"/>
    <w:rsid w:val="0020799F"/>
    <w:rsid w:val="00207E1B"/>
    <w:rsid w:val="002145F3"/>
    <w:rsid w:val="00214F27"/>
    <w:rsid w:val="002167FD"/>
    <w:rsid w:val="002169DC"/>
    <w:rsid w:val="00217BEF"/>
    <w:rsid w:val="00222298"/>
    <w:rsid w:val="00223DB8"/>
    <w:rsid w:val="00226891"/>
    <w:rsid w:val="00231A7E"/>
    <w:rsid w:val="00231F0B"/>
    <w:rsid w:val="00232210"/>
    <w:rsid w:val="00233092"/>
    <w:rsid w:val="002354EA"/>
    <w:rsid w:val="002356EE"/>
    <w:rsid w:val="00241BBF"/>
    <w:rsid w:val="00241C56"/>
    <w:rsid w:val="00245E7F"/>
    <w:rsid w:val="002462F8"/>
    <w:rsid w:val="002465B8"/>
    <w:rsid w:val="002472C2"/>
    <w:rsid w:val="00247B1C"/>
    <w:rsid w:val="00251344"/>
    <w:rsid w:val="00251832"/>
    <w:rsid w:val="002635CC"/>
    <w:rsid w:val="0026541A"/>
    <w:rsid w:val="0026558F"/>
    <w:rsid w:val="00271104"/>
    <w:rsid w:val="002729EB"/>
    <w:rsid w:val="00272A63"/>
    <w:rsid w:val="002768C9"/>
    <w:rsid w:val="00277D5F"/>
    <w:rsid w:val="00282C5A"/>
    <w:rsid w:val="00284F64"/>
    <w:rsid w:val="00286188"/>
    <w:rsid w:val="0028680A"/>
    <w:rsid w:val="00286A36"/>
    <w:rsid w:val="00291C35"/>
    <w:rsid w:val="002926E5"/>
    <w:rsid w:val="002966CD"/>
    <w:rsid w:val="002A00B5"/>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BE8"/>
    <w:rsid w:val="002C3C27"/>
    <w:rsid w:val="002C3EF6"/>
    <w:rsid w:val="002C5DD4"/>
    <w:rsid w:val="002D1C56"/>
    <w:rsid w:val="002D2429"/>
    <w:rsid w:val="002D31AD"/>
    <w:rsid w:val="002D5295"/>
    <w:rsid w:val="002D7A75"/>
    <w:rsid w:val="002E26F3"/>
    <w:rsid w:val="002E4CB7"/>
    <w:rsid w:val="002F0DD3"/>
    <w:rsid w:val="002F4350"/>
    <w:rsid w:val="00301B06"/>
    <w:rsid w:val="003027D7"/>
    <w:rsid w:val="0030434D"/>
    <w:rsid w:val="00306023"/>
    <w:rsid w:val="00306F3D"/>
    <w:rsid w:val="00307FF8"/>
    <w:rsid w:val="003105EC"/>
    <w:rsid w:val="0031171F"/>
    <w:rsid w:val="0031238D"/>
    <w:rsid w:val="003204AB"/>
    <w:rsid w:val="003270C0"/>
    <w:rsid w:val="00332E13"/>
    <w:rsid w:val="003337F6"/>
    <w:rsid w:val="00336949"/>
    <w:rsid w:val="003373C5"/>
    <w:rsid w:val="00344367"/>
    <w:rsid w:val="00357618"/>
    <w:rsid w:val="00357DEF"/>
    <w:rsid w:val="00360EAF"/>
    <w:rsid w:val="0036348C"/>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7A5C"/>
    <w:rsid w:val="003D7F4C"/>
    <w:rsid w:val="003E14F6"/>
    <w:rsid w:val="003E3A04"/>
    <w:rsid w:val="003E6758"/>
    <w:rsid w:val="003F3E2A"/>
    <w:rsid w:val="003F7C72"/>
    <w:rsid w:val="00400EAE"/>
    <w:rsid w:val="004068B8"/>
    <w:rsid w:val="0040766D"/>
    <w:rsid w:val="00411527"/>
    <w:rsid w:val="00412CD0"/>
    <w:rsid w:val="004168F6"/>
    <w:rsid w:val="004171FE"/>
    <w:rsid w:val="004211F3"/>
    <w:rsid w:val="00422E8E"/>
    <w:rsid w:val="00424037"/>
    <w:rsid w:val="0043002F"/>
    <w:rsid w:val="0043084F"/>
    <w:rsid w:val="004338FE"/>
    <w:rsid w:val="0043721D"/>
    <w:rsid w:val="00444B5F"/>
    <w:rsid w:val="00445420"/>
    <w:rsid w:val="00447654"/>
    <w:rsid w:val="00451702"/>
    <w:rsid w:val="0045283D"/>
    <w:rsid w:val="00452BDF"/>
    <w:rsid w:val="004533C2"/>
    <w:rsid w:val="004536C0"/>
    <w:rsid w:val="00454825"/>
    <w:rsid w:val="00454E0E"/>
    <w:rsid w:val="00462217"/>
    <w:rsid w:val="0046241B"/>
    <w:rsid w:val="00463C54"/>
    <w:rsid w:val="004664C0"/>
    <w:rsid w:val="00466694"/>
    <w:rsid w:val="00471D26"/>
    <w:rsid w:val="004727C0"/>
    <w:rsid w:val="00473662"/>
    <w:rsid w:val="00474F31"/>
    <w:rsid w:val="00476AA7"/>
    <w:rsid w:val="00477306"/>
    <w:rsid w:val="00480365"/>
    <w:rsid w:val="00480B22"/>
    <w:rsid w:val="004814A9"/>
    <w:rsid w:val="0048307F"/>
    <w:rsid w:val="00483795"/>
    <w:rsid w:val="004845B0"/>
    <w:rsid w:val="00484675"/>
    <w:rsid w:val="00486561"/>
    <w:rsid w:val="004874C2"/>
    <w:rsid w:val="0049392C"/>
    <w:rsid w:val="0049485B"/>
    <w:rsid w:val="00497282"/>
    <w:rsid w:val="004A130B"/>
    <w:rsid w:val="004A638F"/>
    <w:rsid w:val="004B5B2A"/>
    <w:rsid w:val="004C03D7"/>
    <w:rsid w:val="004C13B9"/>
    <w:rsid w:val="004C5063"/>
    <w:rsid w:val="004D23DA"/>
    <w:rsid w:val="004D4AE1"/>
    <w:rsid w:val="004D6290"/>
    <w:rsid w:val="004E16EF"/>
    <w:rsid w:val="004E1BC5"/>
    <w:rsid w:val="004E334F"/>
    <w:rsid w:val="004E4B5E"/>
    <w:rsid w:val="004F0C93"/>
    <w:rsid w:val="004F523A"/>
    <w:rsid w:val="004F569C"/>
    <w:rsid w:val="004F63BA"/>
    <w:rsid w:val="004F6EC1"/>
    <w:rsid w:val="004F7088"/>
    <w:rsid w:val="00505A16"/>
    <w:rsid w:val="005060DD"/>
    <w:rsid w:val="00510491"/>
    <w:rsid w:val="00514A1E"/>
    <w:rsid w:val="00515AAE"/>
    <w:rsid w:val="00516465"/>
    <w:rsid w:val="005170A1"/>
    <w:rsid w:val="00523489"/>
    <w:rsid w:val="00525C3A"/>
    <w:rsid w:val="00531F9D"/>
    <w:rsid w:val="00533A86"/>
    <w:rsid w:val="00534DA2"/>
    <w:rsid w:val="0053561F"/>
    <w:rsid w:val="0053563F"/>
    <w:rsid w:val="005364C3"/>
    <w:rsid w:val="0053684D"/>
    <w:rsid w:val="005402EF"/>
    <w:rsid w:val="00540D92"/>
    <w:rsid w:val="005414BC"/>
    <w:rsid w:val="00541E0D"/>
    <w:rsid w:val="005457BA"/>
    <w:rsid w:val="00545A89"/>
    <w:rsid w:val="00546509"/>
    <w:rsid w:val="00546CB2"/>
    <w:rsid w:val="00547022"/>
    <w:rsid w:val="0056284F"/>
    <w:rsid w:val="00566825"/>
    <w:rsid w:val="00566A58"/>
    <w:rsid w:val="00566EAC"/>
    <w:rsid w:val="005702CC"/>
    <w:rsid w:val="005708F0"/>
    <w:rsid w:val="00570C17"/>
    <w:rsid w:val="005710C8"/>
    <w:rsid w:val="0057626C"/>
    <w:rsid w:val="005763C4"/>
    <w:rsid w:val="00576E2B"/>
    <w:rsid w:val="005825ED"/>
    <w:rsid w:val="00585123"/>
    <w:rsid w:val="00587786"/>
    <w:rsid w:val="00590551"/>
    <w:rsid w:val="005924A8"/>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C6EEE"/>
    <w:rsid w:val="005D255F"/>
    <w:rsid w:val="005D3536"/>
    <w:rsid w:val="005D3DA8"/>
    <w:rsid w:val="005D42C7"/>
    <w:rsid w:val="005D450A"/>
    <w:rsid w:val="005F0A2D"/>
    <w:rsid w:val="005F19CA"/>
    <w:rsid w:val="005F1FED"/>
    <w:rsid w:val="005F4B53"/>
    <w:rsid w:val="005F550F"/>
    <w:rsid w:val="005F59FF"/>
    <w:rsid w:val="00600CF8"/>
    <w:rsid w:val="0060369C"/>
    <w:rsid w:val="0060529E"/>
    <w:rsid w:val="0061454F"/>
    <w:rsid w:val="00622611"/>
    <w:rsid w:val="00625CEB"/>
    <w:rsid w:val="00626735"/>
    <w:rsid w:val="00627431"/>
    <w:rsid w:val="006277F1"/>
    <w:rsid w:val="00630391"/>
    <w:rsid w:val="006307A3"/>
    <w:rsid w:val="00631221"/>
    <w:rsid w:val="0063430F"/>
    <w:rsid w:val="00634845"/>
    <w:rsid w:val="00635969"/>
    <w:rsid w:val="006368E7"/>
    <w:rsid w:val="00641FAF"/>
    <w:rsid w:val="006514CB"/>
    <w:rsid w:val="006559AF"/>
    <w:rsid w:val="00657307"/>
    <w:rsid w:val="00661343"/>
    <w:rsid w:val="006640A7"/>
    <w:rsid w:val="00664CCB"/>
    <w:rsid w:val="006675A6"/>
    <w:rsid w:val="00672C0C"/>
    <w:rsid w:val="00674E45"/>
    <w:rsid w:val="00680CE1"/>
    <w:rsid w:val="00685516"/>
    <w:rsid w:val="006934B4"/>
    <w:rsid w:val="00694883"/>
    <w:rsid w:val="006A0C79"/>
    <w:rsid w:val="006A288E"/>
    <w:rsid w:val="006A2FE7"/>
    <w:rsid w:val="006B2D1F"/>
    <w:rsid w:val="006B66C4"/>
    <w:rsid w:val="006B6AC1"/>
    <w:rsid w:val="006C016F"/>
    <w:rsid w:val="006C0AF6"/>
    <w:rsid w:val="006C3B80"/>
    <w:rsid w:val="006C416E"/>
    <w:rsid w:val="006C437E"/>
    <w:rsid w:val="006D0637"/>
    <w:rsid w:val="006D2D7F"/>
    <w:rsid w:val="006D7580"/>
    <w:rsid w:val="006E2A21"/>
    <w:rsid w:val="006E3582"/>
    <w:rsid w:val="006E4C71"/>
    <w:rsid w:val="006E7641"/>
    <w:rsid w:val="006F0AAD"/>
    <w:rsid w:val="006F1099"/>
    <w:rsid w:val="006F2C9B"/>
    <w:rsid w:val="006F6212"/>
    <w:rsid w:val="00700903"/>
    <w:rsid w:val="00702373"/>
    <w:rsid w:val="00704202"/>
    <w:rsid w:val="00705726"/>
    <w:rsid w:val="0070792A"/>
    <w:rsid w:val="00716BAF"/>
    <w:rsid w:val="00722B77"/>
    <w:rsid w:val="00722D8B"/>
    <w:rsid w:val="00724C3F"/>
    <w:rsid w:val="007276F8"/>
    <w:rsid w:val="0073069E"/>
    <w:rsid w:val="007308B7"/>
    <w:rsid w:val="00730D3D"/>
    <w:rsid w:val="00730D7C"/>
    <w:rsid w:val="007328A7"/>
    <w:rsid w:val="00732D52"/>
    <w:rsid w:val="00733DCF"/>
    <w:rsid w:val="00736689"/>
    <w:rsid w:val="007378D4"/>
    <w:rsid w:val="00740CCF"/>
    <w:rsid w:val="007410B6"/>
    <w:rsid w:val="0074201C"/>
    <w:rsid w:val="00743B04"/>
    <w:rsid w:val="007449A1"/>
    <w:rsid w:val="00745790"/>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51A3"/>
    <w:rsid w:val="0079571F"/>
    <w:rsid w:val="00795A63"/>
    <w:rsid w:val="00797E5B"/>
    <w:rsid w:val="007A219A"/>
    <w:rsid w:val="007A37DE"/>
    <w:rsid w:val="007A528E"/>
    <w:rsid w:val="007A5B6A"/>
    <w:rsid w:val="007B5663"/>
    <w:rsid w:val="007B786D"/>
    <w:rsid w:val="007C2A67"/>
    <w:rsid w:val="007C3DCF"/>
    <w:rsid w:val="007C5BD1"/>
    <w:rsid w:val="007C65A1"/>
    <w:rsid w:val="007D1EB1"/>
    <w:rsid w:val="007D47E7"/>
    <w:rsid w:val="007D577C"/>
    <w:rsid w:val="007E3684"/>
    <w:rsid w:val="007E464C"/>
    <w:rsid w:val="007F015D"/>
    <w:rsid w:val="007F5AEF"/>
    <w:rsid w:val="007F5F39"/>
    <w:rsid w:val="007F734B"/>
    <w:rsid w:val="0080465A"/>
    <w:rsid w:val="008065C4"/>
    <w:rsid w:val="0080708E"/>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19D6"/>
    <w:rsid w:val="008536DB"/>
    <w:rsid w:val="00854AFC"/>
    <w:rsid w:val="00857D1A"/>
    <w:rsid w:val="00864C30"/>
    <w:rsid w:val="00864DFC"/>
    <w:rsid w:val="00866B6A"/>
    <w:rsid w:val="0087226C"/>
    <w:rsid w:val="008725D1"/>
    <w:rsid w:val="0087496D"/>
    <w:rsid w:val="008763C5"/>
    <w:rsid w:val="00876728"/>
    <w:rsid w:val="00876817"/>
    <w:rsid w:val="00880576"/>
    <w:rsid w:val="00883888"/>
    <w:rsid w:val="00885348"/>
    <w:rsid w:val="008869F9"/>
    <w:rsid w:val="008915E0"/>
    <w:rsid w:val="00892256"/>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00B3"/>
    <w:rsid w:val="008C1583"/>
    <w:rsid w:val="008C1AE5"/>
    <w:rsid w:val="008C2714"/>
    <w:rsid w:val="008C44E6"/>
    <w:rsid w:val="008C52F8"/>
    <w:rsid w:val="008C5D33"/>
    <w:rsid w:val="008C6794"/>
    <w:rsid w:val="008C6C3B"/>
    <w:rsid w:val="008C77C0"/>
    <w:rsid w:val="008D0F9F"/>
    <w:rsid w:val="008D69C0"/>
    <w:rsid w:val="008D6E9B"/>
    <w:rsid w:val="008E29CB"/>
    <w:rsid w:val="008E5DA6"/>
    <w:rsid w:val="008E74D1"/>
    <w:rsid w:val="008F05C0"/>
    <w:rsid w:val="008F2B43"/>
    <w:rsid w:val="008F5382"/>
    <w:rsid w:val="008F5465"/>
    <w:rsid w:val="008F616A"/>
    <w:rsid w:val="00904317"/>
    <w:rsid w:val="00911284"/>
    <w:rsid w:val="009157AA"/>
    <w:rsid w:val="009158E7"/>
    <w:rsid w:val="0091685F"/>
    <w:rsid w:val="0091688B"/>
    <w:rsid w:val="00916A48"/>
    <w:rsid w:val="00917C1D"/>
    <w:rsid w:val="00923EBB"/>
    <w:rsid w:val="00924989"/>
    <w:rsid w:val="00930964"/>
    <w:rsid w:val="00935235"/>
    <w:rsid w:val="009353C1"/>
    <w:rsid w:val="009354F4"/>
    <w:rsid w:val="00941DD8"/>
    <w:rsid w:val="009423AF"/>
    <w:rsid w:val="00945027"/>
    <w:rsid w:val="00947303"/>
    <w:rsid w:val="009530D9"/>
    <w:rsid w:val="00953C6C"/>
    <w:rsid w:val="00954C1E"/>
    <w:rsid w:val="00955CE3"/>
    <w:rsid w:val="00957460"/>
    <w:rsid w:val="00963081"/>
    <w:rsid w:val="0096408C"/>
    <w:rsid w:val="00966415"/>
    <w:rsid w:val="009678B9"/>
    <w:rsid w:val="00970463"/>
    <w:rsid w:val="00972AB0"/>
    <w:rsid w:val="00973DFF"/>
    <w:rsid w:val="009768ED"/>
    <w:rsid w:val="0098055F"/>
    <w:rsid w:val="00983C2F"/>
    <w:rsid w:val="00986C9E"/>
    <w:rsid w:val="00990BD2"/>
    <w:rsid w:val="00991F2F"/>
    <w:rsid w:val="009960F8"/>
    <w:rsid w:val="00996E76"/>
    <w:rsid w:val="00997374"/>
    <w:rsid w:val="009A0383"/>
    <w:rsid w:val="009A0CF2"/>
    <w:rsid w:val="009A13F4"/>
    <w:rsid w:val="009A1644"/>
    <w:rsid w:val="009A275D"/>
    <w:rsid w:val="009A7127"/>
    <w:rsid w:val="009B668D"/>
    <w:rsid w:val="009C3DF9"/>
    <w:rsid w:val="009C5D83"/>
    <w:rsid w:val="009C6731"/>
    <w:rsid w:val="009D0440"/>
    <w:rsid w:val="009D25A8"/>
    <w:rsid w:val="009D3B14"/>
    <w:rsid w:val="009D677F"/>
    <w:rsid w:val="009D7538"/>
    <w:rsid w:val="009E1A5B"/>
    <w:rsid w:val="009E275C"/>
    <w:rsid w:val="009E5C35"/>
    <w:rsid w:val="009E7D46"/>
    <w:rsid w:val="009F1345"/>
    <w:rsid w:val="009F180C"/>
    <w:rsid w:val="009F1918"/>
    <w:rsid w:val="009F42AE"/>
    <w:rsid w:val="009F4AA6"/>
    <w:rsid w:val="009F4EF2"/>
    <w:rsid w:val="009F6915"/>
    <w:rsid w:val="009F6C03"/>
    <w:rsid w:val="00A03FAA"/>
    <w:rsid w:val="00A042B5"/>
    <w:rsid w:val="00A051BE"/>
    <w:rsid w:val="00A133A1"/>
    <w:rsid w:val="00A13E4F"/>
    <w:rsid w:val="00A14554"/>
    <w:rsid w:val="00A15A37"/>
    <w:rsid w:val="00A16D2D"/>
    <w:rsid w:val="00A20D91"/>
    <w:rsid w:val="00A214F1"/>
    <w:rsid w:val="00A24A4A"/>
    <w:rsid w:val="00A267AF"/>
    <w:rsid w:val="00A26A9E"/>
    <w:rsid w:val="00A26DAA"/>
    <w:rsid w:val="00A27BED"/>
    <w:rsid w:val="00A3245D"/>
    <w:rsid w:val="00A337AB"/>
    <w:rsid w:val="00A413DD"/>
    <w:rsid w:val="00A44DF6"/>
    <w:rsid w:val="00A47554"/>
    <w:rsid w:val="00A51AA1"/>
    <w:rsid w:val="00A56771"/>
    <w:rsid w:val="00A567A9"/>
    <w:rsid w:val="00A56D0B"/>
    <w:rsid w:val="00A61120"/>
    <w:rsid w:val="00A62497"/>
    <w:rsid w:val="00A678BB"/>
    <w:rsid w:val="00A67A32"/>
    <w:rsid w:val="00A701DB"/>
    <w:rsid w:val="00A70444"/>
    <w:rsid w:val="00A716F2"/>
    <w:rsid w:val="00A7213F"/>
    <w:rsid w:val="00A72D98"/>
    <w:rsid w:val="00A80735"/>
    <w:rsid w:val="00A812C9"/>
    <w:rsid w:val="00A820D3"/>
    <w:rsid w:val="00A85E37"/>
    <w:rsid w:val="00A86510"/>
    <w:rsid w:val="00A902EF"/>
    <w:rsid w:val="00A92731"/>
    <w:rsid w:val="00AA0583"/>
    <w:rsid w:val="00AA17B4"/>
    <w:rsid w:val="00AA2206"/>
    <w:rsid w:val="00AA5B25"/>
    <w:rsid w:val="00AB0FA8"/>
    <w:rsid w:val="00AB413A"/>
    <w:rsid w:val="00AB4C56"/>
    <w:rsid w:val="00AB57B9"/>
    <w:rsid w:val="00AB59D7"/>
    <w:rsid w:val="00AB6ACE"/>
    <w:rsid w:val="00AB7631"/>
    <w:rsid w:val="00AB76CB"/>
    <w:rsid w:val="00AB7979"/>
    <w:rsid w:val="00AB7C4A"/>
    <w:rsid w:val="00AC29D1"/>
    <w:rsid w:val="00AC3DFB"/>
    <w:rsid w:val="00AC3DFC"/>
    <w:rsid w:val="00AC50AF"/>
    <w:rsid w:val="00AC6312"/>
    <w:rsid w:val="00AC68F0"/>
    <w:rsid w:val="00AD09DB"/>
    <w:rsid w:val="00AD222E"/>
    <w:rsid w:val="00AD4908"/>
    <w:rsid w:val="00AE2487"/>
    <w:rsid w:val="00AE347D"/>
    <w:rsid w:val="00AE3D28"/>
    <w:rsid w:val="00AF256F"/>
    <w:rsid w:val="00AF5C72"/>
    <w:rsid w:val="00AF7446"/>
    <w:rsid w:val="00AF7DB0"/>
    <w:rsid w:val="00B027B1"/>
    <w:rsid w:val="00B02EF9"/>
    <w:rsid w:val="00B040F5"/>
    <w:rsid w:val="00B04277"/>
    <w:rsid w:val="00B05CFE"/>
    <w:rsid w:val="00B07884"/>
    <w:rsid w:val="00B07C3C"/>
    <w:rsid w:val="00B11D4C"/>
    <w:rsid w:val="00B11EE5"/>
    <w:rsid w:val="00B11F51"/>
    <w:rsid w:val="00B13DB8"/>
    <w:rsid w:val="00B14487"/>
    <w:rsid w:val="00B145CC"/>
    <w:rsid w:val="00B151FA"/>
    <w:rsid w:val="00B15B56"/>
    <w:rsid w:val="00B17066"/>
    <w:rsid w:val="00B1798F"/>
    <w:rsid w:val="00B25B86"/>
    <w:rsid w:val="00B27522"/>
    <w:rsid w:val="00B3060F"/>
    <w:rsid w:val="00B3160F"/>
    <w:rsid w:val="00B3473B"/>
    <w:rsid w:val="00B347FA"/>
    <w:rsid w:val="00B4576F"/>
    <w:rsid w:val="00B47137"/>
    <w:rsid w:val="00B50678"/>
    <w:rsid w:val="00B526C6"/>
    <w:rsid w:val="00B565DD"/>
    <w:rsid w:val="00B62F72"/>
    <w:rsid w:val="00B63A7D"/>
    <w:rsid w:val="00B64BBD"/>
    <w:rsid w:val="00B7074E"/>
    <w:rsid w:val="00B70D9C"/>
    <w:rsid w:val="00B71CFB"/>
    <w:rsid w:val="00B72E65"/>
    <w:rsid w:val="00B745F0"/>
    <w:rsid w:val="00B74BB1"/>
    <w:rsid w:val="00B75A0A"/>
    <w:rsid w:val="00B75C50"/>
    <w:rsid w:val="00B75EC6"/>
    <w:rsid w:val="00B760DD"/>
    <w:rsid w:val="00B76630"/>
    <w:rsid w:val="00B80149"/>
    <w:rsid w:val="00B80BD2"/>
    <w:rsid w:val="00B817FA"/>
    <w:rsid w:val="00B82053"/>
    <w:rsid w:val="00B841AB"/>
    <w:rsid w:val="00B86080"/>
    <w:rsid w:val="00B90DEE"/>
    <w:rsid w:val="00B96564"/>
    <w:rsid w:val="00BA66D6"/>
    <w:rsid w:val="00BA66E0"/>
    <w:rsid w:val="00BB26D6"/>
    <w:rsid w:val="00BB2D87"/>
    <w:rsid w:val="00BB2EBE"/>
    <w:rsid w:val="00BC0E8D"/>
    <w:rsid w:val="00BC11FF"/>
    <w:rsid w:val="00BC6F74"/>
    <w:rsid w:val="00BD443E"/>
    <w:rsid w:val="00BD445E"/>
    <w:rsid w:val="00BD4A73"/>
    <w:rsid w:val="00BD7B1A"/>
    <w:rsid w:val="00BE082D"/>
    <w:rsid w:val="00BE4D68"/>
    <w:rsid w:val="00BE547B"/>
    <w:rsid w:val="00BE5D60"/>
    <w:rsid w:val="00BE6F1B"/>
    <w:rsid w:val="00BF0A46"/>
    <w:rsid w:val="00BF0C11"/>
    <w:rsid w:val="00BF1116"/>
    <w:rsid w:val="00BF12AB"/>
    <w:rsid w:val="00BF1D19"/>
    <w:rsid w:val="00BF3C99"/>
    <w:rsid w:val="00BF4497"/>
    <w:rsid w:val="00BF6652"/>
    <w:rsid w:val="00C01E2B"/>
    <w:rsid w:val="00C03006"/>
    <w:rsid w:val="00C037B6"/>
    <w:rsid w:val="00C0380E"/>
    <w:rsid w:val="00C04301"/>
    <w:rsid w:val="00C055B8"/>
    <w:rsid w:val="00C0727D"/>
    <w:rsid w:val="00C076CB"/>
    <w:rsid w:val="00C124D4"/>
    <w:rsid w:val="00C1313B"/>
    <w:rsid w:val="00C1336E"/>
    <w:rsid w:val="00C13F0C"/>
    <w:rsid w:val="00C15458"/>
    <w:rsid w:val="00C17CF2"/>
    <w:rsid w:val="00C210A7"/>
    <w:rsid w:val="00C2248E"/>
    <w:rsid w:val="00C227D1"/>
    <w:rsid w:val="00C22EF1"/>
    <w:rsid w:val="00C23FCC"/>
    <w:rsid w:val="00C25C27"/>
    <w:rsid w:val="00C30E3C"/>
    <w:rsid w:val="00C3158C"/>
    <w:rsid w:val="00C31900"/>
    <w:rsid w:val="00C34555"/>
    <w:rsid w:val="00C4214C"/>
    <w:rsid w:val="00C42C90"/>
    <w:rsid w:val="00C42DD3"/>
    <w:rsid w:val="00C47EFD"/>
    <w:rsid w:val="00C50695"/>
    <w:rsid w:val="00C5096E"/>
    <w:rsid w:val="00C541C3"/>
    <w:rsid w:val="00C606D2"/>
    <w:rsid w:val="00C61FDC"/>
    <w:rsid w:val="00C626EE"/>
    <w:rsid w:val="00C6607B"/>
    <w:rsid w:val="00C71301"/>
    <w:rsid w:val="00C71533"/>
    <w:rsid w:val="00C72D40"/>
    <w:rsid w:val="00C762BA"/>
    <w:rsid w:val="00C764EF"/>
    <w:rsid w:val="00C821FE"/>
    <w:rsid w:val="00C839BB"/>
    <w:rsid w:val="00C8560C"/>
    <w:rsid w:val="00C90D22"/>
    <w:rsid w:val="00C91F4C"/>
    <w:rsid w:val="00C93329"/>
    <w:rsid w:val="00C963A8"/>
    <w:rsid w:val="00CA18D6"/>
    <w:rsid w:val="00CB0A71"/>
    <w:rsid w:val="00CB232D"/>
    <w:rsid w:val="00CB274F"/>
    <w:rsid w:val="00CB345F"/>
    <w:rsid w:val="00CB3817"/>
    <w:rsid w:val="00CB416A"/>
    <w:rsid w:val="00CB5394"/>
    <w:rsid w:val="00CB580F"/>
    <w:rsid w:val="00CB629B"/>
    <w:rsid w:val="00CB6E08"/>
    <w:rsid w:val="00CD369F"/>
    <w:rsid w:val="00CD3F73"/>
    <w:rsid w:val="00CD62D6"/>
    <w:rsid w:val="00CD6D5B"/>
    <w:rsid w:val="00CD7978"/>
    <w:rsid w:val="00CE3203"/>
    <w:rsid w:val="00CE3775"/>
    <w:rsid w:val="00CE3FC3"/>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65B5"/>
    <w:rsid w:val="00D47690"/>
    <w:rsid w:val="00D5028F"/>
    <w:rsid w:val="00D5200D"/>
    <w:rsid w:val="00D5684D"/>
    <w:rsid w:val="00D57023"/>
    <w:rsid w:val="00D61A27"/>
    <w:rsid w:val="00D62D5D"/>
    <w:rsid w:val="00D63EBE"/>
    <w:rsid w:val="00D659C2"/>
    <w:rsid w:val="00D65B13"/>
    <w:rsid w:val="00D66AF5"/>
    <w:rsid w:val="00D67A26"/>
    <w:rsid w:val="00D71C09"/>
    <w:rsid w:val="00D73D96"/>
    <w:rsid w:val="00D75B16"/>
    <w:rsid w:val="00D80C5F"/>
    <w:rsid w:val="00D8100A"/>
    <w:rsid w:val="00D8433F"/>
    <w:rsid w:val="00D86B62"/>
    <w:rsid w:val="00D9275E"/>
    <w:rsid w:val="00DA3D9F"/>
    <w:rsid w:val="00DA3DBF"/>
    <w:rsid w:val="00DA5638"/>
    <w:rsid w:val="00DB0B5B"/>
    <w:rsid w:val="00DB23D9"/>
    <w:rsid w:val="00DB3F48"/>
    <w:rsid w:val="00DB6484"/>
    <w:rsid w:val="00DC1041"/>
    <w:rsid w:val="00DC4052"/>
    <w:rsid w:val="00DD0FCA"/>
    <w:rsid w:val="00DD234F"/>
    <w:rsid w:val="00DD6923"/>
    <w:rsid w:val="00DE2CCE"/>
    <w:rsid w:val="00DE2F7F"/>
    <w:rsid w:val="00DE3382"/>
    <w:rsid w:val="00DE66F4"/>
    <w:rsid w:val="00DF1B1D"/>
    <w:rsid w:val="00DF4E9B"/>
    <w:rsid w:val="00DF5AE7"/>
    <w:rsid w:val="00DF5D97"/>
    <w:rsid w:val="00E02719"/>
    <w:rsid w:val="00E02F05"/>
    <w:rsid w:val="00E03099"/>
    <w:rsid w:val="00E0330F"/>
    <w:rsid w:val="00E05808"/>
    <w:rsid w:val="00E0601A"/>
    <w:rsid w:val="00E07606"/>
    <w:rsid w:val="00E12CAD"/>
    <w:rsid w:val="00E14033"/>
    <w:rsid w:val="00E149EC"/>
    <w:rsid w:val="00E14ED0"/>
    <w:rsid w:val="00E22165"/>
    <w:rsid w:val="00E22625"/>
    <w:rsid w:val="00E23094"/>
    <w:rsid w:val="00E243D3"/>
    <w:rsid w:val="00E24F61"/>
    <w:rsid w:val="00E275DD"/>
    <w:rsid w:val="00E32AEB"/>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5977"/>
    <w:rsid w:val="00EB1800"/>
    <w:rsid w:val="00EB3810"/>
    <w:rsid w:val="00EB4D15"/>
    <w:rsid w:val="00EC0833"/>
    <w:rsid w:val="00EC38C7"/>
    <w:rsid w:val="00EC3B28"/>
    <w:rsid w:val="00EC6903"/>
    <w:rsid w:val="00EC6E4A"/>
    <w:rsid w:val="00ED1935"/>
    <w:rsid w:val="00ED60D9"/>
    <w:rsid w:val="00ED6338"/>
    <w:rsid w:val="00EE183B"/>
    <w:rsid w:val="00EE1954"/>
    <w:rsid w:val="00EE2574"/>
    <w:rsid w:val="00EE2729"/>
    <w:rsid w:val="00EE461B"/>
    <w:rsid w:val="00EE79A8"/>
    <w:rsid w:val="00EF12CE"/>
    <w:rsid w:val="00EF2045"/>
    <w:rsid w:val="00EF35D7"/>
    <w:rsid w:val="00EF4914"/>
    <w:rsid w:val="00F03ED3"/>
    <w:rsid w:val="00F067A9"/>
    <w:rsid w:val="00F0769F"/>
    <w:rsid w:val="00F07CC4"/>
    <w:rsid w:val="00F12541"/>
    <w:rsid w:val="00F13A67"/>
    <w:rsid w:val="00F1404C"/>
    <w:rsid w:val="00F143F8"/>
    <w:rsid w:val="00F177A5"/>
    <w:rsid w:val="00F20A05"/>
    <w:rsid w:val="00F24222"/>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34B7"/>
    <w:rsid w:val="00F841E9"/>
    <w:rsid w:val="00F85879"/>
    <w:rsid w:val="00F85952"/>
    <w:rsid w:val="00F85D1C"/>
    <w:rsid w:val="00F92383"/>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6850"/>
    <o:shapelayout v:ext="edit">
      <o:idmap v:ext="edit" data="1"/>
      <o:rules v:ext="edit">
        <o:r id="V:Rule14" type="connector" idref="#_x0000_s1026"/>
        <o:r id="V:Rule15" type="connector" idref="#_x0000_s1028"/>
        <o:r id="V:Rule16" type="connector" idref="#_x0000_s1027"/>
        <o:r id="V:Rule17" type="connector" idref="#_x0000_s1032"/>
        <o:r id="V:Rule18" type="connector" idref="#_x0000_s1031"/>
        <o:r id="V:Rule19" type="connector" idref="#_x0000_s1029"/>
        <o:r id="V:Rule20" type="connector" idref="#_x0000_s1030"/>
        <o:r id="V:Rule21" type="connector" idref="#_x0000_s1035"/>
        <o:r id="V:Rule22" type="connector" idref="#_x0000_s1036"/>
        <o:r id="V:Rule23" type="connector" idref="#_x0000_s1038"/>
        <o:r id="V:Rule24" type="connector" idref="#_x0000_s1037"/>
        <o:r id="V:Rule25" type="connector" idref="#_x0000_s1033"/>
        <o:r id="V:Rule26"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caption" w:semiHidden="1" w:uiPriority="99" w:unhideWhenUsed="1" w:qFormat="1"/>
    <w:lsdException w:name="Title" w:qFormat="1"/>
    <w:lsdException w:name="Body Text Indent" w:uiPriority="99"/>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qFormat/>
    <w:rsid w:val="003C310C"/>
    <w:pPr>
      <w:keepNext/>
      <w:jc w:val="center"/>
      <w:outlineLvl w:val="1"/>
    </w:pPr>
    <w:rPr>
      <w:sz w:val="28"/>
      <w:szCs w:val="20"/>
    </w:rPr>
  </w:style>
  <w:style w:type="paragraph" w:styleId="3">
    <w:name w:val="heading 3"/>
    <w:basedOn w:val="a"/>
    <w:next w:val="a"/>
    <w:link w:val="30"/>
    <w:qFormat/>
    <w:rsid w:val="004C13B9"/>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BA66D6"/>
    <w:pPr>
      <w:keepNext/>
      <w:ind w:left="780"/>
      <w:outlineLvl w:val="3"/>
    </w:pPr>
    <w:rPr>
      <w:sz w:val="28"/>
      <w:szCs w:val="28"/>
      <w:u w:val="single"/>
    </w:rPr>
  </w:style>
  <w:style w:type="paragraph" w:styleId="5">
    <w:name w:val="heading 5"/>
    <w:basedOn w:val="a"/>
    <w:next w:val="a"/>
    <w:link w:val="50"/>
    <w:qFormat/>
    <w:rsid w:val="003C310C"/>
    <w:pPr>
      <w:keepNext/>
      <w:jc w:val="both"/>
      <w:outlineLvl w:val="4"/>
    </w:pPr>
    <w:rPr>
      <w:b/>
      <w:sz w:val="28"/>
      <w:szCs w:val="20"/>
    </w:rPr>
  </w:style>
  <w:style w:type="paragraph" w:styleId="6">
    <w:name w:val="heading 6"/>
    <w:basedOn w:val="a"/>
    <w:next w:val="a"/>
    <w:link w:val="60"/>
    <w:qFormat/>
    <w:rsid w:val="003C310C"/>
    <w:pPr>
      <w:keepNext/>
      <w:snapToGrid w:val="0"/>
      <w:jc w:val="center"/>
      <w:outlineLvl w:val="5"/>
    </w:pPr>
    <w:rPr>
      <w:color w:val="FF0000"/>
      <w:szCs w:val="20"/>
    </w:rPr>
  </w:style>
  <w:style w:type="paragraph" w:styleId="7">
    <w:name w:val="heading 7"/>
    <w:basedOn w:val="a"/>
    <w:next w:val="a"/>
    <w:link w:val="70"/>
    <w:qFormat/>
    <w:rsid w:val="003C310C"/>
    <w:pPr>
      <w:keepNext/>
      <w:ind w:firstLine="360"/>
      <w:jc w:val="both"/>
      <w:outlineLvl w:val="6"/>
    </w:pPr>
    <w:rPr>
      <w:b/>
      <w:sz w:val="28"/>
      <w:szCs w:val="20"/>
    </w:rPr>
  </w:style>
  <w:style w:type="paragraph" w:styleId="8">
    <w:name w:val="heading 8"/>
    <w:basedOn w:val="a"/>
    <w:next w:val="a"/>
    <w:link w:val="80"/>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aliases w:val="Обычный (Web)1,Обычный (Web)1 Знак,Обычный (Web)"/>
    <w:basedOn w:val="a"/>
    <w:link w:val="a5"/>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rsid w:val="003C310C"/>
    <w:pPr>
      <w:tabs>
        <w:tab w:val="center" w:pos="4677"/>
        <w:tab w:val="right" w:pos="9355"/>
      </w:tabs>
    </w:pPr>
    <w:rPr>
      <w:sz w:val="28"/>
    </w:rPr>
  </w:style>
  <w:style w:type="character" w:customStyle="1" w:styleId="a9">
    <w:name w:val="Нижний колонтитул Знак"/>
    <w:basedOn w:val="a0"/>
    <w:link w:val="a8"/>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link w:val="ad"/>
    <w:uiPriority w:val="99"/>
    <w:rsid w:val="003C310C"/>
    <w:pPr>
      <w:ind w:firstLine="720"/>
    </w:pPr>
    <w:rPr>
      <w:sz w:val="28"/>
      <w:szCs w:val="20"/>
    </w:rPr>
  </w:style>
  <w:style w:type="paragraph" w:styleId="21">
    <w:name w:val="Body Text 2"/>
    <w:basedOn w:val="a"/>
    <w:link w:val="22"/>
    <w:uiPriority w:val="99"/>
    <w:rsid w:val="003C310C"/>
    <w:rPr>
      <w:color w:val="FF0000"/>
      <w:sz w:val="28"/>
      <w:szCs w:val="20"/>
    </w:rPr>
  </w:style>
  <w:style w:type="paragraph" w:styleId="23">
    <w:name w:val="Body Text Indent 2"/>
    <w:basedOn w:val="a"/>
    <w:link w:val="24"/>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e">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f">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0">
    <w:name w:val="для проектов"/>
    <w:basedOn w:val="a"/>
    <w:semiHidden/>
    <w:rsid w:val="00972AB0"/>
    <w:pPr>
      <w:spacing w:line="360" w:lineRule="auto"/>
      <w:ind w:firstLine="709"/>
      <w:jc w:val="both"/>
    </w:pPr>
    <w:rPr>
      <w:sz w:val="28"/>
      <w:szCs w:val="20"/>
    </w:rPr>
  </w:style>
  <w:style w:type="character" w:styleId="af1">
    <w:name w:val="Hyperlink"/>
    <w:basedOn w:val="a0"/>
    <w:uiPriority w:val="99"/>
    <w:rsid w:val="004C13B9"/>
    <w:rPr>
      <w:color w:val="666699"/>
      <w:u w:val="single"/>
      <w:effect w:val="none"/>
    </w:rPr>
  </w:style>
  <w:style w:type="paragraph" w:customStyle="1" w:styleId="af2">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3">
    <w:name w:val="footnote text"/>
    <w:basedOn w:val="a"/>
    <w:link w:val="af4"/>
    <w:uiPriority w:val="99"/>
    <w:rsid w:val="007410B6"/>
    <w:rPr>
      <w:sz w:val="20"/>
      <w:szCs w:val="20"/>
    </w:rPr>
  </w:style>
  <w:style w:type="character" w:customStyle="1" w:styleId="af4">
    <w:name w:val="Текст сноски Знак"/>
    <w:basedOn w:val="a0"/>
    <w:link w:val="af3"/>
    <w:uiPriority w:val="99"/>
    <w:rsid w:val="00590551"/>
  </w:style>
  <w:style w:type="character" w:styleId="af5">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6">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7">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8">
    <w:name w:val="List Paragraph"/>
    <w:basedOn w:val="a"/>
    <w:uiPriority w:val="34"/>
    <w:qFormat/>
    <w:rsid w:val="00930964"/>
    <w:pPr>
      <w:ind w:left="720"/>
      <w:contextualSpacing/>
    </w:pPr>
  </w:style>
  <w:style w:type="paragraph" w:styleId="af9">
    <w:name w:val="Title"/>
    <w:basedOn w:val="a"/>
    <w:link w:val="afa"/>
    <w:qFormat/>
    <w:rsid w:val="00EE1954"/>
    <w:pPr>
      <w:jc w:val="center"/>
    </w:pPr>
    <w:rPr>
      <w:sz w:val="32"/>
      <w:szCs w:val="20"/>
    </w:rPr>
  </w:style>
  <w:style w:type="character" w:customStyle="1" w:styleId="afa">
    <w:name w:val="Название Знак"/>
    <w:basedOn w:val="a0"/>
    <w:link w:val="af9"/>
    <w:rsid w:val="00EE1954"/>
    <w:rPr>
      <w:sz w:val="32"/>
    </w:rPr>
  </w:style>
  <w:style w:type="paragraph" w:styleId="afb">
    <w:name w:val="Subtitle"/>
    <w:basedOn w:val="a"/>
    <w:link w:val="afc"/>
    <w:qFormat/>
    <w:rsid w:val="00EE1954"/>
    <w:pPr>
      <w:jc w:val="center"/>
    </w:pPr>
    <w:rPr>
      <w:b/>
      <w:sz w:val="28"/>
      <w:szCs w:val="20"/>
    </w:rPr>
  </w:style>
  <w:style w:type="character" w:customStyle="1" w:styleId="afc">
    <w:name w:val="Подзаголовок Знак"/>
    <w:basedOn w:val="a0"/>
    <w:link w:val="afb"/>
    <w:rsid w:val="00EE1954"/>
    <w:rPr>
      <w:b/>
      <w:sz w:val="28"/>
    </w:rPr>
  </w:style>
  <w:style w:type="character" w:styleId="afd">
    <w:name w:val="Strong"/>
    <w:basedOn w:val="a0"/>
    <w:uiPriority w:val="22"/>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e">
    <w:name w:val="Balloon Text"/>
    <w:basedOn w:val="a"/>
    <w:link w:val="aff"/>
    <w:uiPriority w:val="99"/>
    <w:rsid w:val="00284F64"/>
    <w:rPr>
      <w:rFonts w:ascii="Tahoma" w:hAnsi="Tahoma" w:cs="Tahoma"/>
      <w:sz w:val="16"/>
      <w:szCs w:val="16"/>
    </w:rPr>
  </w:style>
  <w:style w:type="character" w:customStyle="1" w:styleId="aff">
    <w:name w:val="Текст выноски Знак"/>
    <w:basedOn w:val="a0"/>
    <w:link w:val="afe"/>
    <w:uiPriority w:val="99"/>
    <w:rsid w:val="00284F64"/>
    <w:rPr>
      <w:rFonts w:ascii="Tahoma" w:hAnsi="Tahoma" w:cs="Tahoma"/>
      <w:sz w:val="16"/>
      <w:szCs w:val="16"/>
    </w:rPr>
  </w:style>
  <w:style w:type="paragraph" w:customStyle="1" w:styleId="Style3">
    <w:name w:val="Style3"/>
    <w:basedOn w:val="a"/>
    <w:uiPriority w:val="99"/>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0">
    <w:name w:val="line number"/>
    <w:basedOn w:val="a0"/>
    <w:rsid w:val="005F4B53"/>
  </w:style>
  <w:style w:type="paragraph" w:customStyle="1" w:styleId="aff1">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2">
    <w:name w:val="Emphasis"/>
    <w:basedOn w:val="a0"/>
    <w:uiPriority w:val="20"/>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3">
    <w:name w:val="No Spacing"/>
    <w:link w:val="aff4"/>
    <w:uiPriority w:val="1"/>
    <w:qFormat/>
    <w:rsid w:val="003856B8"/>
    <w:pPr>
      <w:suppressAutoHyphens/>
    </w:pPr>
    <w:rPr>
      <w:rFonts w:ascii="Calibri" w:hAnsi="Calibri"/>
      <w:kern w:val="1"/>
      <w:sz w:val="24"/>
      <w:szCs w:val="24"/>
      <w:lang w:eastAsia="ar-SA"/>
    </w:rPr>
  </w:style>
  <w:style w:type="paragraph" w:styleId="25">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5">
    <w:name w:val="Текст пункта Знак"/>
    <w:link w:val="aff6"/>
    <w:semiHidden/>
    <w:locked/>
    <w:rsid w:val="003856B8"/>
    <w:rPr>
      <w:sz w:val="24"/>
    </w:rPr>
  </w:style>
  <w:style w:type="paragraph" w:customStyle="1" w:styleId="aff6">
    <w:name w:val="Текст пункта"/>
    <w:link w:val="aff5"/>
    <w:semiHidden/>
    <w:qFormat/>
    <w:rsid w:val="003856B8"/>
    <w:pPr>
      <w:spacing w:after="120" w:line="288" w:lineRule="auto"/>
      <w:ind w:firstLine="624"/>
      <w:jc w:val="both"/>
    </w:pPr>
    <w:rPr>
      <w:sz w:val="24"/>
    </w:rPr>
  </w:style>
  <w:style w:type="character" w:customStyle="1" w:styleId="aff7">
    <w:name w:val="Абзац Знак"/>
    <w:link w:val="aff8"/>
    <w:semiHidden/>
    <w:locked/>
    <w:rsid w:val="003856B8"/>
    <w:rPr>
      <w:sz w:val="28"/>
      <w:lang w:eastAsia="en-US"/>
    </w:rPr>
  </w:style>
  <w:style w:type="paragraph" w:customStyle="1" w:styleId="aff8">
    <w:name w:val="Абзац"/>
    <w:basedOn w:val="a"/>
    <w:link w:val="aff7"/>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9">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aliases w:val="Обычный (Web)1 Знак1,Обычный (Web)1 Знак Знак,Обычный (Web) Знак"/>
    <w:link w:val="a4"/>
    <w:uiPriority w:val="99"/>
    <w:locked/>
    <w:rsid w:val="004C5063"/>
    <w:rPr>
      <w:sz w:val="28"/>
      <w:szCs w:val="28"/>
    </w:rPr>
  </w:style>
  <w:style w:type="character" w:customStyle="1" w:styleId="affa">
    <w:name w:val="Гипертекстовая ссылка"/>
    <w:basedOn w:val="a0"/>
    <w:uiPriority w:val="99"/>
    <w:rsid w:val="0006126B"/>
    <w:rPr>
      <w:b/>
      <w:bCs/>
      <w:color w:val="106BBE"/>
    </w:rPr>
  </w:style>
  <w:style w:type="character" w:customStyle="1" w:styleId="30">
    <w:name w:val="Заголовок 3 Знак"/>
    <w:basedOn w:val="a0"/>
    <w:link w:val="3"/>
    <w:rsid w:val="00546CB2"/>
    <w:rPr>
      <w:rFonts w:ascii="Arial" w:hAnsi="Arial" w:cs="Arial"/>
      <w:b/>
      <w:bCs/>
      <w:sz w:val="26"/>
      <w:szCs w:val="26"/>
    </w:rPr>
  </w:style>
  <w:style w:type="character" w:customStyle="1" w:styleId="22">
    <w:name w:val="Основной текст 2 Знак"/>
    <w:basedOn w:val="a0"/>
    <w:link w:val="21"/>
    <w:uiPriority w:val="99"/>
    <w:rsid w:val="00546CB2"/>
    <w:rPr>
      <w:color w:val="FF0000"/>
      <w:sz w:val="28"/>
    </w:rPr>
  </w:style>
  <w:style w:type="character" w:customStyle="1" w:styleId="aff4">
    <w:name w:val="Без интервала Знак"/>
    <w:basedOn w:val="a0"/>
    <w:link w:val="aff3"/>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b">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c">
    <w:name w:val="caption"/>
    <w:basedOn w:val="a"/>
    <w:next w:val="a"/>
    <w:uiPriority w:val="99"/>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d">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e">
    <w:name w:val="Таблицы (моноширинный)"/>
    <w:basedOn w:val="a"/>
    <w:next w:val="a"/>
    <w:rsid w:val="00251832"/>
    <w:pPr>
      <w:widowControl w:val="0"/>
      <w:autoSpaceDE w:val="0"/>
      <w:autoSpaceDN w:val="0"/>
      <w:adjustRightInd w:val="0"/>
    </w:pPr>
    <w:rPr>
      <w:rFonts w:ascii="Courier New" w:hAnsi="Courier New" w:cs="Courier New"/>
      <w:sz w:val="26"/>
      <w:szCs w:val="26"/>
    </w:rPr>
  </w:style>
  <w:style w:type="paragraph" w:customStyle="1" w:styleId="afff">
    <w:name w:val="Прижатый влево"/>
    <w:basedOn w:val="a"/>
    <w:next w:val="a"/>
    <w:rsid w:val="00251832"/>
    <w:pPr>
      <w:widowControl w:val="0"/>
      <w:autoSpaceDE w:val="0"/>
      <w:autoSpaceDN w:val="0"/>
      <w:adjustRightInd w:val="0"/>
    </w:pPr>
    <w:rPr>
      <w:rFonts w:ascii="Arial" w:hAnsi="Arial" w:cs="Arial"/>
      <w:sz w:val="26"/>
      <w:szCs w:val="26"/>
    </w:rPr>
  </w:style>
  <w:style w:type="character" w:customStyle="1" w:styleId="afff0">
    <w:name w:val="Цветовое выделение"/>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formattext">
    <w:name w:val="formattext"/>
    <w:basedOn w:val="a"/>
    <w:uiPriority w:val="99"/>
    <w:rsid w:val="00CB629B"/>
    <w:pPr>
      <w:spacing w:before="100" w:beforeAutospacing="1" w:after="100" w:afterAutospacing="1"/>
    </w:pPr>
  </w:style>
  <w:style w:type="paragraph" w:customStyle="1" w:styleId="p1">
    <w:name w:val="p1"/>
    <w:basedOn w:val="a"/>
    <w:rsid w:val="00CB629B"/>
    <w:pPr>
      <w:spacing w:before="100" w:beforeAutospacing="1" w:after="100" w:afterAutospacing="1"/>
    </w:pPr>
  </w:style>
  <w:style w:type="character" w:customStyle="1" w:styleId="s10">
    <w:name w:val="s1"/>
    <w:basedOn w:val="a0"/>
    <w:rsid w:val="00CB629B"/>
  </w:style>
  <w:style w:type="character" w:customStyle="1" w:styleId="s2">
    <w:name w:val="s2"/>
    <w:basedOn w:val="a0"/>
    <w:rsid w:val="00CB629B"/>
  </w:style>
  <w:style w:type="paragraph" w:customStyle="1" w:styleId="p8">
    <w:name w:val="p8"/>
    <w:basedOn w:val="a"/>
    <w:uiPriority w:val="99"/>
    <w:rsid w:val="00CB629B"/>
    <w:pPr>
      <w:spacing w:before="100" w:beforeAutospacing="1" w:after="100" w:afterAutospacing="1"/>
    </w:pPr>
  </w:style>
  <w:style w:type="character" w:customStyle="1" w:styleId="s3">
    <w:name w:val="s3"/>
    <w:basedOn w:val="a0"/>
    <w:rsid w:val="00CB629B"/>
  </w:style>
  <w:style w:type="paragraph" w:customStyle="1" w:styleId="p4">
    <w:name w:val="p4"/>
    <w:basedOn w:val="a"/>
    <w:uiPriority w:val="99"/>
    <w:rsid w:val="00CB629B"/>
    <w:pPr>
      <w:spacing w:before="100" w:beforeAutospacing="1" w:after="100" w:afterAutospacing="1"/>
    </w:pPr>
  </w:style>
  <w:style w:type="character" w:customStyle="1" w:styleId="highlightsearch">
    <w:name w:val="highlightsearch"/>
    <w:basedOn w:val="a0"/>
    <w:rsid w:val="000C7CE3"/>
  </w:style>
  <w:style w:type="paragraph" w:customStyle="1" w:styleId="p34">
    <w:name w:val="p34"/>
    <w:basedOn w:val="a"/>
    <w:rsid w:val="00CE3FC3"/>
    <w:pPr>
      <w:spacing w:before="100" w:beforeAutospacing="1" w:after="100" w:afterAutospacing="1"/>
    </w:pPr>
  </w:style>
  <w:style w:type="character" w:customStyle="1" w:styleId="apple-style-span">
    <w:name w:val="apple-style-span"/>
    <w:basedOn w:val="a0"/>
    <w:rsid w:val="00514A1E"/>
  </w:style>
  <w:style w:type="paragraph" w:customStyle="1" w:styleId="ConsPlusNormal2">
    <w:name w:val="ConsPlusNormal Знак Знак"/>
    <w:link w:val="ConsPlusNormal3"/>
    <w:rsid w:val="00514A1E"/>
    <w:pPr>
      <w:widowControl w:val="0"/>
      <w:autoSpaceDE w:val="0"/>
      <w:autoSpaceDN w:val="0"/>
      <w:adjustRightInd w:val="0"/>
      <w:ind w:firstLine="720"/>
    </w:pPr>
    <w:rPr>
      <w:rFonts w:ascii="Arial" w:hAnsi="Arial" w:cs="Arial"/>
    </w:rPr>
  </w:style>
  <w:style w:type="character" w:customStyle="1" w:styleId="ConsPlusNormal3">
    <w:name w:val="ConsPlusNormal Знак Знак Знак"/>
    <w:link w:val="ConsPlusNormal2"/>
    <w:locked/>
    <w:rsid w:val="00514A1E"/>
    <w:rPr>
      <w:rFonts w:ascii="Arial" w:hAnsi="Arial" w:cs="Arial"/>
    </w:rPr>
  </w:style>
  <w:style w:type="paragraph" w:customStyle="1" w:styleId="p31">
    <w:name w:val="p31"/>
    <w:basedOn w:val="a"/>
    <w:rsid w:val="00514A1E"/>
    <w:pPr>
      <w:spacing w:before="100" w:beforeAutospacing="1" w:after="100" w:afterAutospacing="1"/>
    </w:pPr>
  </w:style>
  <w:style w:type="paragraph" w:customStyle="1" w:styleId="p30">
    <w:name w:val="p30"/>
    <w:basedOn w:val="a"/>
    <w:rsid w:val="00514A1E"/>
    <w:pPr>
      <w:spacing w:before="100" w:beforeAutospacing="1" w:after="100" w:afterAutospacing="1"/>
    </w:pPr>
  </w:style>
  <w:style w:type="character" w:customStyle="1" w:styleId="50">
    <w:name w:val="Заголовок 5 Знак"/>
    <w:basedOn w:val="a0"/>
    <w:link w:val="5"/>
    <w:rsid w:val="00222298"/>
    <w:rPr>
      <w:b/>
      <w:sz w:val="28"/>
    </w:rPr>
  </w:style>
  <w:style w:type="character" w:customStyle="1" w:styleId="60">
    <w:name w:val="Заголовок 6 Знак"/>
    <w:basedOn w:val="a0"/>
    <w:link w:val="6"/>
    <w:rsid w:val="00222298"/>
    <w:rPr>
      <w:color w:val="FF0000"/>
      <w:sz w:val="24"/>
    </w:rPr>
  </w:style>
  <w:style w:type="character" w:customStyle="1" w:styleId="70">
    <w:name w:val="Заголовок 7 Знак"/>
    <w:basedOn w:val="a0"/>
    <w:link w:val="7"/>
    <w:rsid w:val="00222298"/>
    <w:rPr>
      <w:b/>
      <w:sz w:val="28"/>
    </w:rPr>
  </w:style>
  <w:style w:type="character" w:customStyle="1" w:styleId="80">
    <w:name w:val="Заголовок 8 Знак"/>
    <w:basedOn w:val="a0"/>
    <w:link w:val="8"/>
    <w:rsid w:val="00222298"/>
    <w:rPr>
      <w:i/>
      <w:iCs/>
      <w:sz w:val="24"/>
      <w:szCs w:val="24"/>
    </w:rPr>
  </w:style>
  <w:style w:type="character" w:customStyle="1" w:styleId="ad">
    <w:name w:val="Основной текст с отступом Знак"/>
    <w:basedOn w:val="a0"/>
    <w:link w:val="ac"/>
    <w:uiPriority w:val="99"/>
    <w:rsid w:val="00222298"/>
    <w:rPr>
      <w:sz w:val="28"/>
    </w:rPr>
  </w:style>
  <w:style w:type="paragraph" w:customStyle="1" w:styleId="Style1">
    <w:name w:val="Style1"/>
    <w:basedOn w:val="a"/>
    <w:uiPriority w:val="99"/>
    <w:rsid w:val="00222298"/>
    <w:pPr>
      <w:widowControl w:val="0"/>
      <w:autoSpaceDE w:val="0"/>
      <w:autoSpaceDN w:val="0"/>
      <w:adjustRightInd w:val="0"/>
      <w:spacing w:line="322" w:lineRule="exact"/>
      <w:ind w:firstLine="710"/>
      <w:jc w:val="both"/>
    </w:pPr>
  </w:style>
  <w:style w:type="paragraph" w:customStyle="1" w:styleId="Style2">
    <w:name w:val="Style2"/>
    <w:basedOn w:val="a"/>
    <w:uiPriority w:val="99"/>
    <w:rsid w:val="00222298"/>
    <w:pPr>
      <w:widowControl w:val="0"/>
      <w:autoSpaceDE w:val="0"/>
      <w:autoSpaceDN w:val="0"/>
      <w:adjustRightInd w:val="0"/>
      <w:spacing w:line="319" w:lineRule="exact"/>
      <w:ind w:firstLine="701"/>
      <w:jc w:val="both"/>
    </w:pPr>
  </w:style>
  <w:style w:type="paragraph" w:customStyle="1" w:styleId="Style4">
    <w:name w:val="Style4"/>
    <w:basedOn w:val="a"/>
    <w:uiPriority w:val="99"/>
    <w:rsid w:val="00222298"/>
    <w:pPr>
      <w:widowControl w:val="0"/>
      <w:autoSpaceDE w:val="0"/>
      <w:autoSpaceDN w:val="0"/>
      <w:adjustRightInd w:val="0"/>
      <w:spacing w:line="319" w:lineRule="exact"/>
      <w:ind w:firstLine="710"/>
      <w:jc w:val="both"/>
    </w:pPr>
  </w:style>
  <w:style w:type="character" w:customStyle="1" w:styleId="FontStyle12">
    <w:name w:val="Font Style12"/>
    <w:basedOn w:val="a0"/>
    <w:uiPriority w:val="99"/>
    <w:rsid w:val="00222298"/>
    <w:rPr>
      <w:rFonts w:ascii="Times New Roman" w:hAnsi="Times New Roman" w:cs="Times New Roman" w:hint="default"/>
      <w:sz w:val="26"/>
      <w:szCs w:val="26"/>
    </w:rPr>
  </w:style>
  <w:style w:type="character" w:customStyle="1" w:styleId="FontStyle11">
    <w:name w:val="Font Style11"/>
    <w:basedOn w:val="a0"/>
    <w:uiPriority w:val="99"/>
    <w:rsid w:val="00222298"/>
    <w:rPr>
      <w:rFonts w:ascii="Times New Roman" w:hAnsi="Times New Roman" w:cs="Times New Roman" w:hint="default"/>
      <w:sz w:val="26"/>
      <w:szCs w:val="26"/>
    </w:rPr>
  </w:style>
  <w:style w:type="character" w:customStyle="1" w:styleId="24">
    <w:name w:val="Основной текст с отступом 2 Знак"/>
    <w:basedOn w:val="a0"/>
    <w:link w:val="23"/>
    <w:rsid w:val="00222298"/>
    <w:rPr>
      <w:sz w:val="28"/>
    </w:rPr>
  </w:style>
  <w:style w:type="paragraph" w:customStyle="1" w:styleId="BodyText1bt">
    <w:name w:val="Body Text.Основной текст1.bt.Основной текст Знак"/>
    <w:basedOn w:val="a"/>
    <w:rsid w:val="00222298"/>
    <w:pPr>
      <w:autoSpaceDE w:val="0"/>
      <w:autoSpaceDN w:val="0"/>
      <w:spacing w:after="120"/>
    </w:pPr>
    <w:rPr>
      <w:rFonts w:ascii="Arial" w:hAnsi="Arial" w:cs="Arial"/>
    </w:rPr>
  </w:style>
  <w:style w:type="paragraph" w:customStyle="1" w:styleId="BodyText211BodyTextIndent">
    <w:name w:val="Body Text 2.Мой Заголовок 1.Основной текст 1.Нумерованный список !!.Надин стиль.Body Text Indent"/>
    <w:basedOn w:val="a"/>
    <w:rsid w:val="00222298"/>
    <w:pPr>
      <w:autoSpaceDE w:val="0"/>
      <w:autoSpaceDN w:val="0"/>
      <w:jc w:val="both"/>
    </w:pPr>
    <w:rPr>
      <w:sz w:val="28"/>
      <w:szCs w:val="28"/>
    </w:rPr>
  </w:style>
  <w:style w:type="paragraph" w:styleId="HTML">
    <w:name w:val="HTML Preformatted"/>
    <w:basedOn w:val="a"/>
    <w:link w:val="HTML0"/>
    <w:rsid w:val="0047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77306"/>
    <w:rPr>
      <w:rFonts w:ascii="Courier New" w:hAnsi="Courier New" w:cs="Courier New"/>
    </w:rPr>
  </w:style>
  <w:style w:type="character" w:customStyle="1" w:styleId="s100">
    <w:name w:val="s_10"/>
    <w:basedOn w:val="a0"/>
    <w:rsid w:val="00477306"/>
  </w:style>
  <w:style w:type="paragraph" w:customStyle="1" w:styleId="p2">
    <w:name w:val="p2"/>
    <w:basedOn w:val="a"/>
    <w:rsid w:val="00477306"/>
    <w:pPr>
      <w:spacing w:before="100" w:beforeAutospacing="1" w:after="100" w:afterAutospacing="1"/>
    </w:pPr>
  </w:style>
  <w:style w:type="character" w:styleId="afff1">
    <w:name w:val="annotation reference"/>
    <w:rsid w:val="00041F12"/>
    <w:rPr>
      <w:sz w:val="16"/>
      <w:szCs w:val="16"/>
    </w:rPr>
  </w:style>
  <w:style w:type="paragraph" w:customStyle="1" w:styleId="26">
    <w:name w:val="Без интервала2"/>
    <w:uiPriority w:val="99"/>
    <w:rsid w:val="00AB7C4A"/>
    <w:rPr>
      <w:sz w:val="24"/>
      <w:szCs w:val="24"/>
    </w:rPr>
  </w:style>
  <w:style w:type="paragraph" w:customStyle="1" w:styleId="Pa1">
    <w:name w:val="Pa1"/>
    <w:basedOn w:val="a"/>
    <w:next w:val="a"/>
    <w:uiPriority w:val="99"/>
    <w:rsid w:val="00C17CF2"/>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C17CF2"/>
    <w:pPr>
      <w:autoSpaceDE w:val="0"/>
      <w:autoSpaceDN w:val="0"/>
      <w:adjustRightInd w:val="0"/>
      <w:spacing w:line="221" w:lineRule="atLeast"/>
    </w:pPr>
    <w:rPr>
      <w:rFonts w:ascii="OctavaC" w:hAnsi="OctavaC"/>
    </w:rPr>
  </w:style>
  <w:style w:type="paragraph" w:customStyle="1" w:styleId="Pa3">
    <w:name w:val="Pa3"/>
    <w:basedOn w:val="a"/>
    <w:next w:val="a"/>
    <w:uiPriority w:val="99"/>
    <w:rsid w:val="00C17CF2"/>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C17CF2"/>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C17CF2"/>
    <w:pPr>
      <w:autoSpaceDE w:val="0"/>
      <w:autoSpaceDN w:val="0"/>
      <w:adjustRightInd w:val="0"/>
      <w:spacing w:line="221" w:lineRule="atLeast"/>
    </w:pPr>
    <w:rPr>
      <w:rFonts w:ascii="OctavaC" w:hAnsi="OctavaC"/>
    </w:rPr>
  </w:style>
  <w:style w:type="paragraph" w:customStyle="1" w:styleId="27">
    <w:name w:val="Абзац списка2"/>
    <w:basedOn w:val="a"/>
    <w:rsid w:val="00EC38C7"/>
    <w:pPr>
      <w:spacing w:after="200" w:line="276" w:lineRule="auto"/>
      <w:ind w:left="720"/>
      <w:contextualSpacing/>
    </w:pPr>
    <w:rPr>
      <w:rFonts w:ascii="Calibri" w:eastAsia="Calibri" w:hAnsi="Calibri"/>
      <w:sz w:val="22"/>
      <w:szCs w:val="22"/>
    </w:rPr>
  </w:style>
  <w:style w:type="paragraph" w:customStyle="1" w:styleId="Default">
    <w:name w:val="Default"/>
    <w:rsid w:val="003337F6"/>
    <w:pPr>
      <w:autoSpaceDE w:val="0"/>
      <w:autoSpaceDN w:val="0"/>
      <w:adjustRightInd w:val="0"/>
    </w:pPr>
    <w:rPr>
      <w:rFonts w:eastAsia="Calibri"/>
      <w:color w:val="000000"/>
      <w:sz w:val="24"/>
      <w:szCs w:val="24"/>
      <w:lang w:eastAsia="en-US"/>
    </w:rPr>
  </w:style>
  <w:style w:type="paragraph" w:customStyle="1" w:styleId="34">
    <w:name w:val="Абзац списка3"/>
    <w:basedOn w:val="a"/>
    <w:rsid w:val="00622611"/>
    <w:pPr>
      <w:ind w:left="720"/>
    </w:pPr>
    <w:rPr>
      <w:rFonts w:eastAsia="Calibri"/>
    </w:rPr>
  </w:style>
  <w:style w:type="paragraph" w:customStyle="1" w:styleId="intro">
    <w:name w:val="intro"/>
    <w:basedOn w:val="a"/>
    <w:rsid w:val="000C706B"/>
    <w:pPr>
      <w:spacing w:before="100" w:beforeAutospacing="1" w:after="100" w:afterAutospacing="1"/>
    </w:pPr>
  </w:style>
  <w:style w:type="character" w:customStyle="1" w:styleId="28">
    <w:name w:val="Основной текст (2)"/>
    <w:basedOn w:val="a0"/>
    <w:rsid w:val="004068B8"/>
    <w:rPr>
      <w:rFonts w:ascii="Cambria" w:eastAsia="Cambria" w:hAnsi="Cambria" w:cs="Cambria"/>
      <w:b w:val="0"/>
      <w:bCs w:val="0"/>
      <w:i w:val="0"/>
      <w:iCs w:val="0"/>
      <w:smallCaps w:val="0"/>
      <w:strike w:val="0"/>
      <w:color w:val="000000"/>
      <w:spacing w:val="0"/>
      <w:w w:val="100"/>
      <w:position w:val="0"/>
      <w:sz w:val="21"/>
      <w:szCs w:val="21"/>
      <w:u w:val="none"/>
      <w:lang w:val="ru-RU" w:eastAsia="ru-RU" w:bidi="ru-RU"/>
    </w:rPr>
  </w:style>
  <w:style w:type="character" w:customStyle="1" w:styleId="41">
    <w:name w:val="Основной текст (4)"/>
    <w:basedOn w:val="a0"/>
    <w:rsid w:val="004068B8"/>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35">
    <w:name w:val="Заголовок №3"/>
    <w:basedOn w:val="a0"/>
    <w:rsid w:val="004068B8"/>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51">
    <w:name w:val="Основной текст (5)"/>
    <w:basedOn w:val="a0"/>
    <w:rsid w:val="004068B8"/>
    <w:rPr>
      <w:rFonts w:ascii="Cambria" w:eastAsia="Cambria" w:hAnsi="Cambria" w:cs="Cambria"/>
      <w:b w:val="0"/>
      <w:bCs w:val="0"/>
      <w:i/>
      <w:iCs/>
      <w:smallCaps w:val="0"/>
      <w:strike w:val="0"/>
      <w:sz w:val="17"/>
      <w:szCs w:val="17"/>
      <w:u w:val="none"/>
    </w:rPr>
  </w:style>
  <w:style w:type="character" w:customStyle="1" w:styleId="61">
    <w:name w:val="Основной текст (6)"/>
    <w:basedOn w:val="a0"/>
    <w:rsid w:val="004068B8"/>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62">
    <w:name w:val="Основной текст (6) + Не курсив"/>
    <w:basedOn w:val="a0"/>
    <w:rsid w:val="004068B8"/>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29">
    <w:name w:val="Основной текст (2) + Курсив"/>
    <w:basedOn w:val="a0"/>
    <w:rsid w:val="004068B8"/>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5105pt">
    <w:name w:val="Основной текст (5) + 10;5 pt;Полужирный;Не курсив"/>
    <w:basedOn w:val="a0"/>
    <w:rsid w:val="004068B8"/>
    <w:rPr>
      <w:rFonts w:ascii="Cambria" w:eastAsia="Cambria" w:hAnsi="Cambria" w:cs="Cambria"/>
      <w:b/>
      <w:bCs/>
      <w:i/>
      <w:iCs/>
      <w:smallCaps w:val="0"/>
      <w:strike w:val="0"/>
      <w:color w:val="000000"/>
      <w:spacing w:val="0"/>
      <w:w w:val="100"/>
      <w:position w:val="0"/>
      <w:sz w:val="21"/>
      <w:szCs w:val="21"/>
      <w:u w:val="none"/>
      <w:lang w:val="ru-RU" w:eastAsia="ru-RU" w:bidi="ru-RU"/>
    </w:rPr>
  </w:style>
  <w:style w:type="paragraph" w:customStyle="1" w:styleId="Pa13">
    <w:name w:val="Pa13"/>
    <w:basedOn w:val="a"/>
    <w:next w:val="a"/>
    <w:uiPriority w:val="99"/>
    <w:rsid w:val="00F177A5"/>
    <w:pPr>
      <w:autoSpaceDE w:val="0"/>
      <w:autoSpaceDN w:val="0"/>
      <w:adjustRightInd w:val="0"/>
      <w:spacing w:line="181" w:lineRule="atLeast"/>
    </w:pPr>
    <w:rPr>
      <w:rFonts w:ascii="OctavaC" w:eastAsia="Calibri" w:hAnsi="OctavaC"/>
    </w:rPr>
  </w:style>
  <w:style w:type="character" w:customStyle="1" w:styleId="FontStyle40">
    <w:name w:val="Font Style40"/>
    <w:basedOn w:val="a0"/>
    <w:rsid w:val="00722D8B"/>
    <w:rPr>
      <w:rFonts w:ascii="Times New Roman" w:hAnsi="Times New Roman" w:cs="Times New Roman"/>
      <w:sz w:val="26"/>
      <w:szCs w:val="26"/>
    </w:rPr>
  </w:style>
  <w:style w:type="paragraph" w:customStyle="1" w:styleId="s30">
    <w:name w:val="s_3"/>
    <w:basedOn w:val="a"/>
    <w:rsid w:val="00471D26"/>
    <w:pPr>
      <w:spacing w:before="100" w:beforeAutospacing="1" w:after="100" w:afterAutospacing="1"/>
    </w:pPr>
  </w:style>
  <w:style w:type="paragraph" w:customStyle="1" w:styleId="42">
    <w:name w:val="Абзац списка4"/>
    <w:basedOn w:val="a"/>
    <w:rsid w:val="00306023"/>
    <w:pPr>
      <w:spacing w:after="160" w:line="254" w:lineRule="auto"/>
      <w:ind w:left="720"/>
      <w:contextualSpacing/>
    </w:pPr>
    <w:rPr>
      <w:rFonts w:ascii="Calibri" w:hAnsi="Calibri"/>
      <w:sz w:val="22"/>
      <w:szCs w:val="22"/>
      <w:lang w:eastAsia="en-US"/>
    </w:rPr>
  </w:style>
  <w:style w:type="character" w:customStyle="1" w:styleId="afff2">
    <w:name w:val="Основной текст_"/>
    <w:rsid w:val="00B7074E"/>
    <w:rPr>
      <w:shd w:val="clear" w:color="auto" w:fill="FFFFFF"/>
    </w:rPr>
  </w:style>
  <w:style w:type="character" w:customStyle="1" w:styleId="2a">
    <w:name w:val="Основной текст (2)_"/>
    <w:rsid w:val="00B7074E"/>
    <w:rPr>
      <w:b/>
      <w:bCs/>
      <w:shd w:val="clear" w:color="auto" w:fill="FFFFFF"/>
    </w:rPr>
  </w:style>
  <w:style w:type="character" w:customStyle="1" w:styleId="afff3">
    <w:name w:val="Основной текст + Полужирный"/>
    <w:rsid w:val="00B7074E"/>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s5">
    <w:name w:val="s5"/>
    <w:basedOn w:val="a0"/>
    <w:rsid w:val="00B7074E"/>
  </w:style>
  <w:style w:type="character" w:customStyle="1" w:styleId="s7">
    <w:name w:val="s7"/>
    <w:basedOn w:val="a0"/>
    <w:rsid w:val="00B7074E"/>
  </w:style>
  <w:style w:type="character" w:customStyle="1" w:styleId="s12">
    <w:name w:val="s12"/>
    <w:basedOn w:val="a0"/>
    <w:rsid w:val="00B7074E"/>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44008497">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33457061">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468523538">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183368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70904326">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12990785">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 w:id="208571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12052272&amp;sub=0" TargetMode="External"/><Relationship Id="rId13" Type="http://schemas.openxmlformats.org/officeDocument/2006/relationships/hyperlink" Target="http://bitki.suzunadm.ru/" TargetMode="External"/><Relationship Id="rId18" Type="http://schemas.openxmlformats.org/officeDocument/2006/relationships/hyperlink" Target="http://www.suzun.nso.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rg.ru/gazeta/rg/2009/02/13.html"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shaydurowo.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inform@r54.nalog.ru" TargetMode="External"/><Relationship Id="rId20" Type="http://schemas.openxmlformats.org/officeDocument/2006/relationships/hyperlink" Target="mailto:54_upr@rosregist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r54.nalog.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to54.rosreestr.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shaydurowo.ru" TargetMode="External"/><Relationship Id="rId22" Type="http://schemas.openxmlformats.org/officeDocument/2006/relationships/hyperlink" Target="http://internet.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43098</Words>
  <Characters>245659</Characters>
  <Application>Microsoft Office Word</Application>
  <DocSecurity>0</DocSecurity>
  <Lines>2047</Lines>
  <Paragraphs>576</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288181</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5</cp:revision>
  <cp:lastPrinted>2017-11-17T07:28:00Z</cp:lastPrinted>
  <dcterms:created xsi:type="dcterms:W3CDTF">2017-09-28T05:02:00Z</dcterms:created>
  <dcterms:modified xsi:type="dcterms:W3CDTF">2017-11-17T07:32:00Z</dcterms:modified>
</cp:coreProperties>
</file>